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6AC426" w14:textId="77777777" w:rsidR="00277283" w:rsidRPr="00BD6299" w:rsidRDefault="00277283" w:rsidP="00277283">
      <w:pPr>
        <w:suppressAutoHyphens w:val="0"/>
        <w:autoSpaceDE w:val="0"/>
        <w:autoSpaceDN w:val="0"/>
        <w:adjustRightInd w:val="0"/>
        <w:jc w:val="right"/>
        <w:rPr>
          <w:rFonts w:ascii="Minion Pro" w:eastAsia="Calibri" w:hAnsi="Minion Pro" w:cs="Minion Pro"/>
          <w:sz w:val="20"/>
          <w:szCs w:val="20"/>
          <w:lang w:eastAsia="en-US"/>
        </w:rPr>
      </w:pPr>
      <w:r w:rsidRPr="00BD6299">
        <w:rPr>
          <w:rFonts w:ascii="Minion Pro" w:eastAsia="Calibri" w:hAnsi="Minion Pro" w:cs="Minion Pro"/>
          <w:sz w:val="20"/>
          <w:szCs w:val="20"/>
          <w:lang w:eastAsia="en-US"/>
        </w:rPr>
        <w:t>УТВЕРЖДЕН</w:t>
      </w:r>
    </w:p>
    <w:p w14:paraId="4DF3C5A3" w14:textId="77777777" w:rsidR="00277283" w:rsidRPr="00BD6299" w:rsidRDefault="00277283" w:rsidP="00277283">
      <w:pPr>
        <w:suppressAutoHyphens w:val="0"/>
        <w:autoSpaceDE w:val="0"/>
        <w:autoSpaceDN w:val="0"/>
        <w:adjustRightInd w:val="0"/>
        <w:jc w:val="right"/>
        <w:rPr>
          <w:rFonts w:ascii="Minion Pro" w:eastAsia="Calibri" w:hAnsi="Minion Pro" w:cs="Minion Pro"/>
          <w:sz w:val="20"/>
          <w:szCs w:val="20"/>
          <w:lang w:eastAsia="en-US"/>
        </w:rPr>
      </w:pPr>
      <w:r w:rsidRPr="00BD6299">
        <w:rPr>
          <w:rFonts w:ascii="Minion Pro" w:eastAsia="Calibri" w:hAnsi="Minion Pro" w:cs="Minion Pro"/>
          <w:sz w:val="20"/>
          <w:szCs w:val="20"/>
          <w:lang w:eastAsia="en-US"/>
        </w:rPr>
        <w:t xml:space="preserve">Постановлением Администрации </w:t>
      </w:r>
    </w:p>
    <w:p w14:paraId="1BF1E445" w14:textId="77777777" w:rsidR="00277283" w:rsidRPr="00BD6299" w:rsidRDefault="00277283" w:rsidP="00277283">
      <w:pPr>
        <w:suppressAutoHyphens w:val="0"/>
        <w:autoSpaceDE w:val="0"/>
        <w:autoSpaceDN w:val="0"/>
        <w:adjustRightInd w:val="0"/>
        <w:jc w:val="right"/>
        <w:rPr>
          <w:rFonts w:ascii="Minion Pro" w:eastAsia="Calibri" w:hAnsi="Minion Pro" w:cs="Minion Pro"/>
          <w:sz w:val="20"/>
          <w:szCs w:val="20"/>
          <w:lang w:eastAsia="en-US"/>
        </w:rPr>
      </w:pPr>
      <w:r w:rsidRPr="00BD6299">
        <w:rPr>
          <w:rFonts w:ascii="Minion Pro" w:eastAsia="Calibri" w:hAnsi="Minion Pro" w:cs="Minion Pro"/>
          <w:sz w:val="20"/>
          <w:szCs w:val="20"/>
          <w:lang w:eastAsia="en-US"/>
        </w:rPr>
        <w:t>города Норильска</w:t>
      </w:r>
    </w:p>
    <w:p w14:paraId="29CEEDAE" w14:textId="1A0731AC" w:rsidR="00277283" w:rsidRPr="008D4321" w:rsidRDefault="00277283" w:rsidP="00277283">
      <w:pPr>
        <w:suppressAutoHyphens w:val="0"/>
        <w:spacing w:after="160" w:line="259" w:lineRule="auto"/>
        <w:jc w:val="right"/>
        <w:rPr>
          <w:rFonts w:asciiTheme="minorHAnsi" w:eastAsia="Calibri" w:hAnsiTheme="minorHAnsi"/>
          <w:sz w:val="20"/>
          <w:szCs w:val="20"/>
          <w:lang w:eastAsia="en-US"/>
        </w:rPr>
      </w:pPr>
      <w:r w:rsidRPr="00BD6299">
        <w:rPr>
          <w:rFonts w:ascii="Minion Pro" w:eastAsia="Calibri" w:hAnsi="Minion Pro" w:cs="Minion Pro"/>
          <w:sz w:val="20"/>
          <w:szCs w:val="20"/>
          <w:lang w:eastAsia="en-US"/>
        </w:rPr>
        <w:t>от</w:t>
      </w:r>
      <w:r w:rsidR="008D4321">
        <w:rPr>
          <w:rFonts w:asciiTheme="minorHAnsi" w:eastAsia="Calibri" w:hAnsiTheme="minorHAnsi" w:cs="Minion Pro"/>
          <w:sz w:val="20"/>
          <w:szCs w:val="20"/>
          <w:lang w:eastAsia="en-US"/>
        </w:rPr>
        <w:t xml:space="preserve"> 01.10.2020 № 501</w:t>
      </w:r>
      <w:bookmarkStart w:id="0" w:name="_GoBack"/>
      <w:bookmarkEnd w:id="0"/>
    </w:p>
    <w:p w14:paraId="5E5CE24F" w14:textId="77777777" w:rsidR="00277283" w:rsidRDefault="00277283" w:rsidP="0008044E">
      <w:pPr>
        <w:suppressAutoHyphens w:val="0"/>
        <w:overflowPunct w:val="0"/>
        <w:autoSpaceDE w:val="0"/>
        <w:ind w:right="-1"/>
        <w:jc w:val="center"/>
        <w:textAlignment w:val="baseline"/>
        <w:rPr>
          <w:b/>
          <w:noProof/>
          <w:sz w:val="20"/>
          <w:szCs w:val="20"/>
          <w:lang w:eastAsia="ru-RU"/>
        </w:rPr>
      </w:pPr>
    </w:p>
    <w:p w14:paraId="686837AB" w14:textId="77777777" w:rsidR="004455EB" w:rsidRPr="000A16E0" w:rsidRDefault="004455EB" w:rsidP="0008044E">
      <w:pPr>
        <w:suppressAutoHyphens w:val="0"/>
        <w:overflowPunct w:val="0"/>
        <w:autoSpaceDE w:val="0"/>
        <w:ind w:right="-1"/>
        <w:jc w:val="center"/>
        <w:textAlignment w:val="baseline"/>
        <w:rPr>
          <w:b/>
          <w:bCs/>
          <w:iCs/>
          <w:sz w:val="20"/>
          <w:szCs w:val="20"/>
          <w:lang w:eastAsia="ru-RU"/>
        </w:rPr>
      </w:pPr>
      <w:r w:rsidRPr="000A16E0">
        <w:rPr>
          <w:b/>
          <w:noProof/>
          <w:sz w:val="20"/>
          <w:szCs w:val="20"/>
          <w:lang w:eastAsia="ru-RU"/>
        </w:rPr>
        <w:drawing>
          <wp:inline distT="0" distB="0" distL="0" distR="0" wp14:anchorId="624313CC" wp14:editId="4D3438E5">
            <wp:extent cx="1438275" cy="790575"/>
            <wp:effectExtent l="0" t="0" r="9525" b="9525"/>
            <wp:docPr id="6" name="Рисунок 1" descr="log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1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C7BDC" w14:textId="77777777" w:rsidR="004455EB" w:rsidRPr="000A16E0" w:rsidRDefault="004455EB" w:rsidP="0008044E">
      <w:pPr>
        <w:ind w:right="-3"/>
        <w:jc w:val="center"/>
        <w:rPr>
          <w:rFonts w:eastAsia="Lucida Sans Unicode"/>
          <w:lang w:eastAsia="ru-RU"/>
        </w:rPr>
      </w:pPr>
    </w:p>
    <w:p w14:paraId="22984725" w14:textId="77777777" w:rsidR="004455EB" w:rsidRPr="000A16E0" w:rsidRDefault="004455EB" w:rsidP="0008044E">
      <w:pPr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  <w:r w:rsidRPr="000A16E0">
        <w:rPr>
          <w:rFonts w:eastAsia="Lucida Sans Unicode"/>
          <w:bCs/>
          <w:kern w:val="1"/>
          <w:sz w:val="20"/>
          <w:szCs w:val="20"/>
          <w:lang w:eastAsia="ru-RU"/>
        </w:rPr>
        <w:t>ООО «Архивариус»</w:t>
      </w:r>
    </w:p>
    <w:p w14:paraId="46EE0DF7" w14:textId="77777777" w:rsidR="004455EB" w:rsidRPr="000A16E0" w:rsidRDefault="004455EB" w:rsidP="0008044E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r w:rsidRPr="000A16E0">
        <w:rPr>
          <w:sz w:val="20"/>
          <w:szCs w:val="20"/>
          <w:lang w:eastAsia="ru-RU"/>
        </w:rPr>
        <w:t>Челябинская обл., г. Магнитогорск, пр. Металлургов, д. 12</w:t>
      </w:r>
    </w:p>
    <w:p w14:paraId="359A9290" w14:textId="77777777" w:rsidR="004455EB" w:rsidRPr="000A16E0" w:rsidRDefault="004455EB" w:rsidP="0008044E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proofErr w:type="spellStart"/>
      <w:r w:rsidRPr="000A16E0">
        <w:rPr>
          <w:sz w:val="20"/>
          <w:szCs w:val="20"/>
          <w:lang w:val="en-US" w:eastAsia="ru-RU"/>
        </w:rPr>
        <w:t>archivar</w:t>
      </w:r>
      <w:proofErr w:type="spellEnd"/>
      <w:r w:rsidRPr="000A16E0">
        <w:rPr>
          <w:sz w:val="20"/>
          <w:szCs w:val="20"/>
          <w:lang w:eastAsia="ru-RU"/>
        </w:rPr>
        <w:t>.</w:t>
      </w:r>
      <w:proofErr w:type="spellStart"/>
      <w:r w:rsidRPr="000A16E0">
        <w:rPr>
          <w:sz w:val="20"/>
          <w:szCs w:val="20"/>
          <w:lang w:val="en-US" w:eastAsia="ru-RU"/>
        </w:rPr>
        <w:t>ru</w:t>
      </w:r>
      <w:proofErr w:type="spellEnd"/>
    </w:p>
    <w:p w14:paraId="05F56799" w14:textId="5D0B5A00" w:rsidR="004455EB" w:rsidRPr="000A16E0" w:rsidRDefault="00052CA0" w:rsidP="0008044E">
      <w:pPr>
        <w:suppressAutoHyphens w:val="0"/>
        <w:overflowPunct w:val="0"/>
        <w:autoSpaceDE w:val="0"/>
        <w:ind w:right="284"/>
        <w:jc w:val="center"/>
        <w:textAlignment w:val="baseline"/>
        <w:rPr>
          <w:rFonts w:eastAsia="Arial-BoldItalicMT"/>
          <w:b/>
          <w:bCs/>
          <w:iCs/>
          <w:sz w:val="36"/>
          <w:szCs w:val="36"/>
          <w:lang w:eastAsia="ru-RU"/>
        </w:rPr>
      </w:pPr>
      <w:r w:rsidRPr="000A16E0">
        <w:rPr>
          <w:noProof/>
          <w:lang w:eastAsia="ru-RU"/>
        </w:rPr>
        <mc:AlternateContent>
          <mc:Choice Requires="wps">
            <w:drawing>
              <wp:anchor distT="4294967292" distB="4294967292" distL="114300" distR="114300" simplePos="0" relativeHeight="251666432" behindDoc="0" locked="0" layoutInCell="1" allowOverlap="1" wp14:anchorId="47F3DEA2" wp14:editId="36E7288C">
                <wp:simplePos x="0" y="0"/>
                <wp:positionH relativeFrom="column">
                  <wp:posOffset>-5715</wp:posOffset>
                </wp:positionH>
                <wp:positionV relativeFrom="paragraph">
                  <wp:posOffset>101600</wp:posOffset>
                </wp:positionV>
                <wp:extent cx="5819775" cy="635"/>
                <wp:effectExtent l="0" t="0" r="9525" b="18415"/>
                <wp:wrapNone/>
                <wp:docPr id="38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1977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line w14:anchorId="5DB60770" id="Line 3" o:spid="_x0000_s1026" style="position:absolute;flip:y;z-index:251666432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-.45pt,8pt" to="457.8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"/>
            </w:pict>
          </mc:Fallback>
        </mc:AlternateContent>
      </w:r>
    </w:p>
    <w:p w14:paraId="40A6C9AB" w14:textId="77777777" w:rsidR="00A10E2D" w:rsidRPr="000A16E0" w:rsidRDefault="00A10E2D" w:rsidP="00A10E2D">
      <w:pPr>
        <w:overflowPunct w:val="0"/>
        <w:autoSpaceDE w:val="0"/>
        <w:jc w:val="center"/>
        <w:textAlignment w:val="baseline"/>
        <w:rPr>
          <w:rFonts w:eastAsia="Arial-BoldItalicMT"/>
          <w:b/>
          <w:bCs/>
          <w:iCs/>
          <w:sz w:val="36"/>
          <w:szCs w:val="36"/>
        </w:rPr>
      </w:pPr>
      <w:r w:rsidRPr="000A16E0">
        <w:rPr>
          <w:b/>
          <w:bCs/>
          <w:iCs/>
          <w:noProof/>
          <w:sz w:val="20"/>
          <w:szCs w:val="20"/>
          <w:lang w:eastAsia="ru-RU"/>
        </w:rPr>
        <w:drawing>
          <wp:inline distT="0" distB="0" distL="0" distR="0" wp14:anchorId="6D448D2F" wp14:editId="093DA136">
            <wp:extent cx="1066800" cy="11906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12" cy="119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38A7F" w14:textId="77777777" w:rsidR="00A10E2D" w:rsidRPr="000A16E0" w:rsidRDefault="00A10E2D" w:rsidP="00A10E2D">
      <w:pPr>
        <w:suppressAutoHyphens w:val="0"/>
        <w:ind w:right="-3"/>
        <w:jc w:val="center"/>
        <w:rPr>
          <w:b/>
          <w:sz w:val="36"/>
          <w:szCs w:val="40"/>
        </w:rPr>
      </w:pPr>
    </w:p>
    <w:p w14:paraId="0C352120" w14:textId="77777777" w:rsidR="00A10E2D" w:rsidRPr="000A16E0" w:rsidRDefault="00A10E2D" w:rsidP="00A10E2D">
      <w:pPr>
        <w:suppressAutoHyphens w:val="0"/>
        <w:ind w:right="-3"/>
        <w:jc w:val="center"/>
        <w:rPr>
          <w:b/>
          <w:sz w:val="36"/>
          <w:szCs w:val="40"/>
        </w:rPr>
      </w:pPr>
      <w:r w:rsidRPr="000A16E0">
        <w:rPr>
          <w:b/>
          <w:sz w:val="36"/>
          <w:szCs w:val="40"/>
        </w:rPr>
        <w:t>Документация по планировке территории и межеванию земельных участков в районе Центральном города Норильска в части жилой застройки территории, ограниченной улицей Набережная Урванцева, улицей Нансена, Молодежным проездом</w:t>
      </w:r>
    </w:p>
    <w:p w14:paraId="48992B10" w14:textId="77777777" w:rsidR="001D2153" w:rsidRPr="000A16E0" w:rsidRDefault="001D2153" w:rsidP="001D2153">
      <w:pPr>
        <w:suppressAutoHyphens w:val="0"/>
        <w:overflowPunct w:val="0"/>
        <w:autoSpaceDE w:val="0"/>
        <w:ind w:right="-3"/>
        <w:jc w:val="center"/>
        <w:textAlignment w:val="baseline"/>
        <w:rPr>
          <w:sz w:val="32"/>
          <w:szCs w:val="32"/>
          <w:lang w:eastAsia="ru-RU"/>
        </w:rPr>
      </w:pPr>
    </w:p>
    <w:p w14:paraId="3715F2A9" w14:textId="749BBC1D" w:rsidR="001D2153" w:rsidRPr="000A16E0" w:rsidRDefault="001D2153" w:rsidP="001D2153">
      <w:pPr>
        <w:suppressAutoHyphens w:val="0"/>
        <w:overflowPunct w:val="0"/>
        <w:autoSpaceDE w:val="0"/>
        <w:ind w:right="-3"/>
        <w:jc w:val="center"/>
        <w:textAlignment w:val="baseline"/>
        <w:rPr>
          <w:sz w:val="32"/>
          <w:szCs w:val="32"/>
          <w:lang w:eastAsia="ru-RU"/>
        </w:rPr>
      </w:pPr>
      <w:r w:rsidRPr="000A16E0">
        <w:rPr>
          <w:sz w:val="32"/>
          <w:szCs w:val="32"/>
          <w:lang w:eastAsia="ru-RU"/>
        </w:rPr>
        <w:t>Том I</w:t>
      </w:r>
      <w:r w:rsidR="00822976" w:rsidRPr="000A16E0">
        <w:rPr>
          <w:sz w:val="32"/>
          <w:szCs w:val="32"/>
          <w:lang w:val="en-US" w:eastAsia="ru-RU"/>
        </w:rPr>
        <w:t>V</w:t>
      </w:r>
    </w:p>
    <w:p w14:paraId="600AFBCF" w14:textId="77777777" w:rsidR="001D2153" w:rsidRPr="000A16E0" w:rsidRDefault="001D2153" w:rsidP="001D2153">
      <w:pPr>
        <w:overflowPunct w:val="0"/>
        <w:autoSpaceDE w:val="0"/>
        <w:jc w:val="center"/>
        <w:textAlignment w:val="baseline"/>
        <w:rPr>
          <w:i/>
          <w:sz w:val="32"/>
          <w:szCs w:val="32"/>
          <w:lang w:eastAsia="ru-RU"/>
        </w:rPr>
      </w:pPr>
    </w:p>
    <w:p w14:paraId="206B19CE" w14:textId="77777777" w:rsidR="001D2153" w:rsidRPr="000A16E0" w:rsidRDefault="001D2153" w:rsidP="001D2153">
      <w:pPr>
        <w:suppressAutoHyphens w:val="0"/>
        <w:overflowPunct w:val="0"/>
        <w:autoSpaceDE w:val="0"/>
        <w:ind w:right="-3"/>
        <w:jc w:val="center"/>
        <w:textAlignment w:val="baseline"/>
        <w:rPr>
          <w:i/>
          <w:sz w:val="32"/>
          <w:szCs w:val="32"/>
          <w:lang w:eastAsia="ru-RU"/>
        </w:rPr>
      </w:pPr>
      <w:r w:rsidRPr="000A16E0">
        <w:rPr>
          <w:i/>
          <w:sz w:val="32"/>
          <w:szCs w:val="32"/>
          <w:lang w:eastAsia="ru-RU"/>
        </w:rPr>
        <w:t>ПРОЕКТ МЕЖЕВАНИЯ ТЕРРИТОРИИ</w:t>
      </w:r>
    </w:p>
    <w:p w14:paraId="47C9B300" w14:textId="77777777" w:rsidR="001D2153" w:rsidRPr="000A16E0" w:rsidRDefault="001D2153" w:rsidP="001D2153">
      <w:pPr>
        <w:suppressAutoHyphens w:val="0"/>
        <w:overflowPunct w:val="0"/>
        <w:autoSpaceDE w:val="0"/>
        <w:ind w:right="-3"/>
        <w:jc w:val="center"/>
        <w:textAlignment w:val="baseline"/>
        <w:rPr>
          <w:sz w:val="32"/>
          <w:szCs w:val="32"/>
          <w:lang w:eastAsia="ru-RU"/>
        </w:rPr>
      </w:pPr>
    </w:p>
    <w:p w14:paraId="1FE4E590" w14:textId="77777777" w:rsidR="001D2153" w:rsidRPr="000A16E0" w:rsidRDefault="001D2153" w:rsidP="001D2153">
      <w:pPr>
        <w:suppressAutoHyphens w:val="0"/>
        <w:overflowPunct w:val="0"/>
        <w:autoSpaceDE w:val="0"/>
        <w:ind w:right="-3"/>
        <w:jc w:val="center"/>
        <w:textAlignment w:val="baseline"/>
        <w:rPr>
          <w:sz w:val="28"/>
          <w:szCs w:val="28"/>
          <w:lang w:eastAsia="ru-RU"/>
        </w:rPr>
      </w:pPr>
      <w:r w:rsidRPr="000A16E0">
        <w:rPr>
          <w:sz w:val="28"/>
          <w:szCs w:val="28"/>
          <w:lang w:eastAsia="ru-RU"/>
        </w:rPr>
        <w:t>Основная часть проекта</w:t>
      </w:r>
    </w:p>
    <w:p w14:paraId="2B4781A2" w14:textId="77777777" w:rsidR="001D2153" w:rsidRPr="000A16E0" w:rsidRDefault="001D2153" w:rsidP="001D2153">
      <w:pPr>
        <w:suppressAutoHyphens w:val="0"/>
        <w:overflowPunct w:val="0"/>
        <w:autoSpaceDE w:val="0"/>
        <w:ind w:right="-3"/>
        <w:jc w:val="center"/>
        <w:textAlignment w:val="baseline"/>
        <w:rPr>
          <w:sz w:val="28"/>
          <w:szCs w:val="28"/>
          <w:lang w:eastAsia="ru-RU"/>
        </w:rPr>
      </w:pPr>
    </w:p>
    <w:p w14:paraId="7144DFCB" w14:textId="77777777" w:rsidR="001D2153" w:rsidRPr="000A16E0" w:rsidRDefault="001D2153" w:rsidP="001D2153">
      <w:pPr>
        <w:suppressAutoHyphens w:val="0"/>
        <w:overflowPunct w:val="0"/>
        <w:autoSpaceDE w:val="0"/>
        <w:ind w:right="-3"/>
        <w:jc w:val="center"/>
        <w:textAlignment w:val="baseline"/>
        <w:rPr>
          <w:sz w:val="28"/>
          <w:szCs w:val="28"/>
          <w:lang w:eastAsia="ru-RU"/>
        </w:rPr>
      </w:pPr>
      <w:r w:rsidRPr="000A16E0">
        <w:rPr>
          <w:sz w:val="28"/>
          <w:szCs w:val="28"/>
          <w:lang w:eastAsia="ru-RU"/>
        </w:rPr>
        <w:t>Текстовая часть</w:t>
      </w:r>
    </w:p>
    <w:p w14:paraId="7A4A5492" w14:textId="77777777" w:rsidR="001D2153" w:rsidRPr="000A16E0" w:rsidRDefault="001D2153" w:rsidP="001D2153">
      <w:pPr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</w:p>
    <w:p w14:paraId="109B5F8D" w14:textId="34D7133F" w:rsidR="001D2153" w:rsidRPr="000A16E0" w:rsidRDefault="001D2153" w:rsidP="001D2153">
      <w:pPr>
        <w:widowControl w:val="0"/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  <w:bookmarkStart w:id="1" w:name="_Hlk509778081"/>
      <w:r w:rsidRPr="000A16E0">
        <w:rPr>
          <w:rFonts w:eastAsia="Lucida Sans Unicode"/>
          <w:bCs/>
          <w:kern w:val="1"/>
          <w:sz w:val="20"/>
          <w:szCs w:val="20"/>
          <w:lang w:eastAsia="ru-RU"/>
        </w:rPr>
        <w:t xml:space="preserve">Шифр: </w:t>
      </w:r>
      <w:r w:rsidR="00A06540" w:rsidRPr="000A16E0">
        <w:rPr>
          <w:rFonts w:eastAsia="Lucida Sans Unicode"/>
          <w:bCs/>
          <w:kern w:val="1"/>
          <w:sz w:val="20"/>
          <w:szCs w:val="20"/>
          <w:lang w:eastAsia="ru-RU"/>
        </w:rPr>
        <w:t>А-</w:t>
      </w:r>
      <w:r w:rsidR="00A10E2D" w:rsidRPr="000A16E0">
        <w:rPr>
          <w:rFonts w:eastAsia="Lucida Sans Unicode"/>
          <w:bCs/>
          <w:kern w:val="1"/>
          <w:sz w:val="20"/>
          <w:szCs w:val="20"/>
          <w:lang w:eastAsia="ru-RU"/>
        </w:rPr>
        <w:t xml:space="preserve">27.1053-20 </w:t>
      </w:r>
      <w:r w:rsidR="00822976" w:rsidRPr="000A16E0">
        <w:rPr>
          <w:rFonts w:eastAsia="Lucida Sans Unicode"/>
          <w:bCs/>
          <w:kern w:val="1"/>
          <w:sz w:val="20"/>
          <w:szCs w:val="20"/>
          <w:lang w:eastAsia="ru-RU"/>
        </w:rPr>
        <w:t>ПМ</w:t>
      </w:r>
      <w:r w:rsidR="00845C22" w:rsidRPr="000A16E0">
        <w:rPr>
          <w:rFonts w:eastAsia="Lucida Sans Unicode"/>
          <w:bCs/>
          <w:kern w:val="1"/>
          <w:sz w:val="20"/>
          <w:szCs w:val="20"/>
          <w:lang w:eastAsia="ru-RU"/>
        </w:rPr>
        <w:t>Т.ТЧ</w:t>
      </w:r>
    </w:p>
    <w:p w14:paraId="33AD571A" w14:textId="77777777" w:rsidR="001D2153" w:rsidRPr="000A16E0" w:rsidRDefault="001D2153" w:rsidP="001D2153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1BF340BC" w14:textId="006E3F71" w:rsidR="001D2153" w:rsidRPr="000A16E0" w:rsidRDefault="00052CA0" w:rsidP="001D2153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r w:rsidRPr="000A16E0">
        <w:rPr>
          <w:noProof/>
          <w:sz w:val="20"/>
          <w:szCs w:val="20"/>
          <w:lang w:eastAsia="ru-RU"/>
        </w:rPr>
        <mc:AlternateContent>
          <mc:Choice Requires="wps">
            <w:drawing>
              <wp:anchor distT="4294967291" distB="4294967291" distL="114300" distR="114300" simplePos="0" relativeHeight="251668480" behindDoc="0" locked="0" layoutInCell="1" allowOverlap="1" wp14:anchorId="0A228C43" wp14:editId="6ACAC82C">
                <wp:simplePos x="0" y="0"/>
                <wp:positionH relativeFrom="column">
                  <wp:posOffset>-5715</wp:posOffset>
                </wp:positionH>
                <wp:positionV relativeFrom="paragraph">
                  <wp:posOffset>120649</wp:posOffset>
                </wp:positionV>
                <wp:extent cx="5818505" cy="0"/>
                <wp:effectExtent l="0" t="0" r="10795" b="0"/>
                <wp:wrapNone/>
                <wp:docPr id="37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1850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line w14:anchorId="537096F8" id="Line 3" o:spid="_x0000_s1026" style="position:absolute;flip:y;z-index:251668480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-.45pt,9.5pt" to="457.7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"/>
            </w:pict>
          </mc:Fallback>
        </mc:AlternateContent>
      </w:r>
    </w:p>
    <w:p w14:paraId="5E07404A" w14:textId="77777777" w:rsidR="001D2153" w:rsidRPr="000A16E0" w:rsidRDefault="001D2153" w:rsidP="001D2153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bookmarkEnd w:id="1"/>
    <w:p w14:paraId="6E3937E1" w14:textId="77777777" w:rsidR="00A10E2D" w:rsidRPr="000A16E0" w:rsidRDefault="00A10E2D" w:rsidP="00A10E2D">
      <w:pPr>
        <w:jc w:val="center"/>
        <w:rPr>
          <w:sz w:val="20"/>
          <w:szCs w:val="20"/>
          <w:lang w:eastAsia="ru-RU"/>
        </w:rPr>
      </w:pPr>
      <w:r w:rsidRPr="000A16E0">
        <w:rPr>
          <w:sz w:val="20"/>
          <w:szCs w:val="20"/>
          <w:lang w:eastAsia="ru-RU"/>
        </w:rPr>
        <w:t>Заказчик: Администрация города Норильска</w:t>
      </w:r>
    </w:p>
    <w:p w14:paraId="2421AA07" w14:textId="77777777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3A84889D" w14:textId="77777777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0979C01C" w14:textId="22F64A75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r w:rsidRPr="000A16E0">
        <w:rPr>
          <w:sz w:val="20"/>
          <w:szCs w:val="20"/>
          <w:lang w:eastAsia="ru-RU"/>
        </w:rPr>
        <w:t>Директор ООО «</w:t>
      </w:r>
      <w:proofErr w:type="gramStart"/>
      <w:r w:rsidRPr="000A16E0">
        <w:rPr>
          <w:sz w:val="20"/>
          <w:szCs w:val="20"/>
          <w:lang w:eastAsia="ru-RU"/>
        </w:rPr>
        <w:t xml:space="preserve">Архивариус»   </w:t>
      </w:r>
      <w:proofErr w:type="gramEnd"/>
      <w:r w:rsidRPr="000A16E0">
        <w:rPr>
          <w:sz w:val="20"/>
          <w:szCs w:val="20"/>
          <w:lang w:eastAsia="ru-RU"/>
        </w:rPr>
        <w:t xml:space="preserve">                                                                         К.Н. Гребенщиков</w:t>
      </w:r>
    </w:p>
    <w:p w14:paraId="1ECBBA2E" w14:textId="77777777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08B23F8C" w14:textId="77777777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393C8041" w14:textId="77777777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6110FF66" w14:textId="77777777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6422D853" w14:textId="77777777" w:rsidR="00A10E2D" w:rsidRPr="000A16E0" w:rsidRDefault="00A10E2D" w:rsidP="00A10E2D">
      <w:pPr>
        <w:tabs>
          <w:tab w:val="left" w:pos="5700"/>
        </w:tabs>
        <w:suppressAutoHyphens w:val="0"/>
        <w:ind w:right="-3"/>
        <w:jc w:val="center"/>
        <w:rPr>
          <w:sz w:val="28"/>
          <w:szCs w:val="28"/>
          <w:lang w:eastAsia="ru-RU"/>
        </w:rPr>
        <w:sectPr w:rsidR="00A10E2D" w:rsidRPr="000A16E0" w:rsidSect="00684740">
          <w:headerReference w:type="default" r:id="rId10"/>
          <w:footerReference w:type="default" r:id="rId11"/>
          <w:pgSz w:w="11906" w:h="16838"/>
          <w:pgMar w:top="1134" w:right="850" w:bottom="1134" w:left="1418" w:header="708" w:footer="420" w:gutter="0"/>
          <w:cols w:space="708"/>
          <w:titlePg/>
          <w:docGrid w:linePitch="360"/>
        </w:sectPr>
      </w:pPr>
      <w:r w:rsidRPr="000A16E0">
        <w:rPr>
          <w:sz w:val="20"/>
          <w:szCs w:val="20"/>
          <w:lang w:eastAsia="ru-RU"/>
        </w:rPr>
        <w:t>Магнитогорск - Норильск, 2020 г.</w:t>
      </w:r>
    </w:p>
    <w:p w14:paraId="2D533254" w14:textId="77777777" w:rsidR="00A70832" w:rsidRPr="000A16E0" w:rsidRDefault="00A70832" w:rsidP="00497564">
      <w:pPr>
        <w:spacing w:after="240"/>
        <w:jc w:val="center"/>
        <w:rPr>
          <w:rFonts w:eastAsia="SimSun"/>
          <w:b/>
          <w:i/>
          <w:iCs/>
        </w:rPr>
      </w:pPr>
      <w:r w:rsidRPr="000A16E0">
        <w:rPr>
          <w:rFonts w:eastAsia="SimSun"/>
          <w:b/>
          <w:i/>
          <w:iCs/>
        </w:rPr>
        <w:lastRenderedPageBreak/>
        <w:t>СОСТАВ ПРОЕКТА</w:t>
      </w:r>
    </w:p>
    <w:tbl>
      <w:tblPr>
        <w:tblW w:w="100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5244"/>
        <w:gridCol w:w="2978"/>
        <w:gridCol w:w="1291"/>
      </w:tblGrid>
      <w:tr w:rsidR="00AF3616" w:rsidRPr="000A16E0" w14:paraId="4345D991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D24D8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bookmarkStart w:id="2" w:name="_Hlk509778114"/>
            <w:r w:rsidRPr="000A16E0">
              <w:rPr>
                <w:rFonts w:eastAsiaTheme="minorHAnsi"/>
                <w:b/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B31DB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b/>
                <w:sz w:val="22"/>
                <w:szCs w:val="22"/>
                <w:lang w:eastAsia="en-US"/>
              </w:rPr>
              <w:t>Наименование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49206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b/>
                <w:sz w:val="22"/>
                <w:szCs w:val="22"/>
                <w:lang w:eastAsia="en-US"/>
              </w:rPr>
              <w:t>Шифр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2C67F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b/>
                <w:sz w:val="22"/>
                <w:szCs w:val="22"/>
                <w:lang w:eastAsia="en-US"/>
              </w:rPr>
              <w:t>Масштаб</w:t>
            </w:r>
          </w:p>
        </w:tc>
      </w:tr>
      <w:tr w:rsidR="00AF3616" w:rsidRPr="000A16E0" w14:paraId="7A3BB56F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86AF0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B5C2A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b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b/>
                <w:iCs/>
                <w:sz w:val="22"/>
                <w:szCs w:val="22"/>
                <w:lang w:eastAsia="en-US"/>
              </w:rPr>
              <w:t>Проект планировки территории</w:t>
            </w:r>
          </w:p>
        </w:tc>
      </w:tr>
      <w:tr w:rsidR="00AF3616" w:rsidRPr="000A16E0" w14:paraId="45E46B4D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C5F07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8B8C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i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i/>
                <w:sz w:val="22"/>
                <w:szCs w:val="22"/>
                <w:lang w:eastAsia="en-US"/>
              </w:rPr>
              <w:t>Основная часть проекта</w:t>
            </w:r>
          </w:p>
        </w:tc>
      </w:tr>
      <w:tr w:rsidR="00AF3616" w:rsidRPr="000A16E0" w14:paraId="38F4E7FD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5431C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C76B7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 xml:space="preserve">Чертеж планировки территории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339BF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А-27.1053-20 ППТ.ОЧП-1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B4A79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6DEAA623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49B32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28F2D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Текстовая часть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B8C29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CE06D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AF3616" w:rsidRPr="000A16E0" w14:paraId="75A65059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4862C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C30C3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Положение о характеристиках планируемого развития территории, о характеристиках объектов капитального строительства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75619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Том I </w:t>
            </w:r>
          </w:p>
          <w:p w14:paraId="292ECBD5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А-27.1053-20 ППТ.П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E808D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AF3616" w:rsidRPr="000A16E0" w14:paraId="09B1526C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57035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E4DD6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Положения об очередности планируемого развития территории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CE782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Том I </w:t>
            </w:r>
          </w:p>
          <w:p w14:paraId="7D5A14C1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А-27.1053-20 ППТ.П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B289A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AF3616" w:rsidRPr="000A16E0" w14:paraId="16A0B0E6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3AEBB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3304B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i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i/>
                <w:sz w:val="22"/>
                <w:szCs w:val="22"/>
                <w:lang w:eastAsia="en-US"/>
              </w:rPr>
              <w:t>Материалы по обоснованию проекта</w:t>
            </w:r>
          </w:p>
        </w:tc>
      </w:tr>
      <w:tr w:rsidR="00AF3616" w:rsidRPr="000A16E0" w14:paraId="6FA7D988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F2094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18A02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 xml:space="preserve">Карта (фрагмент карты) планировочной структуры территории городского округа с отображением границ элементов планировочной структуры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84A11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А-27.1053-20 ППТ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.МОП-1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E31C3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1:10 000</w:t>
            </w:r>
          </w:p>
        </w:tc>
      </w:tr>
      <w:tr w:rsidR="00AF3616" w:rsidRPr="000A16E0" w14:paraId="098C62C4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1327E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AB774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 xml:space="preserve">Схема организации движения транспорта (включая транспорт общего пользования) и пешеходов, схема организации улично-дорожной сети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CD960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ППТ.МОП-2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BF17F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24B09093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5B392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6D4FB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 xml:space="preserve">Схема границ территорий объектов культурного наследия. Схема границ зон с особыми условиями использования территории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5A56E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ППТ.МОП-3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85DBB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6EAAB896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70F60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5AF27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полосам.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D421F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ППТ.МОП-4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E8469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463E7AAE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849DB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617AB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 xml:space="preserve">Вариант планировочного решения застройки территории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6F568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ППТ.МОП-5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15B0C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26C6FA50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53C34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377C7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 xml:space="preserve">Схема вертикальной планировки, инженерной подготовки территории и инженерной защиты территории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6BB72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ППТ.МОП-6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2006B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42C398C4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DA934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0F714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Иные материалы для обоснования положений о планировке территории: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35CCF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C40ED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</w:tr>
      <w:tr w:rsidR="00AF3616" w:rsidRPr="000A16E0" w14:paraId="1A044386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87AC8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B33DA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 xml:space="preserve">Схема инженерного обеспечения территории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1334D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ППТ.МОП-7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9C340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69EFF5C1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F1F62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3B2D0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Текстовая часть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FC8F4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iCs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iCs/>
                <w:sz w:val="22"/>
                <w:szCs w:val="22"/>
                <w:lang w:eastAsia="en-US"/>
              </w:rPr>
              <w:t xml:space="preserve">Том </w:t>
            </w:r>
            <w:r w:rsidRPr="000A16E0">
              <w:rPr>
                <w:rFonts w:eastAsiaTheme="minorHAnsi"/>
                <w:iCs/>
                <w:sz w:val="22"/>
                <w:szCs w:val="22"/>
                <w:lang w:val="en-US" w:eastAsia="en-US"/>
              </w:rPr>
              <w:t>II</w:t>
            </w:r>
            <w:r w:rsidRPr="000A16E0">
              <w:rPr>
                <w:rFonts w:eastAsiaTheme="minorHAnsi"/>
                <w:iCs/>
                <w:sz w:val="22"/>
                <w:szCs w:val="22"/>
                <w:lang w:eastAsia="en-US"/>
              </w:rPr>
              <w:t xml:space="preserve"> </w:t>
            </w:r>
          </w:p>
          <w:p w14:paraId="317D07FE" w14:textId="77777777" w:rsidR="00A10E2D" w:rsidRPr="000A16E0" w:rsidRDefault="00A10E2D" w:rsidP="00A10E2D">
            <w:pPr>
              <w:suppressAutoHyphens w:val="0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iCs/>
                <w:sz w:val="22"/>
                <w:szCs w:val="22"/>
                <w:lang w:eastAsia="en-US"/>
              </w:rPr>
              <w:t>ППТ.ТЧ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85C77" w14:textId="77777777" w:rsidR="00A10E2D" w:rsidRPr="000A16E0" w:rsidRDefault="00A10E2D" w:rsidP="00A10E2D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AF3616" w:rsidRPr="000A16E0" w14:paraId="14408016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3D39E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A1A75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Результаты инженерных изысканий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5CDFA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Том I</w:t>
            </w:r>
            <w:r w:rsidRPr="000A16E0">
              <w:rPr>
                <w:rFonts w:eastAsiaTheme="minorHAnsi"/>
                <w:iCs/>
                <w:sz w:val="22"/>
                <w:szCs w:val="22"/>
                <w:lang w:val="en-US" w:eastAsia="en-US"/>
              </w:rPr>
              <w:t>II</w:t>
            </w:r>
            <w:r w:rsidRPr="000A16E0">
              <w:rPr>
                <w:rFonts w:eastAsiaTheme="minorHAnsi"/>
                <w:sz w:val="22"/>
                <w:szCs w:val="22"/>
                <w:lang w:val="en-US" w:eastAsia="en-US"/>
              </w:rPr>
              <w:t xml:space="preserve"> </w:t>
            </w:r>
          </w:p>
          <w:p w14:paraId="6E9BB0A1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iCs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Theme="minorHAnsi"/>
                <w:sz w:val="22"/>
                <w:szCs w:val="22"/>
                <w:lang w:eastAsia="en-US"/>
              </w:rPr>
              <w:t>РИЗ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41542" w14:textId="77777777" w:rsidR="00A10E2D" w:rsidRPr="000A16E0" w:rsidRDefault="00A10E2D" w:rsidP="00A10E2D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AF3616" w:rsidRPr="000A16E0" w14:paraId="302077B6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E902E" w14:textId="77777777" w:rsidR="00A10E2D" w:rsidRPr="000A16E0" w:rsidRDefault="00A10E2D" w:rsidP="00A10E2D">
            <w:pPr>
              <w:suppressAutoHyphens w:val="0"/>
              <w:ind w:left="36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DF36D" w14:textId="77777777" w:rsidR="00A10E2D" w:rsidRPr="000A16E0" w:rsidRDefault="00A10E2D" w:rsidP="00A10E2D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SimSun"/>
                <w:b/>
                <w:iCs/>
                <w:sz w:val="22"/>
                <w:szCs w:val="22"/>
              </w:rPr>
              <w:t>Проект межевания территории</w:t>
            </w:r>
          </w:p>
        </w:tc>
      </w:tr>
      <w:tr w:rsidR="00AF3616" w:rsidRPr="000A16E0" w14:paraId="39B85F3C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D5629" w14:textId="77777777" w:rsidR="00A10E2D" w:rsidRPr="000A16E0" w:rsidRDefault="00A10E2D" w:rsidP="00A10E2D">
            <w:pPr>
              <w:suppressAutoHyphens w:val="0"/>
              <w:ind w:left="36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F42F3" w14:textId="77777777" w:rsidR="00A10E2D" w:rsidRPr="000A16E0" w:rsidRDefault="00A10E2D" w:rsidP="00A10E2D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SimSun"/>
                <w:i/>
                <w:sz w:val="22"/>
                <w:szCs w:val="22"/>
              </w:rPr>
              <w:t>Основная часть проекта</w:t>
            </w:r>
          </w:p>
        </w:tc>
      </w:tr>
      <w:tr w:rsidR="00AF3616" w:rsidRPr="000A16E0" w14:paraId="7AD2BC9C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A5D7B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12BFA" w14:textId="77777777" w:rsidR="00A10E2D" w:rsidRPr="000A16E0" w:rsidRDefault="00A10E2D" w:rsidP="00A10E2D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SimSun"/>
                <w:sz w:val="22"/>
                <w:szCs w:val="22"/>
              </w:rPr>
              <w:t>Текстовая часть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0C5B4" w14:textId="77777777" w:rsidR="00A10E2D" w:rsidRPr="000A16E0" w:rsidRDefault="00A10E2D" w:rsidP="00A10E2D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SimSun"/>
                <w:iCs/>
                <w:sz w:val="22"/>
                <w:szCs w:val="22"/>
                <w:lang w:val="en-US"/>
              </w:rPr>
            </w:pPr>
            <w:r w:rsidRPr="000A16E0">
              <w:rPr>
                <w:rFonts w:eastAsia="SimSun"/>
                <w:iCs/>
                <w:sz w:val="22"/>
                <w:szCs w:val="22"/>
              </w:rPr>
              <w:t>Том</w:t>
            </w:r>
            <w:r w:rsidRPr="000A16E0">
              <w:rPr>
                <w:rFonts w:eastAsia="SimSun"/>
                <w:iCs/>
                <w:sz w:val="22"/>
                <w:szCs w:val="22"/>
                <w:lang w:val="en-US"/>
              </w:rPr>
              <w:t xml:space="preserve"> IV </w:t>
            </w:r>
          </w:p>
          <w:p w14:paraId="787D407D" w14:textId="77777777" w:rsidR="00A10E2D" w:rsidRPr="000A16E0" w:rsidRDefault="00A10E2D" w:rsidP="00A10E2D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sz w:val="22"/>
                <w:szCs w:val="22"/>
                <w:lang w:eastAsia="en-US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="SimSun"/>
                <w:iCs/>
                <w:sz w:val="22"/>
                <w:szCs w:val="22"/>
                <w:lang w:val="en-US"/>
              </w:rPr>
              <w:t>ПМТ.ТЧ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FE64B" w14:textId="77777777" w:rsidR="00A10E2D" w:rsidRPr="000A16E0" w:rsidRDefault="00A10E2D" w:rsidP="00A10E2D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AF3616" w:rsidRPr="000A16E0" w14:paraId="67A366C0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AA623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42AC3" w14:textId="77777777" w:rsidR="00A10E2D" w:rsidRPr="000A16E0" w:rsidRDefault="00A10E2D" w:rsidP="00A10E2D">
            <w:pPr>
              <w:rPr>
                <w:rFonts w:eastAsia="SimSun"/>
                <w:sz w:val="22"/>
                <w:szCs w:val="22"/>
              </w:rPr>
            </w:pPr>
            <w:r w:rsidRPr="000A16E0">
              <w:rPr>
                <w:rFonts w:eastAsia="SimSun"/>
                <w:sz w:val="22"/>
                <w:szCs w:val="22"/>
              </w:rPr>
              <w:t>Чертеж межевания территории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94E76" w14:textId="77777777" w:rsidR="00A10E2D" w:rsidRPr="000A16E0" w:rsidRDefault="00A10E2D" w:rsidP="00A10E2D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="GOST Type AU"/>
                <w:sz w:val="22"/>
                <w:szCs w:val="22"/>
              </w:rPr>
              <w:t>ПМТ.ОЧП-1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3DF1E" w14:textId="77777777" w:rsidR="00A10E2D" w:rsidRPr="000A16E0" w:rsidRDefault="00A10E2D" w:rsidP="00A10E2D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tr w:rsidR="00AF3616" w:rsidRPr="000A16E0" w14:paraId="362F8FE2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9C07A" w14:textId="77777777" w:rsidR="00A10E2D" w:rsidRPr="000A16E0" w:rsidRDefault="00A10E2D" w:rsidP="00A10E2D">
            <w:pPr>
              <w:suppressAutoHyphens w:val="0"/>
              <w:ind w:left="36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9AAF0" w14:textId="77777777" w:rsidR="00A10E2D" w:rsidRPr="000A16E0" w:rsidRDefault="00A10E2D" w:rsidP="00A10E2D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0A16E0">
              <w:rPr>
                <w:rFonts w:eastAsia="SimSun"/>
                <w:i/>
                <w:sz w:val="22"/>
                <w:szCs w:val="22"/>
              </w:rPr>
              <w:t>Материалы по обоснованию проекта</w:t>
            </w:r>
          </w:p>
        </w:tc>
      </w:tr>
      <w:tr w:rsidR="00A10E2D" w:rsidRPr="000A16E0" w14:paraId="3F3D82B2" w14:textId="77777777" w:rsidTr="00684740">
        <w:trPr>
          <w:trHeight w:val="2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FA1A6" w14:textId="77777777" w:rsidR="00A10E2D" w:rsidRPr="000A16E0" w:rsidRDefault="00A10E2D" w:rsidP="00A10E2D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94142" w14:textId="77777777" w:rsidR="00A10E2D" w:rsidRPr="000A16E0" w:rsidRDefault="00A10E2D" w:rsidP="00A10E2D">
            <w:pPr>
              <w:rPr>
                <w:rFonts w:eastAsia="SimSun"/>
                <w:b/>
                <w:sz w:val="22"/>
                <w:szCs w:val="22"/>
              </w:rPr>
            </w:pPr>
            <w:bookmarkStart w:id="3" w:name="_Hlk486799784"/>
            <w:r w:rsidRPr="000A16E0">
              <w:rPr>
                <w:rFonts w:eastAsia="SimSun"/>
                <w:sz w:val="22"/>
                <w:szCs w:val="22"/>
              </w:rPr>
              <w:t>Чертеж по обоснованию межевания территории</w:t>
            </w:r>
            <w:bookmarkEnd w:id="3"/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966A7" w14:textId="77777777" w:rsidR="00A10E2D" w:rsidRPr="000A16E0" w:rsidRDefault="00A10E2D" w:rsidP="00A10E2D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 xml:space="preserve">А-27.1053-20 </w:t>
            </w:r>
            <w:r w:rsidRPr="000A16E0">
              <w:rPr>
                <w:rFonts w:eastAsia="GOST Type AU"/>
                <w:sz w:val="22"/>
                <w:szCs w:val="22"/>
              </w:rPr>
              <w:t>ПМТ.МОП-1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40129" w14:textId="77777777" w:rsidR="00A10E2D" w:rsidRPr="000A16E0" w:rsidRDefault="00A10E2D" w:rsidP="00A10E2D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0A16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bookmarkEnd w:id="2"/>
    </w:tbl>
    <w:p w14:paraId="5F4AF84F" w14:textId="77777777" w:rsidR="00A70832" w:rsidRPr="000A16E0" w:rsidRDefault="00A70832" w:rsidP="0008044E">
      <w:pPr>
        <w:jc w:val="center"/>
        <w:rPr>
          <w:b/>
          <w:i/>
          <w:iCs/>
        </w:rPr>
      </w:pPr>
    </w:p>
    <w:p w14:paraId="5A24DD11" w14:textId="77777777" w:rsidR="00A70832" w:rsidRPr="000A16E0" w:rsidRDefault="00A70832" w:rsidP="0008044E">
      <w:pPr>
        <w:jc w:val="center"/>
        <w:rPr>
          <w:b/>
          <w:i/>
          <w:iCs/>
        </w:rPr>
        <w:sectPr w:rsidR="00A70832" w:rsidRPr="000A16E0" w:rsidSect="00CF1699">
          <w:headerReference w:type="first" r:id="rId12"/>
          <w:footerReference w:type="first" r:id="rId13"/>
          <w:pgSz w:w="11905" w:h="16837"/>
          <w:pgMar w:top="851" w:right="851" w:bottom="851" w:left="1418" w:header="420" w:footer="176" w:gutter="0"/>
          <w:cols w:space="720"/>
          <w:docGrid w:linePitch="360"/>
        </w:sectPr>
      </w:pPr>
    </w:p>
    <w:p w14:paraId="5341C45E" w14:textId="77777777" w:rsidR="00845C22" w:rsidRPr="000A16E0" w:rsidRDefault="00845C22" w:rsidP="00845C22">
      <w:pPr>
        <w:autoSpaceDE w:val="0"/>
        <w:ind w:firstLine="426"/>
        <w:jc w:val="center"/>
        <w:rPr>
          <w:b/>
        </w:rPr>
      </w:pPr>
      <w:r w:rsidRPr="000A16E0">
        <w:rPr>
          <w:b/>
        </w:rPr>
        <w:lastRenderedPageBreak/>
        <w:t>Запись главного архитектора</w:t>
      </w:r>
    </w:p>
    <w:p w14:paraId="1D173945" w14:textId="77777777" w:rsidR="00845C22" w:rsidRPr="000A16E0" w:rsidRDefault="00845C22" w:rsidP="00845C22">
      <w:pPr>
        <w:autoSpaceDE w:val="0"/>
        <w:ind w:firstLine="426"/>
        <w:jc w:val="both"/>
      </w:pPr>
    </w:p>
    <w:p w14:paraId="1EFCCDDB" w14:textId="77777777" w:rsidR="00845C22" w:rsidRPr="000A16E0" w:rsidRDefault="00845C22" w:rsidP="00845C22">
      <w:pPr>
        <w:ind w:firstLine="567"/>
        <w:jc w:val="both"/>
      </w:pPr>
      <w:bookmarkStart w:id="4" w:name="_Hlk23146716"/>
      <w:r w:rsidRPr="000A16E0">
        <w:t>Настоящий проект разработан с соблюдением действующего законодательства в области архитектурной деятельности и градостроительства, техническими регламентами и санитарно-эпидемиологическими нормами.</w:t>
      </w:r>
    </w:p>
    <w:p w14:paraId="63721077" w14:textId="77777777" w:rsidR="00845C22" w:rsidRPr="000A16E0" w:rsidRDefault="00845C22" w:rsidP="00845C22">
      <w:pPr>
        <w:ind w:firstLine="567"/>
        <w:jc w:val="both"/>
      </w:pPr>
      <w:r w:rsidRPr="000A16E0">
        <w:t>Проект планировки соответствует требованиям гл.5 Градостроительного кодекса Российской Федерации от 29.12.2004 №190-ФЗ (ред. от 27.12.2019).</w:t>
      </w:r>
    </w:p>
    <w:p w14:paraId="29EE9121" w14:textId="77777777" w:rsidR="00845C22" w:rsidRPr="000A16E0" w:rsidRDefault="00845C22" w:rsidP="00845C22">
      <w:pPr>
        <w:ind w:left="142" w:firstLine="709"/>
        <w:jc w:val="both"/>
      </w:pPr>
    </w:p>
    <w:p w14:paraId="4042680B" w14:textId="77777777" w:rsidR="00845C22" w:rsidRPr="000A16E0" w:rsidRDefault="00845C22" w:rsidP="00845C22">
      <w:pPr>
        <w:ind w:left="142" w:firstLine="709"/>
        <w:jc w:val="both"/>
      </w:pPr>
    </w:p>
    <w:p w14:paraId="4E9E4BA8" w14:textId="101FBF9F" w:rsidR="00845C22" w:rsidRPr="000A16E0" w:rsidRDefault="00845C22" w:rsidP="00845C22">
      <w:pPr>
        <w:ind w:left="142" w:firstLine="709"/>
        <w:jc w:val="both"/>
      </w:pPr>
      <w:r w:rsidRPr="000A16E0">
        <w:t>Главный архитектор проекта</w:t>
      </w:r>
      <w:r w:rsidRPr="000A16E0">
        <w:tab/>
        <w:t xml:space="preserve">_________________ </w:t>
      </w:r>
      <w:r w:rsidR="001D5C3D" w:rsidRPr="000A16E0">
        <w:t>К.Н. Гребенщиков</w:t>
      </w:r>
    </w:p>
    <w:p w14:paraId="29C947D2" w14:textId="77777777" w:rsidR="00845C22" w:rsidRPr="000A16E0" w:rsidRDefault="00845C22" w:rsidP="00845C22">
      <w:pPr>
        <w:autoSpaceDE w:val="0"/>
        <w:ind w:right="564" w:firstLine="426"/>
        <w:jc w:val="center"/>
      </w:pPr>
    </w:p>
    <w:p w14:paraId="29D50A53" w14:textId="77777777" w:rsidR="00845C22" w:rsidRPr="000A16E0" w:rsidRDefault="00845C22" w:rsidP="00845C22">
      <w:pPr>
        <w:autoSpaceDE w:val="0"/>
        <w:ind w:right="564" w:firstLine="426"/>
        <w:jc w:val="center"/>
      </w:pPr>
    </w:p>
    <w:p w14:paraId="6CF9CD1E" w14:textId="77777777" w:rsidR="00845C22" w:rsidRPr="000A16E0" w:rsidRDefault="00845C22" w:rsidP="00845C22">
      <w:pPr>
        <w:autoSpaceDE w:val="0"/>
        <w:ind w:right="564" w:firstLine="426"/>
        <w:jc w:val="center"/>
        <w:rPr>
          <w:b/>
        </w:rPr>
      </w:pPr>
      <w:r w:rsidRPr="000A16E0">
        <w:rPr>
          <w:b/>
        </w:rPr>
        <w:t>Состав участников проекта</w:t>
      </w:r>
    </w:p>
    <w:p w14:paraId="463EF63A" w14:textId="77777777" w:rsidR="00845C22" w:rsidRPr="000A16E0" w:rsidRDefault="00845C22" w:rsidP="00845C22">
      <w:pPr>
        <w:autoSpaceDE w:val="0"/>
        <w:ind w:firstLine="426"/>
        <w:jc w:val="center"/>
        <w:rPr>
          <w:b/>
          <w:caps/>
        </w:rPr>
      </w:pPr>
    </w:p>
    <w:tbl>
      <w:tblPr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5812"/>
        <w:gridCol w:w="3118"/>
      </w:tblGrid>
      <w:tr w:rsidR="00AF3616" w:rsidRPr="000A16E0" w14:paraId="02A8CFC8" w14:textId="77777777" w:rsidTr="00684740">
        <w:trPr>
          <w:trHeight w:val="620"/>
        </w:trPr>
        <w:tc>
          <w:tcPr>
            <w:tcW w:w="5812" w:type="dxa"/>
          </w:tcPr>
          <w:p w14:paraId="2A4B1D80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176"/>
            </w:pPr>
            <w:bookmarkStart w:id="5" w:name="_Hlk38190040"/>
            <w:bookmarkEnd w:id="4"/>
            <w:r w:rsidRPr="000A16E0">
              <w:t>Директор, главный архитектор ООО «Архивариус», канд. арх., доц., член САР РФ</w:t>
            </w:r>
          </w:p>
        </w:tc>
        <w:tc>
          <w:tcPr>
            <w:tcW w:w="3118" w:type="dxa"/>
          </w:tcPr>
          <w:p w14:paraId="1EB78CFF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К.Н. Гребенщиков</w:t>
            </w:r>
          </w:p>
        </w:tc>
      </w:tr>
      <w:tr w:rsidR="00AF3616" w:rsidRPr="000A16E0" w14:paraId="1872B646" w14:textId="77777777" w:rsidTr="00684740">
        <w:tc>
          <w:tcPr>
            <w:tcW w:w="5812" w:type="dxa"/>
          </w:tcPr>
          <w:p w14:paraId="2137E787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459"/>
            </w:pPr>
            <w:r w:rsidRPr="000A16E0">
              <w:t>Руководитель архитектурно-планировочной мастерской №1, ГАП</w:t>
            </w:r>
          </w:p>
        </w:tc>
        <w:tc>
          <w:tcPr>
            <w:tcW w:w="3118" w:type="dxa"/>
          </w:tcPr>
          <w:p w14:paraId="78B9DE8A" w14:textId="77777777" w:rsidR="00A10E2D" w:rsidRPr="000A16E0" w:rsidRDefault="00A10E2D" w:rsidP="00A10E2D">
            <w:pPr>
              <w:autoSpaceDE w:val="0"/>
            </w:pPr>
            <w:r w:rsidRPr="000A16E0">
              <w:t xml:space="preserve">Е.С. </w:t>
            </w:r>
            <w:proofErr w:type="spellStart"/>
            <w:r w:rsidRPr="000A16E0">
              <w:t>Левшунова</w:t>
            </w:r>
            <w:proofErr w:type="spellEnd"/>
          </w:p>
          <w:p w14:paraId="0D9B4354" w14:textId="77777777" w:rsidR="00A10E2D" w:rsidRPr="000A16E0" w:rsidRDefault="00A10E2D" w:rsidP="00A10E2D">
            <w:pPr>
              <w:autoSpaceDE w:val="0"/>
              <w:jc w:val="both"/>
            </w:pPr>
          </w:p>
        </w:tc>
      </w:tr>
      <w:tr w:rsidR="00AF3616" w:rsidRPr="000A16E0" w14:paraId="48CE4D11" w14:textId="77777777" w:rsidTr="00684740">
        <w:tc>
          <w:tcPr>
            <w:tcW w:w="5812" w:type="dxa"/>
          </w:tcPr>
          <w:p w14:paraId="03C75D39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459"/>
            </w:pPr>
            <w:r w:rsidRPr="000A16E0">
              <w:t xml:space="preserve">Руководитель архитектурно-планировочной мастерской №2, ГАП </w:t>
            </w:r>
          </w:p>
          <w:p w14:paraId="124FF341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459"/>
              <w:rPr>
                <w:b/>
                <w:bCs/>
              </w:rPr>
            </w:pPr>
            <w:r w:rsidRPr="000A16E0">
              <w:t>Руководитель архитектурно-планировочной мастерской №3, ГИП</w:t>
            </w:r>
          </w:p>
        </w:tc>
        <w:tc>
          <w:tcPr>
            <w:tcW w:w="3118" w:type="dxa"/>
          </w:tcPr>
          <w:p w14:paraId="2033CA26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Д.Р. Каримова</w:t>
            </w:r>
          </w:p>
          <w:p w14:paraId="7DDEDCDB" w14:textId="77777777" w:rsidR="00A10E2D" w:rsidRPr="000A16E0" w:rsidRDefault="00A10E2D" w:rsidP="00A10E2D">
            <w:pPr>
              <w:autoSpaceDE w:val="0"/>
              <w:ind w:right="34"/>
            </w:pPr>
          </w:p>
          <w:p w14:paraId="69CBC194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 xml:space="preserve">Т.Д. </w:t>
            </w:r>
            <w:proofErr w:type="spellStart"/>
            <w:r w:rsidRPr="000A16E0">
              <w:t>Агаева</w:t>
            </w:r>
            <w:proofErr w:type="spellEnd"/>
          </w:p>
        </w:tc>
      </w:tr>
      <w:tr w:rsidR="00AF3616" w:rsidRPr="000A16E0" w14:paraId="6DFEDEC9" w14:textId="77777777" w:rsidTr="00684740">
        <w:tc>
          <w:tcPr>
            <w:tcW w:w="5812" w:type="dxa"/>
          </w:tcPr>
          <w:p w14:paraId="2D6F5A25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176"/>
            </w:pPr>
            <w:r w:rsidRPr="000A16E0">
              <w:t>Архитекторы</w:t>
            </w:r>
          </w:p>
        </w:tc>
        <w:tc>
          <w:tcPr>
            <w:tcW w:w="3118" w:type="dxa"/>
          </w:tcPr>
          <w:p w14:paraId="23E21688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Д.Г. Боровская</w:t>
            </w:r>
          </w:p>
          <w:p w14:paraId="3387381F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Е.М. Горбатова</w:t>
            </w:r>
          </w:p>
          <w:p w14:paraId="6580D97F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А.А. Добрынина</w:t>
            </w:r>
          </w:p>
          <w:p w14:paraId="1B24CDFB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Д.С. Герасева</w:t>
            </w:r>
          </w:p>
        </w:tc>
      </w:tr>
      <w:tr w:rsidR="00AF3616" w:rsidRPr="000A16E0" w14:paraId="7336B54E" w14:textId="77777777" w:rsidTr="00684740">
        <w:trPr>
          <w:trHeight w:val="531"/>
        </w:trPr>
        <w:tc>
          <w:tcPr>
            <w:tcW w:w="5812" w:type="dxa"/>
          </w:tcPr>
          <w:p w14:paraId="65B5C598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459"/>
            </w:pPr>
            <w:r w:rsidRPr="000A16E0">
              <w:t>Инженеры-проектировщики</w:t>
            </w:r>
          </w:p>
        </w:tc>
        <w:tc>
          <w:tcPr>
            <w:tcW w:w="3118" w:type="dxa"/>
          </w:tcPr>
          <w:p w14:paraId="096A4CBC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>В.В. Герасина</w:t>
            </w:r>
          </w:p>
          <w:p w14:paraId="4E0E8D15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В.Г. Гаврилова</w:t>
            </w:r>
          </w:p>
          <w:p w14:paraId="1F472EBB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А.В. Наливайко</w:t>
            </w:r>
          </w:p>
          <w:p w14:paraId="178083FA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 xml:space="preserve">Д.С. </w:t>
            </w:r>
            <w:proofErr w:type="spellStart"/>
            <w:r w:rsidRPr="000A16E0">
              <w:t>Шакшакпаева</w:t>
            </w:r>
            <w:proofErr w:type="spellEnd"/>
          </w:p>
          <w:p w14:paraId="08D87615" w14:textId="770B1DC5" w:rsidR="000320C8" w:rsidRPr="000A16E0" w:rsidRDefault="000320C8" w:rsidP="00A10E2D">
            <w:pPr>
              <w:autoSpaceDE w:val="0"/>
              <w:ind w:right="34"/>
            </w:pPr>
            <w:r w:rsidRPr="000A16E0">
              <w:t>С.Л. Соловский</w:t>
            </w:r>
          </w:p>
        </w:tc>
      </w:tr>
      <w:tr w:rsidR="00AF3616" w:rsidRPr="000A16E0" w14:paraId="1E5B77B0" w14:textId="77777777" w:rsidTr="00684740">
        <w:tc>
          <w:tcPr>
            <w:tcW w:w="5812" w:type="dxa"/>
          </w:tcPr>
          <w:p w14:paraId="14D65B96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459"/>
            </w:pPr>
            <w:r w:rsidRPr="000A16E0">
              <w:t>Инженеры-градостроители</w:t>
            </w:r>
          </w:p>
        </w:tc>
        <w:tc>
          <w:tcPr>
            <w:tcW w:w="3118" w:type="dxa"/>
          </w:tcPr>
          <w:p w14:paraId="7E8452D8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 xml:space="preserve">П.В. </w:t>
            </w:r>
            <w:proofErr w:type="spellStart"/>
            <w:r w:rsidRPr="000A16E0">
              <w:t>Гинтер</w:t>
            </w:r>
            <w:proofErr w:type="spellEnd"/>
          </w:p>
          <w:p w14:paraId="356B2201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>А.О. Якубова</w:t>
            </w:r>
          </w:p>
          <w:p w14:paraId="6A044BD0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М.И. Исакова</w:t>
            </w:r>
          </w:p>
          <w:p w14:paraId="41DD6765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А.А. Мусихина</w:t>
            </w:r>
          </w:p>
          <w:p w14:paraId="65D458B1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>А.В. Кобякова</w:t>
            </w:r>
          </w:p>
        </w:tc>
      </w:tr>
      <w:tr w:rsidR="00AF3616" w:rsidRPr="000A16E0" w14:paraId="2C764EAE" w14:textId="77777777" w:rsidTr="00684740">
        <w:tc>
          <w:tcPr>
            <w:tcW w:w="5812" w:type="dxa"/>
          </w:tcPr>
          <w:p w14:paraId="360B584E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459"/>
            </w:pPr>
            <w:r w:rsidRPr="000A16E0">
              <w:t>Кадастровые инженеры</w:t>
            </w:r>
          </w:p>
          <w:p w14:paraId="6C47791B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176"/>
            </w:pPr>
          </w:p>
        </w:tc>
        <w:tc>
          <w:tcPr>
            <w:tcW w:w="3118" w:type="dxa"/>
          </w:tcPr>
          <w:p w14:paraId="0CFDF9AC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>Е.А. Барышева</w:t>
            </w:r>
          </w:p>
          <w:p w14:paraId="065FEE84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>К.О. Лисихина</w:t>
            </w:r>
          </w:p>
          <w:p w14:paraId="294DE5D1" w14:textId="77777777" w:rsidR="00A10E2D" w:rsidRPr="000A16E0" w:rsidRDefault="00A10E2D" w:rsidP="00A10E2D">
            <w:pPr>
              <w:autoSpaceDE w:val="0"/>
              <w:jc w:val="both"/>
            </w:pPr>
            <w:r w:rsidRPr="000A16E0">
              <w:t xml:space="preserve">Р.М. </w:t>
            </w:r>
            <w:proofErr w:type="spellStart"/>
            <w:r w:rsidRPr="000A16E0">
              <w:t>Мухатметгалин</w:t>
            </w:r>
            <w:proofErr w:type="spellEnd"/>
          </w:p>
        </w:tc>
      </w:tr>
      <w:tr w:rsidR="00A10E2D" w:rsidRPr="000A16E0" w14:paraId="6677454E" w14:textId="77777777" w:rsidTr="00684740">
        <w:tc>
          <w:tcPr>
            <w:tcW w:w="5812" w:type="dxa"/>
          </w:tcPr>
          <w:p w14:paraId="51B53530" w14:textId="77777777" w:rsidR="00A10E2D" w:rsidRPr="000A16E0" w:rsidRDefault="00A10E2D" w:rsidP="00A10E2D">
            <w:pPr>
              <w:tabs>
                <w:tab w:val="left" w:pos="5420"/>
              </w:tabs>
              <w:autoSpaceDE w:val="0"/>
              <w:ind w:right="176"/>
            </w:pPr>
            <w:r w:rsidRPr="000A16E0">
              <w:t>Инженеры технического отдела</w:t>
            </w:r>
          </w:p>
        </w:tc>
        <w:tc>
          <w:tcPr>
            <w:tcW w:w="3118" w:type="dxa"/>
          </w:tcPr>
          <w:p w14:paraId="2FC65352" w14:textId="77777777" w:rsidR="00A10E2D" w:rsidRPr="000A16E0" w:rsidRDefault="00A10E2D" w:rsidP="00A10E2D">
            <w:pPr>
              <w:autoSpaceDE w:val="0"/>
              <w:ind w:right="34"/>
            </w:pPr>
            <w:r w:rsidRPr="000A16E0">
              <w:t>Т.Ю. Данилейко</w:t>
            </w:r>
          </w:p>
        </w:tc>
      </w:tr>
      <w:bookmarkEnd w:id="5"/>
    </w:tbl>
    <w:p w14:paraId="5E7E203C" w14:textId="77777777" w:rsidR="00845C22" w:rsidRPr="000A16E0" w:rsidRDefault="00845C22" w:rsidP="00845C22">
      <w:pPr>
        <w:tabs>
          <w:tab w:val="left" w:pos="1418"/>
        </w:tabs>
        <w:ind w:firstLine="426"/>
        <w:rPr>
          <w:rFonts w:eastAsia="Lucida Sans Unicode"/>
          <w:i/>
          <w:kern w:val="1"/>
        </w:rPr>
      </w:pPr>
    </w:p>
    <w:p w14:paraId="27A786FF" w14:textId="77777777" w:rsidR="00CF1699" w:rsidRPr="000A16E0" w:rsidRDefault="00CF1699" w:rsidP="0008044E">
      <w:pPr>
        <w:tabs>
          <w:tab w:val="left" w:pos="1418"/>
        </w:tabs>
        <w:ind w:firstLine="426"/>
        <w:rPr>
          <w:rFonts w:eastAsia="Lucida Sans Unicode"/>
          <w:i/>
          <w:kern w:val="1"/>
        </w:rPr>
        <w:sectPr w:rsidR="00CF1699" w:rsidRPr="000A16E0" w:rsidSect="00CF1699">
          <w:pgSz w:w="11905" w:h="16837"/>
          <w:pgMar w:top="851" w:right="851" w:bottom="851" w:left="1418" w:header="420" w:footer="176" w:gutter="0"/>
          <w:cols w:space="720"/>
          <w:docGrid w:linePitch="360"/>
        </w:sectPr>
      </w:pPr>
    </w:p>
    <w:p w14:paraId="60F2BF60" w14:textId="77777777" w:rsidR="00BD09FA" w:rsidRPr="000A16E0" w:rsidRDefault="00BF20C0" w:rsidP="0008044E">
      <w:pPr>
        <w:autoSpaceDE w:val="0"/>
        <w:ind w:firstLine="426"/>
        <w:jc w:val="center"/>
        <w:rPr>
          <w:rFonts w:eastAsia="GOST Type AU"/>
        </w:rPr>
      </w:pPr>
      <w:r w:rsidRPr="000A16E0">
        <w:rPr>
          <w:rFonts w:eastAsia="GOST Type AU"/>
        </w:rPr>
        <w:lastRenderedPageBreak/>
        <w:t>СОДЕРЖАНИЕ</w:t>
      </w:r>
    </w:p>
    <w:bookmarkStart w:id="6" w:name="_Toc278967003"/>
    <w:p w14:paraId="5BA49E70" w14:textId="78319706" w:rsidR="00065092" w:rsidRPr="000A16E0" w:rsidRDefault="00FF27A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r w:rsidRPr="000A16E0">
        <w:rPr>
          <w:rStyle w:val="af2"/>
          <w:color w:val="auto"/>
          <w:sz w:val="22"/>
          <w:szCs w:val="22"/>
        </w:rPr>
        <w:fldChar w:fldCharType="begin"/>
      </w:r>
      <w:r w:rsidR="006332C3" w:rsidRPr="000A16E0">
        <w:rPr>
          <w:rStyle w:val="af2"/>
          <w:color w:val="auto"/>
          <w:sz w:val="22"/>
          <w:szCs w:val="22"/>
        </w:rPr>
        <w:instrText xml:space="preserve"> TOC \o "1-5" \h \z \u </w:instrText>
      </w:r>
      <w:r w:rsidRPr="000A16E0">
        <w:rPr>
          <w:rStyle w:val="af2"/>
          <w:color w:val="auto"/>
          <w:sz w:val="22"/>
          <w:szCs w:val="22"/>
        </w:rPr>
        <w:fldChar w:fldCharType="separate"/>
      </w:r>
      <w:hyperlink w:anchor="_Toc39838871" w:history="1">
        <w:r w:rsidR="00065092" w:rsidRPr="000A16E0">
          <w:rPr>
            <w:rStyle w:val="af2"/>
            <w:color w:val="auto"/>
            <w:sz w:val="22"/>
            <w:szCs w:val="22"/>
          </w:rPr>
          <w:t>ВВЕДЕНИЕ</w:t>
        </w:r>
        <w:r w:rsidR="00065092" w:rsidRPr="000A16E0">
          <w:rPr>
            <w:webHidden/>
            <w:sz w:val="22"/>
            <w:szCs w:val="22"/>
          </w:rPr>
          <w:tab/>
        </w:r>
        <w:r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_Toc39838871 \h </w:instrText>
        </w:r>
        <w:r w:rsidRPr="000A16E0">
          <w:rPr>
            <w:webHidden/>
            <w:sz w:val="22"/>
            <w:szCs w:val="22"/>
          </w:rPr>
        </w:r>
        <w:r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5</w:t>
        </w:r>
        <w:r w:rsidRPr="000A16E0">
          <w:rPr>
            <w:webHidden/>
            <w:sz w:val="22"/>
            <w:szCs w:val="22"/>
          </w:rPr>
          <w:fldChar w:fldCharType="end"/>
        </w:r>
      </w:hyperlink>
    </w:p>
    <w:p w14:paraId="555F235A" w14:textId="5D197771" w:rsidR="00065092" w:rsidRPr="000A16E0" w:rsidRDefault="004F76F0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39838872" w:history="1">
        <w:r w:rsidR="00065092" w:rsidRPr="000A16E0">
          <w:rPr>
            <w:rStyle w:val="af2"/>
            <w:color w:val="auto"/>
            <w:sz w:val="22"/>
            <w:szCs w:val="22"/>
          </w:rPr>
          <w:t>1. ПЕРЕЧЕНЬ И СВЕДЕНИЯ О ПЛОЩАДИ ОБРАЗУЕМЫХ ЗЕМЕЛЬНЫХ УЧАСТКОВ, В ТОМ ЧИСЛЕ ВОЗМОЖНЫЕ СПОСОБЫ ИХ ОБРАЗОВАНИЯ</w:t>
        </w:r>
        <w:r w:rsidR="00065092" w:rsidRPr="000A16E0">
          <w:rPr>
            <w:webHidden/>
            <w:sz w:val="22"/>
            <w:szCs w:val="22"/>
          </w:rPr>
          <w:tab/>
        </w:r>
        <w:r w:rsidR="00FF27A2"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_Toc39838872 \h </w:instrText>
        </w:r>
        <w:r w:rsidR="00FF27A2" w:rsidRPr="000A16E0">
          <w:rPr>
            <w:webHidden/>
            <w:sz w:val="22"/>
            <w:szCs w:val="22"/>
          </w:rPr>
        </w:r>
        <w:r w:rsidR="00FF27A2"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6</w:t>
        </w:r>
        <w:r w:rsidR="00FF27A2" w:rsidRPr="000A16E0">
          <w:rPr>
            <w:webHidden/>
            <w:sz w:val="22"/>
            <w:szCs w:val="22"/>
          </w:rPr>
          <w:fldChar w:fldCharType="end"/>
        </w:r>
      </w:hyperlink>
    </w:p>
    <w:p w14:paraId="3DDC066B" w14:textId="2B5B579C" w:rsidR="00065092" w:rsidRPr="000A16E0" w:rsidRDefault="004F76F0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39838873" w:history="1">
        <w:r w:rsidR="00065092" w:rsidRPr="000A16E0">
          <w:rPr>
            <w:rStyle w:val="af2"/>
            <w:color w:val="auto"/>
            <w:sz w:val="22"/>
            <w:szCs w:val="22"/>
          </w:rPr>
  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</w:r>
        <w:r w:rsidR="00065092" w:rsidRPr="000A16E0">
          <w:rPr>
            <w:webHidden/>
            <w:sz w:val="22"/>
            <w:szCs w:val="22"/>
          </w:rPr>
          <w:tab/>
        </w:r>
        <w:r w:rsidR="00FF27A2"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_Toc39838873 \h </w:instrText>
        </w:r>
        <w:r w:rsidR="00FF27A2" w:rsidRPr="000A16E0">
          <w:rPr>
            <w:webHidden/>
            <w:sz w:val="22"/>
            <w:szCs w:val="22"/>
          </w:rPr>
        </w:r>
        <w:r w:rsidR="00FF27A2"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7</w:t>
        </w:r>
        <w:r w:rsidR="00FF27A2" w:rsidRPr="000A16E0">
          <w:rPr>
            <w:webHidden/>
            <w:sz w:val="22"/>
            <w:szCs w:val="22"/>
          </w:rPr>
          <w:fldChar w:fldCharType="end"/>
        </w:r>
      </w:hyperlink>
    </w:p>
    <w:p w14:paraId="3CEEFEBA" w14:textId="5D96D646" w:rsidR="00065092" w:rsidRPr="000A16E0" w:rsidRDefault="004F76F0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39838874" w:history="1">
        <w:r w:rsidR="00065092" w:rsidRPr="000A16E0">
          <w:rPr>
            <w:rStyle w:val="af2"/>
            <w:color w:val="auto"/>
            <w:sz w:val="22"/>
            <w:szCs w:val="22"/>
          </w:rPr>
          <w:t>3. ВИД РАЗРЕШЕННОГО ИСПОЛЬЗОВАНИЯ ОБРАЗУЕМЫХ ЗЕМЕЛЬНЫХ УЧАСТКОВ В СООТВЕТСТВИИ С ПРОЕКТОМ ПЛАНИРОВКИ ТЕРРИТОРИИ</w:t>
        </w:r>
        <w:r w:rsidR="00065092" w:rsidRPr="000A16E0">
          <w:rPr>
            <w:webHidden/>
            <w:sz w:val="22"/>
            <w:szCs w:val="22"/>
          </w:rPr>
          <w:tab/>
        </w:r>
        <w:r w:rsidR="00FF27A2"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_Toc39838874 \h </w:instrText>
        </w:r>
        <w:r w:rsidR="00FF27A2" w:rsidRPr="000A16E0">
          <w:rPr>
            <w:webHidden/>
            <w:sz w:val="22"/>
            <w:szCs w:val="22"/>
          </w:rPr>
        </w:r>
        <w:r w:rsidR="00FF27A2"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8</w:t>
        </w:r>
        <w:r w:rsidR="00FF27A2" w:rsidRPr="000A16E0">
          <w:rPr>
            <w:webHidden/>
            <w:sz w:val="22"/>
            <w:szCs w:val="22"/>
          </w:rPr>
          <w:fldChar w:fldCharType="end"/>
        </w:r>
      </w:hyperlink>
    </w:p>
    <w:p w14:paraId="37AF06D4" w14:textId="5C8484E6" w:rsidR="00065092" w:rsidRPr="000A16E0" w:rsidRDefault="004F76F0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39838875" w:history="1">
        <w:r w:rsidR="00065092" w:rsidRPr="000A16E0">
          <w:rPr>
            <w:rStyle w:val="af2"/>
            <w:color w:val="auto"/>
            <w:sz w:val="22"/>
            <w:szCs w:val="22"/>
          </w:rPr>
          <w:t>4.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</w:r>
        <w:r w:rsidR="00065092" w:rsidRPr="000A16E0">
          <w:rPr>
            <w:webHidden/>
            <w:sz w:val="22"/>
            <w:szCs w:val="22"/>
          </w:rPr>
          <w:tab/>
        </w:r>
        <w:r w:rsidR="00FF27A2"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_Toc39838875 \h </w:instrText>
        </w:r>
        <w:r w:rsidR="00FF27A2" w:rsidRPr="000A16E0">
          <w:rPr>
            <w:webHidden/>
            <w:sz w:val="22"/>
            <w:szCs w:val="22"/>
          </w:rPr>
        </w:r>
        <w:r w:rsidR="00FF27A2"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8</w:t>
        </w:r>
        <w:r w:rsidR="00FF27A2" w:rsidRPr="000A16E0">
          <w:rPr>
            <w:webHidden/>
            <w:sz w:val="22"/>
            <w:szCs w:val="22"/>
          </w:rPr>
          <w:fldChar w:fldCharType="end"/>
        </w:r>
      </w:hyperlink>
    </w:p>
    <w:p w14:paraId="50A5C403" w14:textId="250D211F" w:rsidR="00065092" w:rsidRPr="000A16E0" w:rsidRDefault="004F76F0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39838876" w:history="1">
        <w:r w:rsidR="00065092" w:rsidRPr="000A16E0">
          <w:rPr>
            <w:rStyle w:val="af2"/>
            <w:color w:val="auto"/>
            <w:sz w:val="22"/>
            <w:szCs w:val="22"/>
          </w:rPr>
          <w:t>5. СВЕДЕНИЯ О ГРАНИЦАХ ТЕРРИТОРИИ, В ОТНОШЕНИИ КОТОРОЙ УТВЕРЖДЕН ПРОЕКТ МЕЖЕВАНИЯ, СОДЕРЖАЩИЕ ПЕРЕЧЕНЬ КООРДИНАТ ХАРАКТЕРНЫХ ТОЧЕК ЭТИХ ГРАНИЦ</w:t>
        </w:r>
        <w:r w:rsidR="00065092" w:rsidRPr="000A16E0">
          <w:rPr>
            <w:webHidden/>
            <w:sz w:val="22"/>
            <w:szCs w:val="22"/>
          </w:rPr>
          <w:tab/>
        </w:r>
        <w:r w:rsidR="00FF27A2"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_Toc39838876 \h </w:instrText>
        </w:r>
        <w:r w:rsidR="00FF27A2" w:rsidRPr="000A16E0">
          <w:rPr>
            <w:webHidden/>
            <w:sz w:val="22"/>
            <w:szCs w:val="22"/>
          </w:rPr>
        </w:r>
        <w:r w:rsidR="00FF27A2"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8</w:t>
        </w:r>
        <w:r w:rsidR="00FF27A2" w:rsidRPr="000A16E0">
          <w:rPr>
            <w:webHidden/>
            <w:sz w:val="22"/>
            <w:szCs w:val="22"/>
          </w:rPr>
          <w:fldChar w:fldCharType="end"/>
        </w:r>
      </w:hyperlink>
    </w:p>
    <w:p w14:paraId="025D8E7F" w14:textId="145E8ECF" w:rsidR="00065092" w:rsidRPr="000A16E0" w:rsidRDefault="004F76F0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39838877" w:history="1">
        <w:r w:rsidR="00065092" w:rsidRPr="000A16E0">
          <w:rPr>
            <w:rStyle w:val="af2"/>
            <w:color w:val="auto"/>
            <w:sz w:val="22"/>
            <w:szCs w:val="22"/>
          </w:rPr>
          <w:t>Чертеж межевания территории</w:t>
        </w:r>
        <w:r w:rsidR="00065092" w:rsidRPr="000A16E0">
          <w:rPr>
            <w:webHidden/>
            <w:sz w:val="22"/>
            <w:szCs w:val="22"/>
          </w:rPr>
          <w:tab/>
        </w:r>
        <w:r w:rsidR="00FF27A2"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_Toc39838877 \h </w:instrText>
        </w:r>
        <w:r w:rsidR="00FF27A2" w:rsidRPr="000A16E0">
          <w:rPr>
            <w:webHidden/>
            <w:sz w:val="22"/>
            <w:szCs w:val="22"/>
          </w:rPr>
        </w:r>
        <w:r w:rsidR="00FF27A2"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13</w:t>
        </w:r>
        <w:r w:rsidR="00FF27A2" w:rsidRPr="000A16E0">
          <w:rPr>
            <w:webHidden/>
            <w:sz w:val="22"/>
            <w:szCs w:val="22"/>
          </w:rPr>
          <w:fldChar w:fldCharType="end"/>
        </w:r>
      </w:hyperlink>
    </w:p>
    <w:p w14:paraId="5A3044B9" w14:textId="10F45635" w:rsidR="00065092" w:rsidRPr="000A16E0" w:rsidRDefault="004F76F0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39838878" w:history="1">
        <w:r w:rsidR="00065092" w:rsidRPr="000A16E0">
          <w:rPr>
            <w:rStyle w:val="af2"/>
            <w:color w:val="auto"/>
            <w:sz w:val="22"/>
            <w:szCs w:val="22"/>
          </w:rPr>
          <w:t>Чертеж по обоснованию межевания территории</w:t>
        </w:r>
        <w:r w:rsidR="00065092" w:rsidRPr="000A16E0">
          <w:rPr>
            <w:webHidden/>
            <w:sz w:val="22"/>
            <w:szCs w:val="22"/>
          </w:rPr>
          <w:tab/>
        </w:r>
        <w:r w:rsidR="00FF27A2" w:rsidRPr="000A16E0">
          <w:rPr>
            <w:webHidden/>
            <w:sz w:val="22"/>
            <w:szCs w:val="22"/>
          </w:rPr>
          <w:fldChar w:fldCharType="begin"/>
        </w:r>
        <w:r w:rsidR="00065092" w:rsidRPr="000A16E0">
          <w:rPr>
            <w:webHidden/>
            <w:sz w:val="22"/>
            <w:szCs w:val="22"/>
          </w:rPr>
          <w:instrText xml:space="preserve"> PAGEREF _Toc39838878 \h </w:instrText>
        </w:r>
        <w:r w:rsidR="00FF27A2" w:rsidRPr="000A16E0">
          <w:rPr>
            <w:webHidden/>
            <w:sz w:val="22"/>
            <w:szCs w:val="22"/>
          </w:rPr>
        </w:r>
        <w:r w:rsidR="00FF27A2" w:rsidRPr="000A16E0">
          <w:rPr>
            <w:webHidden/>
            <w:sz w:val="22"/>
            <w:szCs w:val="22"/>
          </w:rPr>
          <w:fldChar w:fldCharType="separate"/>
        </w:r>
        <w:r w:rsidR="000A16E0">
          <w:rPr>
            <w:webHidden/>
            <w:sz w:val="22"/>
            <w:szCs w:val="22"/>
          </w:rPr>
          <w:t>13</w:t>
        </w:r>
        <w:r w:rsidR="00FF27A2" w:rsidRPr="000A16E0">
          <w:rPr>
            <w:webHidden/>
            <w:sz w:val="22"/>
            <w:szCs w:val="22"/>
          </w:rPr>
          <w:fldChar w:fldCharType="end"/>
        </w:r>
      </w:hyperlink>
    </w:p>
    <w:p w14:paraId="08C95BF5" w14:textId="77777777" w:rsidR="00F04EF8" w:rsidRPr="000A16E0" w:rsidRDefault="00FF27A2" w:rsidP="0039671F">
      <w:pPr>
        <w:pStyle w:val="16"/>
        <w:rPr>
          <w:rStyle w:val="af2"/>
          <w:color w:val="auto"/>
          <w:sz w:val="24"/>
          <w:szCs w:val="24"/>
        </w:rPr>
      </w:pPr>
      <w:r w:rsidRPr="000A16E0">
        <w:rPr>
          <w:rStyle w:val="af2"/>
          <w:color w:val="auto"/>
          <w:sz w:val="22"/>
          <w:szCs w:val="22"/>
        </w:rPr>
        <w:fldChar w:fldCharType="end"/>
      </w:r>
    </w:p>
    <w:p w14:paraId="2FD97BF4" w14:textId="77777777" w:rsidR="00511306" w:rsidRPr="000A16E0" w:rsidRDefault="00511306" w:rsidP="0039671F">
      <w:pPr>
        <w:pStyle w:val="16"/>
        <w:rPr>
          <w:rStyle w:val="af2"/>
          <w:color w:val="auto"/>
          <w:sz w:val="24"/>
          <w:szCs w:val="24"/>
        </w:rPr>
        <w:sectPr w:rsidR="00511306" w:rsidRPr="000A16E0" w:rsidSect="0006088C">
          <w:headerReference w:type="first" r:id="rId14"/>
          <w:footerReference w:type="first" r:id="rId15"/>
          <w:pgSz w:w="11905" w:h="16837"/>
          <w:pgMar w:top="851" w:right="851" w:bottom="851" w:left="1418" w:header="420" w:footer="176" w:gutter="0"/>
          <w:cols w:space="720"/>
          <w:docGrid w:linePitch="360"/>
        </w:sectPr>
      </w:pPr>
    </w:p>
    <w:p w14:paraId="45751116" w14:textId="77777777" w:rsidR="004455EB" w:rsidRPr="000A16E0" w:rsidRDefault="004455EB" w:rsidP="002F053E">
      <w:pPr>
        <w:tabs>
          <w:tab w:val="left" w:pos="1418"/>
        </w:tabs>
        <w:autoSpaceDE w:val="0"/>
        <w:adjustRightInd w:val="0"/>
        <w:spacing w:after="240"/>
        <w:ind w:left="142"/>
        <w:jc w:val="center"/>
        <w:textAlignment w:val="baseline"/>
        <w:outlineLvl w:val="0"/>
        <w:rPr>
          <w:rFonts w:eastAsia="GOST Type AU"/>
          <w:b/>
        </w:rPr>
      </w:pPr>
      <w:bookmarkStart w:id="7" w:name="_Toc467779528"/>
      <w:bookmarkStart w:id="8" w:name="_Toc39838871"/>
      <w:bookmarkEnd w:id="6"/>
      <w:r w:rsidRPr="000A16E0">
        <w:rPr>
          <w:rFonts w:eastAsia="GOST Type AU"/>
          <w:b/>
        </w:rPr>
        <w:lastRenderedPageBreak/>
        <w:t>ВВЕДЕНИЕ</w:t>
      </w:r>
      <w:bookmarkEnd w:id="7"/>
      <w:bookmarkEnd w:id="8"/>
    </w:p>
    <w:p w14:paraId="69208701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bookmarkStart w:id="9" w:name="_Hlk9285472"/>
      <w:bookmarkStart w:id="10" w:name="_Hlk6860736"/>
      <w:r w:rsidRPr="000A16E0">
        <w:rPr>
          <w:szCs w:val="20"/>
          <w:lang w:eastAsia="ru-RU"/>
        </w:rPr>
        <w:t>Проект разработан ООО «Архивариус» по заказу Администрации города Норильска (Муниципальный контракт №200193 от 25.05.2019 г.):</w:t>
      </w:r>
    </w:p>
    <w:p w14:paraId="1FE811CC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bookmarkStart w:id="11" w:name="_Hlk8948220"/>
      <w:r w:rsidRPr="000A16E0">
        <w:rPr>
          <w:szCs w:val="20"/>
          <w:lang w:eastAsia="ru-RU"/>
        </w:rPr>
        <w:t>- Градостроительным кодексом Российской Федерации от 29.12.2004 № 190-ФЗ;</w:t>
      </w:r>
    </w:p>
    <w:p w14:paraId="24FF902F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 xml:space="preserve">- Земельным Кодексом Российской Федерации от 25.10.2001 № 136-ФЗ; </w:t>
      </w:r>
    </w:p>
    <w:p w14:paraId="7B4B2314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Водным Кодексом Российской Федерации от 03.06.2006 № 74-ФЗ;</w:t>
      </w:r>
    </w:p>
    <w:p w14:paraId="0C8DA576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Лесным Кодексом Российской Федерации от 04.12.2006 № 200-ФЗ;</w:t>
      </w:r>
    </w:p>
    <w:p w14:paraId="311168A0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06.10.2003 № 131-ФЗ «Об общих принципах организации местного самоуправления в Российской Федерации»;</w:t>
      </w:r>
    </w:p>
    <w:p w14:paraId="03E783EB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18.06.2001 № 78-ФЗ «О землеустройстве»;</w:t>
      </w:r>
    </w:p>
    <w:p w14:paraId="63BC6DEA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</w:t>
      </w:r>
      <w:r w:rsidRPr="000A16E0">
        <w:rPr>
          <w:rFonts w:eastAsia="Calibri"/>
          <w:lang w:eastAsia="en-US"/>
        </w:rPr>
        <w:t>Федеральный закон от 17.11.1995 г. № 169-ФЗ «Об архитектурной деятельности в Российской Федерации»;</w:t>
      </w:r>
    </w:p>
    <w:p w14:paraId="4ED195E7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14.03.1995 № 33-ФЗ «Об особо охраняемых территориях»;</w:t>
      </w:r>
    </w:p>
    <w:p w14:paraId="5970AE56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25.06.2002 № 73-ФЗ «Об объектах культурного наследия, памятниках истории и культуры народов Российской Федерации»;</w:t>
      </w:r>
    </w:p>
    <w:p w14:paraId="52DCF6E7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30.03.1999 № 52-ФЗ «О санитарно-эпидемиологическом благополучии населения»;</w:t>
      </w:r>
    </w:p>
    <w:p w14:paraId="01F8D7B6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21.12.1994 № 68-ФЗ «О защите населения и территорий от чрезвычайных ситуаций природного и техногенного характера»;</w:t>
      </w:r>
    </w:p>
    <w:p w14:paraId="427801C9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10.01.2002 № 7-ФЗ «Об охране окружающей среды»;</w:t>
      </w:r>
    </w:p>
    <w:p w14:paraId="10E95D5B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21.12.1994 № 69-ФЗ «О пожарной безопасности»;</w:t>
      </w:r>
    </w:p>
    <w:p w14:paraId="63AF34AA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Федеральным законом от 24.07.2007 № 221-ФЗ «О кадастровой деятельности»;</w:t>
      </w:r>
    </w:p>
    <w:p w14:paraId="538437F8" w14:textId="77777777" w:rsidR="00064180" w:rsidRPr="000A16E0" w:rsidRDefault="00064180" w:rsidP="00064180">
      <w:pPr>
        <w:widowControl w:val="0"/>
        <w:spacing w:line="235" w:lineRule="auto"/>
        <w:ind w:firstLine="567"/>
        <w:jc w:val="both"/>
        <w:rPr>
          <w:rFonts w:eastAsia="Calibri"/>
          <w:lang w:eastAsia="en-US"/>
        </w:rPr>
      </w:pPr>
      <w:r w:rsidRPr="000A16E0">
        <w:rPr>
          <w:szCs w:val="20"/>
          <w:lang w:eastAsia="ru-RU"/>
        </w:rPr>
        <w:t>- </w:t>
      </w:r>
      <w:r w:rsidRPr="000A16E0">
        <w:rPr>
          <w:rFonts w:eastAsia="Calibri"/>
          <w:lang w:eastAsia="en-US"/>
        </w:rPr>
        <w:t>Федеральный закон от 13.07.2015 г. № 218-ФЗ «О государственной регистрации недвижимости»;</w:t>
      </w:r>
    </w:p>
    <w:bookmarkEnd w:id="11"/>
    <w:p w14:paraId="1264199C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СП 42.13330.2016 «Градостроительство. Планировка и застройка городских и сельских поселений»;</w:t>
      </w:r>
    </w:p>
    <w:p w14:paraId="25373A75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СанПиН 2.2.1/2.1.1.1200-03 «Санитарно-защитные зоны и санитарная классификация предприятий, сооружений и иных объектов»;</w:t>
      </w:r>
    </w:p>
    <w:p w14:paraId="52CA6A9A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РДС 30-201-98 Инструкция о порядке проектирования и установления красных линий в городах и других поселениях Российской Федерации;</w:t>
      </w:r>
    </w:p>
    <w:p w14:paraId="3A687674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Приказом Министерства экономического развития Российской Федерации от 20.10.2010 № 503 «Об установлении требований к формату документов, представляемых в электронном виде в процессе информационного взаимодействия при ведении государственного кадастра недвижимости»;</w:t>
      </w:r>
    </w:p>
    <w:p w14:paraId="5495182E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Постановлением Правительства РФ от 31.03.2017г. №402 «Об утверждении Правил выполнения инженерных изысканий, необходимых для подготовки документации по планировке территории, перечня видов инженерных изысканий, необходимых для подготовки документации по планировке территории, и о внесении изменений в постановление Правительства Российской Федерации от 19 января 2006г. №20»;</w:t>
      </w:r>
    </w:p>
    <w:p w14:paraId="76CD86F5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 Приказом от 1.08.2014 г. № П/369 "О реализации информационного взаимодействия при ведении государственного кадастра недвижимости в электронном виде";</w:t>
      </w:r>
    </w:p>
    <w:p w14:paraId="45BF5492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Законом Красноярского края от 04.12.2008 №7-2542 «О регулировании земельных отношений в Красноярском крае»;</w:t>
      </w:r>
    </w:p>
    <w:p w14:paraId="581C50B6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Региональными нормативами градостроительного проектирования Красноярского края, утвержденными Постановлением Правительства Красноярского края от 23 декабря 2014 года №631-п (далее РНГП);</w:t>
      </w:r>
    </w:p>
    <w:p w14:paraId="515130A1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Нормативами градостроительного проектирования муниципального образования город Норильск Красноярского края, утвержденными решением Норильского городского Совета депутатов от 29.03.2016 № 30/4-662 (далее НГП);</w:t>
      </w:r>
    </w:p>
    <w:p w14:paraId="32C37A83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Постановлением Администрации города Норильска «О подготовке документации по планировке территории» от 19.02.2020 № 74.</w:t>
      </w:r>
    </w:p>
    <w:p w14:paraId="103FCE42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lastRenderedPageBreak/>
        <w:t>- Действующим законодательством в области архитектурной деятельности и градостроительства, строительными и санитарно-эпидемиологическими нормами.</w:t>
      </w:r>
    </w:p>
    <w:p w14:paraId="7AD86535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При разработке документации по планировке территории использованы следующие материалы:</w:t>
      </w:r>
    </w:p>
    <w:p w14:paraId="5AAF9B09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1. Утвержденная градостроительная документация:</w:t>
      </w:r>
    </w:p>
    <w:p w14:paraId="1DDBA0FB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Схема территориального планирования Красноярского края, утвержденная Постановлением Правительства Красноярского края от 26 июля 2011 года №449-п;</w:t>
      </w:r>
    </w:p>
    <w:p w14:paraId="0DBB8891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Генеральный план городского округа – муниципального образования города Норильск, утвержденный решением Норильского городского Совета депутатов от 16.12.2008 №16-371 (далее ГП);</w:t>
      </w:r>
    </w:p>
    <w:p w14:paraId="6E72CBCF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szCs w:val="20"/>
          <w:lang w:eastAsia="ru-RU"/>
        </w:rPr>
        <w:t>- Правила землепользования и застройки муниципального образования город Норильск, утвержденные решением Норильского городского Совета депутатов от 10.11.2009 №22-533 (далее ПЗЗ).</w:t>
      </w:r>
    </w:p>
    <w:bookmarkEnd w:id="9"/>
    <w:bookmarkEnd w:id="10"/>
    <w:p w14:paraId="4501B9B0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rFonts w:eastAsia="SimSun"/>
          <w:szCs w:val="20"/>
          <w:lang w:eastAsia="ru-RU"/>
        </w:rPr>
      </w:pPr>
      <w:r w:rsidRPr="000A16E0">
        <w:rPr>
          <w:rFonts w:eastAsia="SimSun"/>
          <w:szCs w:val="20"/>
          <w:lang w:eastAsia="ru-RU"/>
        </w:rPr>
        <w:t>2. Исходные данные, выданные администрацией города Норильск, в т.ч. техническое задание.</w:t>
      </w:r>
    </w:p>
    <w:p w14:paraId="6E3D6795" w14:textId="191DCDB1" w:rsidR="00064180" w:rsidRPr="000A16E0" w:rsidRDefault="00064180" w:rsidP="00064180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0A16E0">
        <w:rPr>
          <w:rFonts w:eastAsia="SimSun"/>
          <w:szCs w:val="20"/>
          <w:lang w:eastAsia="ru-RU"/>
        </w:rPr>
        <w:t>3. </w:t>
      </w:r>
      <w:r w:rsidRPr="000A16E0">
        <w:t xml:space="preserve">Границы землевладений, отводов участков под все виды использования сформированы на основании кадастрового плана территории (выписка из государственного кадастра недвижимости на кадастровые кварталы 24:55:0000000, 24:55:0402016, 24:55:0402022, 24:55:0402017), </w:t>
      </w:r>
      <w:r w:rsidRPr="000A16E0">
        <w:rPr>
          <w:szCs w:val="20"/>
          <w:lang w:eastAsia="ru-RU"/>
        </w:rPr>
        <w:t xml:space="preserve">предоставленного филиалом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</w:t>
      </w:r>
      <w:r w:rsidRPr="000A16E0">
        <w:rPr>
          <w:rFonts w:eastAsia="GOST Type AU"/>
        </w:rPr>
        <w:t xml:space="preserve">по </w:t>
      </w:r>
      <w:r w:rsidRPr="000A16E0">
        <w:rPr>
          <w:szCs w:val="20"/>
          <w:lang w:eastAsia="ru-RU"/>
        </w:rPr>
        <w:t>Красноярскому краю.</w:t>
      </w:r>
    </w:p>
    <w:p w14:paraId="44BBA661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rFonts w:eastAsia="SimSun"/>
        </w:rPr>
      </w:pPr>
      <w:r w:rsidRPr="000A16E0">
        <w:rPr>
          <w:rFonts w:eastAsia="SimSun"/>
        </w:rPr>
        <w:t>Подготовка графической части документации по планировке территории осуществляется:</w:t>
      </w:r>
    </w:p>
    <w:p w14:paraId="6DEABCC3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rFonts w:eastAsia="SimSun"/>
        </w:rPr>
      </w:pPr>
      <w:r w:rsidRPr="000A16E0">
        <w:rPr>
          <w:rFonts w:eastAsia="SimSun"/>
        </w:rPr>
        <w:t>1) в соответствии с системой координат, используемой для ведения Единого государственного реестра недвижимости (МСК-24);</w:t>
      </w:r>
    </w:p>
    <w:p w14:paraId="615889C3" w14:textId="77777777" w:rsidR="00064180" w:rsidRPr="000A16E0" w:rsidRDefault="00064180" w:rsidP="00064180">
      <w:pPr>
        <w:tabs>
          <w:tab w:val="left" w:pos="1418"/>
        </w:tabs>
        <w:ind w:firstLine="567"/>
        <w:jc w:val="both"/>
        <w:rPr>
          <w:rFonts w:eastAsia="SimSun"/>
          <w:szCs w:val="20"/>
          <w:lang w:eastAsia="ru-RU"/>
        </w:rPr>
      </w:pPr>
      <w:r w:rsidRPr="000A16E0">
        <w:rPr>
          <w:rFonts w:eastAsia="SimSun"/>
        </w:rPr>
        <w:t xml:space="preserve">2) с использованием цифрового топографического плана </w:t>
      </w:r>
      <w:r w:rsidRPr="000A16E0">
        <w:rPr>
          <w:rFonts w:eastAsia="SimSun"/>
          <w:szCs w:val="20"/>
          <w:lang w:eastAsia="ru-RU"/>
        </w:rPr>
        <w:t>М 1:500, соответствующего действительному состоянию местности на момент разработки проекта (инженерно-геодезические изыскания выполнены в 2020г. ООО «Архивариус»).</w:t>
      </w:r>
    </w:p>
    <w:p w14:paraId="00B4AFC3" w14:textId="6780571D" w:rsidR="00D62D0E" w:rsidRPr="000A16E0" w:rsidRDefault="00D62D0E" w:rsidP="00D62D0E">
      <w:pPr>
        <w:shd w:val="clear" w:color="auto" w:fill="FFFFFF" w:themeFill="background1"/>
        <w:tabs>
          <w:tab w:val="left" w:pos="1418"/>
        </w:tabs>
        <w:ind w:firstLine="567"/>
        <w:jc w:val="both"/>
      </w:pPr>
      <w:bookmarkStart w:id="12" w:name="_Toc322512748"/>
      <w:r w:rsidRPr="000A16E0">
        <w:t>Проектом межевания предусматривается образование земельн</w:t>
      </w:r>
      <w:r w:rsidR="00461155" w:rsidRPr="000A16E0">
        <w:t>ых</w:t>
      </w:r>
      <w:r w:rsidRPr="000A16E0">
        <w:t xml:space="preserve"> участк</w:t>
      </w:r>
      <w:r w:rsidR="00461155" w:rsidRPr="000A16E0">
        <w:t>ов</w:t>
      </w:r>
      <w:r w:rsidRPr="000A16E0">
        <w:t xml:space="preserve"> с целью размещения объе</w:t>
      </w:r>
      <w:r w:rsidR="00B423C0" w:rsidRPr="000A16E0">
        <w:t>ктов капитального строительства</w:t>
      </w:r>
      <w:r w:rsidR="00461155" w:rsidRPr="000A16E0">
        <w:t xml:space="preserve"> и территорий общего пользования.</w:t>
      </w:r>
    </w:p>
    <w:p w14:paraId="419AEAF9" w14:textId="2D365486" w:rsidR="00D17530" w:rsidRPr="000A16E0" w:rsidRDefault="00D17530" w:rsidP="00D62D0E">
      <w:pPr>
        <w:shd w:val="clear" w:color="auto" w:fill="FFFFFF" w:themeFill="background1"/>
        <w:tabs>
          <w:tab w:val="left" w:pos="1418"/>
        </w:tabs>
        <w:ind w:firstLine="567"/>
        <w:jc w:val="both"/>
      </w:pPr>
      <w:r w:rsidRPr="000A16E0">
        <w:t>Перед проведением кадастровых работ провести уточнение границ земельных участков,</w:t>
      </w:r>
      <w:r w:rsidR="001217D6" w:rsidRPr="000A16E0">
        <w:t xml:space="preserve"> в т.ч. со статусом «временный»,</w:t>
      </w:r>
      <w:r w:rsidRPr="000A16E0">
        <w:t xml:space="preserve"> границы которых не установлены в соответствии с действующим законодательством.</w:t>
      </w:r>
    </w:p>
    <w:p w14:paraId="3829A40E" w14:textId="7C6757BC" w:rsidR="00461155" w:rsidRPr="000A16E0" w:rsidRDefault="00461155" w:rsidP="00461155">
      <w:pPr>
        <w:tabs>
          <w:tab w:val="left" w:pos="1418"/>
        </w:tabs>
        <w:ind w:firstLine="567"/>
        <w:jc w:val="both"/>
      </w:pPr>
      <w:bookmarkStart w:id="13" w:name="_Hlk39834966"/>
      <w:bookmarkStart w:id="14" w:name="_Toc12636562"/>
      <w:bookmarkStart w:id="15" w:name="_Toc39838872"/>
      <w:bookmarkEnd w:id="12"/>
      <w:r w:rsidRPr="000A16E0">
        <w:t xml:space="preserve">Межевание территории предусматривается в </w:t>
      </w:r>
      <w:r w:rsidR="00064180" w:rsidRPr="000A16E0">
        <w:t>1</w:t>
      </w:r>
      <w:r w:rsidRPr="000A16E0">
        <w:t xml:space="preserve"> этап:</w:t>
      </w:r>
    </w:p>
    <w:p w14:paraId="2EA7F6A2" w14:textId="6EDC5BEF" w:rsidR="00301FD5" w:rsidRPr="000A16E0" w:rsidRDefault="00301FD5" w:rsidP="00301FD5">
      <w:pPr>
        <w:tabs>
          <w:tab w:val="left" w:pos="1418"/>
        </w:tabs>
        <w:ind w:firstLine="567"/>
        <w:jc w:val="both"/>
      </w:pPr>
      <w:r w:rsidRPr="000A16E0">
        <w:t>1</w:t>
      </w:r>
      <w:r w:rsidR="002406AD" w:rsidRPr="000A16E0">
        <w:t>.</w:t>
      </w:r>
      <w:r w:rsidRPr="000A16E0">
        <w:t xml:space="preserve"> Образование земельных участков из земель неразграниченной государственной собственности под среднеэтажную жилую застройку (2.5) – </w:t>
      </w:r>
      <w:r w:rsidR="000320C8" w:rsidRPr="000A16E0">
        <w:t>1</w:t>
      </w:r>
      <w:r w:rsidRPr="000A16E0">
        <w:t>.</w:t>
      </w:r>
    </w:p>
    <w:p w14:paraId="713311F1" w14:textId="2F7B7CCC" w:rsidR="00301FD5" w:rsidRPr="000A16E0" w:rsidRDefault="002406AD" w:rsidP="00301FD5">
      <w:pPr>
        <w:tabs>
          <w:tab w:val="left" w:pos="1418"/>
        </w:tabs>
        <w:ind w:firstLine="567"/>
        <w:jc w:val="both"/>
      </w:pPr>
      <w:r w:rsidRPr="000A16E0">
        <w:t>2.</w:t>
      </w:r>
      <w:r w:rsidR="00301FD5" w:rsidRPr="000A16E0">
        <w:t xml:space="preserve"> Образование земельных участков из земель неразграниченной государственной собственности под дошкольное, начальное и среднее общее образование (3.5.1) – 1.</w:t>
      </w:r>
    </w:p>
    <w:p w14:paraId="7DCC0B1F" w14:textId="260FC542" w:rsidR="007A4373" w:rsidRPr="000A16E0" w:rsidRDefault="002406AD" w:rsidP="007A4373">
      <w:pPr>
        <w:tabs>
          <w:tab w:val="left" w:pos="1418"/>
        </w:tabs>
        <w:ind w:firstLine="567"/>
        <w:jc w:val="both"/>
      </w:pPr>
      <w:r w:rsidRPr="000A16E0">
        <w:t>3.</w:t>
      </w:r>
      <w:r w:rsidR="007A4373" w:rsidRPr="000A16E0">
        <w:t xml:space="preserve"> Образование земельных участков из земель неразграниченной государственной собственности под </w:t>
      </w:r>
      <w:r w:rsidR="00350CEE" w:rsidRPr="000A16E0">
        <w:t>предоставление коммунальных услуг</w:t>
      </w:r>
      <w:r w:rsidR="007A4373" w:rsidRPr="000A16E0">
        <w:t xml:space="preserve"> (3.1</w:t>
      </w:r>
      <w:r w:rsidR="00350CEE" w:rsidRPr="000A16E0">
        <w:t>.1</w:t>
      </w:r>
      <w:r w:rsidR="007A4373" w:rsidRPr="000A16E0">
        <w:t>) – 1.</w:t>
      </w:r>
    </w:p>
    <w:p w14:paraId="10C87168" w14:textId="0939F0E0" w:rsidR="00301FD5" w:rsidRPr="000A16E0" w:rsidRDefault="002406AD" w:rsidP="00301FD5">
      <w:pPr>
        <w:tabs>
          <w:tab w:val="left" w:pos="1418"/>
        </w:tabs>
        <w:ind w:firstLine="567"/>
        <w:jc w:val="both"/>
      </w:pPr>
      <w:r w:rsidRPr="000A16E0">
        <w:t>4.</w:t>
      </w:r>
      <w:r w:rsidR="00301FD5" w:rsidRPr="000A16E0">
        <w:t xml:space="preserve"> Образование земельных участков из земель неразграниченной государственной собственности под </w:t>
      </w:r>
      <w:r w:rsidR="00350CEE" w:rsidRPr="000A16E0">
        <w:t xml:space="preserve">благоустройство территории </w:t>
      </w:r>
      <w:r w:rsidR="00301FD5" w:rsidRPr="000A16E0">
        <w:t>(12.0</w:t>
      </w:r>
      <w:r w:rsidR="00350CEE" w:rsidRPr="000A16E0">
        <w:t>.2</w:t>
      </w:r>
      <w:r w:rsidR="00301FD5" w:rsidRPr="000A16E0">
        <w:t xml:space="preserve">) – </w:t>
      </w:r>
      <w:r w:rsidR="00D47545" w:rsidRPr="000A16E0">
        <w:t>7</w:t>
      </w:r>
      <w:r w:rsidR="00301FD5" w:rsidRPr="000A16E0">
        <w:t>.</w:t>
      </w:r>
    </w:p>
    <w:p w14:paraId="58F30B92" w14:textId="42A5EE0E" w:rsidR="003A768F" w:rsidRPr="000A16E0" w:rsidRDefault="002406AD" w:rsidP="003A768F">
      <w:pPr>
        <w:tabs>
          <w:tab w:val="left" w:pos="1418"/>
        </w:tabs>
        <w:ind w:firstLine="567"/>
        <w:jc w:val="both"/>
      </w:pPr>
      <w:r w:rsidRPr="000A16E0">
        <w:t>5.</w:t>
      </w:r>
      <w:r w:rsidR="003A768F" w:rsidRPr="000A16E0">
        <w:t xml:space="preserve"> Перераспределение </w:t>
      </w:r>
      <w:r w:rsidR="0023269A" w:rsidRPr="000A16E0">
        <w:t>земельных участков,</w:t>
      </w:r>
      <w:r w:rsidR="003A768F" w:rsidRPr="000A16E0">
        <w:t xml:space="preserve"> находящихся в государственной или муниципальной собственности и земель неразграниченной государственной собственности под среднеэтажную жилую застройку (2.5) – </w:t>
      </w:r>
      <w:r w:rsidR="000320C8" w:rsidRPr="000A16E0">
        <w:t>3</w:t>
      </w:r>
      <w:r w:rsidR="003A768F" w:rsidRPr="000A16E0">
        <w:t>.</w:t>
      </w:r>
    </w:p>
    <w:p w14:paraId="5363D14F" w14:textId="4716ADEF" w:rsidR="00DF10FC" w:rsidRPr="000A16E0" w:rsidRDefault="00DF10FC" w:rsidP="00CF4E0B">
      <w:pPr>
        <w:pStyle w:val="afd"/>
        <w:autoSpaceDE w:val="0"/>
        <w:adjustRightInd w:val="0"/>
        <w:spacing w:before="240" w:after="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r w:rsidRPr="000A16E0">
        <w:rPr>
          <w:rFonts w:ascii="Times New Roman" w:eastAsia="GOST Type AU" w:hAnsi="Times New Roman"/>
          <w:b/>
          <w:sz w:val="24"/>
          <w:szCs w:val="24"/>
        </w:rPr>
        <w:t xml:space="preserve">1. ПЕРЕЧЕНЬ </w:t>
      </w:r>
      <w:bookmarkEnd w:id="13"/>
      <w:r w:rsidRPr="000A16E0">
        <w:rPr>
          <w:rFonts w:ascii="Times New Roman" w:eastAsia="GOST Type AU" w:hAnsi="Times New Roman"/>
          <w:b/>
          <w:sz w:val="24"/>
          <w:szCs w:val="24"/>
        </w:rPr>
        <w:t>И СВЕДЕНИЯ О ПЛОЩАДИ ОБРАЗУЕМЫХ ЗЕМЕЛЬНЫХ УЧАСТКОВ, В ТОМ ЧИСЛЕ ВОЗМОЖНЫЕ СПОСОБЫ ИХ ОБРАЗОВАНИЯ</w:t>
      </w:r>
      <w:bookmarkEnd w:id="14"/>
      <w:bookmarkEnd w:id="15"/>
    </w:p>
    <w:p w14:paraId="3761B42B" w14:textId="77777777" w:rsidR="004A67CC" w:rsidRPr="000A16E0" w:rsidRDefault="007F047E" w:rsidP="004A67CC">
      <w:pPr>
        <w:spacing w:before="240"/>
        <w:jc w:val="right"/>
        <w:rPr>
          <w:sz w:val="20"/>
          <w:szCs w:val="20"/>
        </w:rPr>
      </w:pPr>
      <w:bookmarkStart w:id="16" w:name="sub_43051"/>
      <w:bookmarkStart w:id="17" w:name="_Toc385850635"/>
      <w:bookmarkStart w:id="18" w:name="_Toc412553451"/>
      <w:r w:rsidRPr="000A16E0">
        <w:rPr>
          <w:sz w:val="20"/>
          <w:szCs w:val="20"/>
        </w:rPr>
        <w:t xml:space="preserve">Таблица </w:t>
      </w:r>
      <w:r w:rsidR="00CF4E0B" w:rsidRPr="000A16E0">
        <w:rPr>
          <w:sz w:val="20"/>
          <w:szCs w:val="20"/>
        </w:rPr>
        <w:t>1</w:t>
      </w:r>
    </w:p>
    <w:p w14:paraId="3A49A1C0" w14:textId="0374E0AA" w:rsidR="00436475" w:rsidRPr="000A16E0" w:rsidRDefault="00436475" w:rsidP="00436475">
      <w:pPr>
        <w:autoSpaceDE w:val="0"/>
        <w:ind w:firstLine="567"/>
        <w:jc w:val="center"/>
      </w:pPr>
      <w:r w:rsidRPr="000A16E0">
        <w:t>Ведомость образуемых земельных участков</w:t>
      </w:r>
    </w:p>
    <w:tbl>
      <w:tblPr>
        <w:tblStyle w:val="af1"/>
        <w:tblW w:w="10019" w:type="dxa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1377"/>
        <w:gridCol w:w="1984"/>
        <w:gridCol w:w="1341"/>
        <w:gridCol w:w="2912"/>
        <w:gridCol w:w="1843"/>
      </w:tblGrid>
      <w:tr w:rsidR="00AF3616" w:rsidRPr="000A16E0" w14:paraId="57EC5F28" w14:textId="77777777" w:rsidTr="00784C25">
        <w:trPr>
          <w:trHeight w:val="20"/>
          <w:jc w:val="center"/>
        </w:trPr>
        <w:tc>
          <w:tcPr>
            <w:tcW w:w="562" w:type="dxa"/>
            <w:vAlign w:val="center"/>
          </w:tcPr>
          <w:p w14:paraId="35CF0B35" w14:textId="77777777" w:rsidR="00CD71BD" w:rsidRPr="000A16E0" w:rsidRDefault="00CD71BD" w:rsidP="003E51F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bookmarkStart w:id="19" w:name="sub_43052"/>
            <w:bookmarkEnd w:id="16"/>
            <w:bookmarkEnd w:id="17"/>
            <w:bookmarkEnd w:id="18"/>
            <w:r w:rsidRPr="000A16E0">
              <w:rPr>
                <w:rFonts w:eastAsia="GOST Type AU"/>
                <w:b/>
                <w:sz w:val="16"/>
                <w:szCs w:val="16"/>
              </w:rPr>
              <w:t>№</w:t>
            </w:r>
          </w:p>
        </w:tc>
        <w:tc>
          <w:tcPr>
            <w:tcW w:w="1377" w:type="dxa"/>
            <w:vAlign w:val="center"/>
          </w:tcPr>
          <w:p w14:paraId="62EDBC87" w14:textId="77777777" w:rsidR="00CD71BD" w:rsidRPr="000A16E0" w:rsidRDefault="00CD71BD" w:rsidP="003E51F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Кадастровый номер</w:t>
            </w:r>
          </w:p>
        </w:tc>
        <w:tc>
          <w:tcPr>
            <w:tcW w:w="1984" w:type="dxa"/>
            <w:vAlign w:val="center"/>
          </w:tcPr>
          <w:p w14:paraId="556683CC" w14:textId="77777777" w:rsidR="00CD71BD" w:rsidRPr="000A16E0" w:rsidRDefault="00CD71BD" w:rsidP="003E51F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Адрес</w:t>
            </w:r>
          </w:p>
        </w:tc>
        <w:tc>
          <w:tcPr>
            <w:tcW w:w="1341" w:type="dxa"/>
            <w:vAlign w:val="center"/>
          </w:tcPr>
          <w:p w14:paraId="58DB1382" w14:textId="77777777" w:rsidR="00CD71BD" w:rsidRPr="000A16E0" w:rsidRDefault="00CD71BD" w:rsidP="003E51F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Площадь, м</w:t>
            </w:r>
            <w:r w:rsidRPr="000A16E0">
              <w:rPr>
                <w:rFonts w:eastAsia="GOST Type AU"/>
                <w:b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2912" w:type="dxa"/>
            <w:vAlign w:val="center"/>
          </w:tcPr>
          <w:p w14:paraId="6788395E" w14:textId="77777777" w:rsidR="00CD71BD" w:rsidRPr="000A16E0" w:rsidRDefault="00CD71BD" w:rsidP="003E51F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Возможный способ образования</w:t>
            </w:r>
          </w:p>
        </w:tc>
        <w:tc>
          <w:tcPr>
            <w:tcW w:w="1843" w:type="dxa"/>
            <w:vAlign w:val="center"/>
          </w:tcPr>
          <w:p w14:paraId="700DAE80" w14:textId="77777777" w:rsidR="00CD71BD" w:rsidRPr="000A16E0" w:rsidRDefault="00CD71BD" w:rsidP="003E51F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Вид разрешенного использования</w:t>
            </w:r>
          </w:p>
        </w:tc>
      </w:tr>
      <w:tr w:rsidR="002406AD" w:rsidRPr="000A16E0" w14:paraId="552BE18E" w14:textId="77777777" w:rsidTr="00684740">
        <w:trPr>
          <w:trHeight w:val="20"/>
          <w:jc w:val="center"/>
        </w:trPr>
        <w:tc>
          <w:tcPr>
            <w:tcW w:w="562" w:type="dxa"/>
            <w:vAlign w:val="center"/>
          </w:tcPr>
          <w:p w14:paraId="7C937C84" w14:textId="003BB7AB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:ЗУ4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411CC59F" w14:textId="6EB5F48A" w:rsidR="002406AD" w:rsidRPr="000A16E0" w:rsidRDefault="00AC30FC" w:rsidP="002406AD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20"/>
              </w:rPr>
              <w:t>24:55:0402016:186</w:t>
            </w:r>
          </w:p>
        </w:tc>
        <w:tc>
          <w:tcPr>
            <w:tcW w:w="1984" w:type="dxa"/>
            <w:vAlign w:val="center"/>
          </w:tcPr>
          <w:p w14:paraId="07D62D5F" w14:textId="49291910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 xml:space="preserve">Красноярский край, город </w:t>
            </w:r>
            <w:r w:rsidRPr="000A16E0">
              <w:rPr>
                <w:bCs/>
                <w:sz w:val="16"/>
                <w:szCs w:val="16"/>
                <w:lang w:eastAsia="ru-RU"/>
              </w:rPr>
              <w:lastRenderedPageBreak/>
              <w:t>Норильск, Центральный р-н,</w:t>
            </w:r>
            <w:r w:rsidRPr="000A16E0">
              <w:rPr>
                <w:sz w:val="16"/>
                <w:szCs w:val="16"/>
              </w:rPr>
              <w:t xml:space="preserve"> ул. Нансена</w:t>
            </w:r>
            <w:r w:rsidRPr="000A16E0">
              <w:rPr>
                <w:bCs/>
                <w:sz w:val="16"/>
                <w:szCs w:val="16"/>
                <w:lang w:eastAsia="ru-RU"/>
              </w:rPr>
              <w:t xml:space="preserve"> д.6</w:t>
            </w:r>
          </w:p>
        </w:tc>
        <w:tc>
          <w:tcPr>
            <w:tcW w:w="1341" w:type="dxa"/>
            <w:vAlign w:val="center"/>
          </w:tcPr>
          <w:p w14:paraId="3E97495D" w14:textId="5A86A9D4" w:rsidR="002406AD" w:rsidRPr="000A16E0" w:rsidRDefault="001466FE" w:rsidP="002406AD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lastRenderedPageBreak/>
              <w:t>3250</w:t>
            </w:r>
          </w:p>
        </w:tc>
        <w:tc>
          <w:tcPr>
            <w:tcW w:w="2912" w:type="dxa"/>
            <w:vAlign w:val="center"/>
          </w:tcPr>
          <w:p w14:paraId="4CE642EF" w14:textId="1D66776D" w:rsidR="002406AD" w:rsidRPr="000A16E0" w:rsidRDefault="003A5A2E" w:rsidP="000320C8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20"/>
              </w:rPr>
              <w:t xml:space="preserve">Перераспределение земельных участков, </w:t>
            </w:r>
            <w:r w:rsidRPr="000A16E0">
              <w:rPr>
                <w:sz w:val="16"/>
                <w:szCs w:val="20"/>
              </w:rPr>
              <w:lastRenderedPageBreak/>
              <w:t>находящихся в государственной или муниципальной собственности и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38A2B5F9" w14:textId="3F345F1D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proofErr w:type="spellStart"/>
            <w:r w:rsidRPr="000A16E0">
              <w:rPr>
                <w:sz w:val="16"/>
                <w:szCs w:val="16"/>
              </w:rPr>
              <w:lastRenderedPageBreak/>
              <w:t>Среднеэтажная</w:t>
            </w:r>
            <w:proofErr w:type="spellEnd"/>
            <w:r w:rsidRPr="000A16E0">
              <w:rPr>
                <w:sz w:val="16"/>
                <w:szCs w:val="16"/>
              </w:rPr>
              <w:t xml:space="preserve"> жилая </w:t>
            </w:r>
            <w:r w:rsidRPr="000A16E0">
              <w:rPr>
                <w:sz w:val="16"/>
                <w:szCs w:val="16"/>
              </w:rPr>
              <w:lastRenderedPageBreak/>
              <w:t>застройка (2.5)</w:t>
            </w:r>
          </w:p>
        </w:tc>
      </w:tr>
      <w:tr w:rsidR="002406AD" w:rsidRPr="000A16E0" w14:paraId="0CF09286" w14:textId="77777777" w:rsidTr="00684740">
        <w:trPr>
          <w:trHeight w:val="20"/>
          <w:jc w:val="center"/>
        </w:trPr>
        <w:tc>
          <w:tcPr>
            <w:tcW w:w="562" w:type="dxa"/>
            <w:vAlign w:val="center"/>
          </w:tcPr>
          <w:p w14:paraId="6D65192D" w14:textId="14FB5981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lastRenderedPageBreak/>
              <w:t>:ЗУ5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5A83BF8B" w14:textId="77777777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0B581C6E" w14:textId="3DA3376D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>Красноярский край, город Норильск, Центральный р-н, ул. Набережная Урванцева д.7</w:t>
            </w:r>
          </w:p>
        </w:tc>
        <w:tc>
          <w:tcPr>
            <w:tcW w:w="1341" w:type="dxa"/>
            <w:vAlign w:val="center"/>
          </w:tcPr>
          <w:p w14:paraId="4E474EC6" w14:textId="20AC1AA0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279</w:t>
            </w:r>
          </w:p>
        </w:tc>
        <w:tc>
          <w:tcPr>
            <w:tcW w:w="2912" w:type="dxa"/>
            <w:vAlign w:val="center"/>
          </w:tcPr>
          <w:p w14:paraId="20A5DF38" w14:textId="77777777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1671204B" w14:textId="55C7256F" w:rsidR="002406AD" w:rsidRPr="000A16E0" w:rsidRDefault="00350CEE" w:rsidP="002406AD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 xml:space="preserve">Предоставление коммунальных услуг </w:t>
            </w:r>
            <w:r w:rsidR="002406AD" w:rsidRPr="000A16E0">
              <w:rPr>
                <w:sz w:val="16"/>
                <w:szCs w:val="16"/>
              </w:rPr>
              <w:t>(3.1</w:t>
            </w:r>
            <w:r w:rsidRPr="000A16E0">
              <w:rPr>
                <w:sz w:val="16"/>
                <w:szCs w:val="16"/>
              </w:rPr>
              <w:t>.1</w:t>
            </w:r>
            <w:r w:rsidR="002406AD" w:rsidRPr="000A16E0">
              <w:rPr>
                <w:sz w:val="16"/>
                <w:szCs w:val="16"/>
              </w:rPr>
              <w:t>)</w:t>
            </w:r>
          </w:p>
        </w:tc>
      </w:tr>
      <w:tr w:rsidR="002406AD" w:rsidRPr="000A16E0" w14:paraId="4808380B" w14:textId="77777777" w:rsidTr="00684740">
        <w:trPr>
          <w:trHeight w:val="20"/>
          <w:jc w:val="center"/>
        </w:trPr>
        <w:tc>
          <w:tcPr>
            <w:tcW w:w="562" w:type="dxa"/>
            <w:vAlign w:val="center"/>
          </w:tcPr>
          <w:p w14:paraId="448920DA" w14:textId="030AC52C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:ЗУ6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5BBE13A6" w14:textId="77777777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2604B9F2" w14:textId="59266D04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 xml:space="preserve">Красноярский край, город Норильск, Центральный р-н, Молодежный </w:t>
            </w:r>
            <w:proofErr w:type="spellStart"/>
            <w:r w:rsidRPr="000A16E0">
              <w:rPr>
                <w:bCs/>
                <w:sz w:val="16"/>
                <w:szCs w:val="16"/>
                <w:lang w:eastAsia="ru-RU"/>
              </w:rPr>
              <w:t>пр</w:t>
            </w:r>
            <w:proofErr w:type="spellEnd"/>
            <w:r w:rsidRPr="000A16E0">
              <w:rPr>
                <w:bCs/>
                <w:sz w:val="16"/>
                <w:szCs w:val="16"/>
                <w:lang w:eastAsia="ru-RU"/>
              </w:rPr>
              <w:t>-д 29</w:t>
            </w:r>
          </w:p>
        </w:tc>
        <w:tc>
          <w:tcPr>
            <w:tcW w:w="1341" w:type="dxa"/>
            <w:vAlign w:val="center"/>
          </w:tcPr>
          <w:p w14:paraId="1E5E4F4F" w14:textId="4A640B62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6300</w:t>
            </w:r>
          </w:p>
        </w:tc>
        <w:tc>
          <w:tcPr>
            <w:tcW w:w="2912" w:type="dxa"/>
            <w:vAlign w:val="center"/>
          </w:tcPr>
          <w:p w14:paraId="23154DBC" w14:textId="77777777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0353FC71" w14:textId="31CD850F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Дошкольное, начальное и среднее общее образование (3.5.1)</w:t>
            </w:r>
          </w:p>
        </w:tc>
      </w:tr>
      <w:tr w:rsidR="002406AD" w:rsidRPr="000A16E0" w14:paraId="1BCAD522" w14:textId="77777777" w:rsidTr="00684740">
        <w:trPr>
          <w:trHeight w:val="20"/>
          <w:jc w:val="center"/>
        </w:trPr>
        <w:tc>
          <w:tcPr>
            <w:tcW w:w="562" w:type="dxa"/>
            <w:vAlign w:val="center"/>
          </w:tcPr>
          <w:p w14:paraId="527E8396" w14:textId="727D9204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:ЗУ8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5A8B0302" w14:textId="59A645AE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24:55:0402016:7613</w:t>
            </w:r>
          </w:p>
        </w:tc>
        <w:tc>
          <w:tcPr>
            <w:tcW w:w="1984" w:type="dxa"/>
            <w:vAlign w:val="center"/>
          </w:tcPr>
          <w:p w14:paraId="21FF44B0" w14:textId="091A8593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>Красноярский край, город Норильск, Центральный р-н, ул. Набережная Урванцева д.7</w:t>
            </w:r>
          </w:p>
        </w:tc>
        <w:tc>
          <w:tcPr>
            <w:tcW w:w="1341" w:type="dxa"/>
            <w:vAlign w:val="center"/>
          </w:tcPr>
          <w:p w14:paraId="58FAC90F" w14:textId="090B966F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5213</w:t>
            </w:r>
          </w:p>
        </w:tc>
        <w:tc>
          <w:tcPr>
            <w:tcW w:w="2912" w:type="dxa"/>
            <w:vAlign w:val="center"/>
          </w:tcPr>
          <w:p w14:paraId="28003C56" w14:textId="30D80540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20"/>
              </w:rPr>
              <w:t xml:space="preserve">Перераспределение земельных участков, находящихся в государственной или муниципальной собственности и земель неразграниченной государственной собственности </w:t>
            </w:r>
          </w:p>
        </w:tc>
        <w:tc>
          <w:tcPr>
            <w:tcW w:w="1843" w:type="dxa"/>
            <w:vAlign w:val="center"/>
          </w:tcPr>
          <w:p w14:paraId="2C177AB2" w14:textId="77777777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proofErr w:type="spellStart"/>
            <w:r w:rsidRPr="000A16E0">
              <w:rPr>
                <w:sz w:val="16"/>
                <w:szCs w:val="16"/>
              </w:rPr>
              <w:t>Среднеэтажная</w:t>
            </w:r>
            <w:proofErr w:type="spellEnd"/>
            <w:r w:rsidRPr="000A16E0">
              <w:rPr>
                <w:sz w:val="16"/>
                <w:szCs w:val="16"/>
              </w:rPr>
              <w:t xml:space="preserve"> жилая застройка (2.5)</w:t>
            </w:r>
          </w:p>
        </w:tc>
      </w:tr>
      <w:tr w:rsidR="002406AD" w:rsidRPr="000A16E0" w14:paraId="6172FA9B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15B5D1E5" w14:textId="179FCAC7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</w:t>
            </w:r>
            <w:r w:rsidR="00316D9D" w:rsidRPr="000A16E0">
              <w:rPr>
                <w:sz w:val="16"/>
                <w:szCs w:val="16"/>
              </w:rPr>
              <w:t>9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7B41EC0B" w14:textId="77777777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2B09687E" w14:textId="3A4A975D" w:rsidR="002406AD" w:rsidRPr="000A16E0" w:rsidRDefault="002406AD" w:rsidP="002406AD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 xml:space="preserve">Красноярский край, город Норильск, Центральный р-н, ул. Набережная Урванцева д.19 </w:t>
            </w:r>
          </w:p>
        </w:tc>
        <w:tc>
          <w:tcPr>
            <w:tcW w:w="1341" w:type="dxa"/>
            <w:vAlign w:val="center"/>
          </w:tcPr>
          <w:p w14:paraId="22FA856A" w14:textId="17B3D818" w:rsidR="002406AD" w:rsidRPr="000A16E0" w:rsidRDefault="000320C8" w:rsidP="000320C8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2297</w:t>
            </w:r>
          </w:p>
        </w:tc>
        <w:tc>
          <w:tcPr>
            <w:tcW w:w="2912" w:type="dxa"/>
            <w:vAlign w:val="center"/>
          </w:tcPr>
          <w:p w14:paraId="7FDCEC99" w14:textId="77777777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596DB985" w14:textId="70D9C8C3" w:rsidR="002406AD" w:rsidRPr="000A16E0" w:rsidRDefault="002406AD" w:rsidP="002406AD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bookmarkStart w:id="20" w:name="_Hlk47989884"/>
            <w:proofErr w:type="spellStart"/>
            <w:r w:rsidRPr="000A16E0">
              <w:rPr>
                <w:sz w:val="16"/>
                <w:szCs w:val="16"/>
              </w:rPr>
              <w:t>Среднеэтажная</w:t>
            </w:r>
            <w:proofErr w:type="spellEnd"/>
            <w:r w:rsidRPr="000A16E0">
              <w:rPr>
                <w:sz w:val="16"/>
                <w:szCs w:val="16"/>
              </w:rPr>
              <w:t xml:space="preserve"> жилая застройка</w:t>
            </w:r>
            <w:bookmarkEnd w:id="20"/>
            <w:r w:rsidRPr="000A16E0">
              <w:rPr>
                <w:sz w:val="16"/>
                <w:szCs w:val="16"/>
              </w:rPr>
              <w:t xml:space="preserve"> (2.5)</w:t>
            </w:r>
          </w:p>
        </w:tc>
      </w:tr>
      <w:tr w:rsidR="002406AD" w:rsidRPr="000A16E0" w14:paraId="09D2293E" w14:textId="77777777" w:rsidTr="002406AD">
        <w:tblPrEx>
          <w:jc w:val="left"/>
        </w:tblPrEx>
        <w:trPr>
          <w:trHeight w:val="20"/>
        </w:trPr>
        <w:tc>
          <w:tcPr>
            <w:tcW w:w="562" w:type="dxa"/>
            <w:vAlign w:val="center"/>
          </w:tcPr>
          <w:p w14:paraId="1389E90D" w14:textId="05C282CF" w:rsidR="002406AD" w:rsidRPr="000A16E0" w:rsidRDefault="002406AD" w:rsidP="00822976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bookmarkStart w:id="21" w:name="_Toc39838873"/>
            <w:bookmarkEnd w:id="19"/>
            <w:r w:rsidRPr="000A16E0">
              <w:rPr>
                <w:rFonts w:eastAsia="GOST Type AU"/>
                <w:sz w:val="16"/>
                <w:szCs w:val="16"/>
              </w:rPr>
              <w:t>:ЗУ1</w:t>
            </w:r>
            <w:r w:rsidR="00316D9D" w:rsidRPr="000A16E0">
              <w:rPr>
                <w:rFonts w:eastAsia="GOST Type AU"/>
                <w:sz w:val="16"/>
                <w:szCs w:val="16"/>
              </w:rPr>
              <w:t>0</w:t>
            </w:r>
          </w:p>
        </w:tc>
        <w:tc>
          <w:tcPr>
            <w:tcW w:w="1377" w:type="dxa"/>
            <w:vAlign w:val="center"/>
          </w:tcPr>
          <w:p w14:paraId="2CBE6679" w14:textId="19037936" w:rsidR="002406AD" w:rsidRPr="000A16E0" w:rsidRDefault="000320C8" w:rsidP="00822976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20"/>
              </w:rPr>
              <w:t>24:55:0402016:7496</w:t>
            </w:r>
          </w:p>
        </w:tc>
        <w:tc>
          <w:tcPr>
            <w:tcW w:w="1984" w:type="dxa"/>
            <w:vAlign w:val="center"/>
          </w:tcPr>
          <w:p w14:paraId="1F6E0620" w14:textId="369EA90B" w:rsidR="002406AD" w:rsidRPr="000A16E0" w:rsidRDefault="002406AD" w:rsidP="00822976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>Красноярский край, город Норильск, Центральный р-н,</w:t>
            </w:r>
            <w:r w:rsidRPr="000A16E0">
              <w:rPr>
                <w:sz w:val="16"/>
                <w:szCs w:val="16"/>
              </w:rPr>
              <w:t xml:space="preserve"> ул. Нансена</w:t>
            </w:r>
            <w:r w:rsidRPr="000A16E0">
              <w:rPr>
                <w:bCs/>
                <w:sz w:val="16"/>
                <w:szCs w:val="16"/>
                <w:lang w:eastAsia="ru-RU"/>
              </w:rPr>
              <w:t xml:space="preserve"> д.</w:t>
            </w:r>
            <w:r w:rsidR="000C597E" w:rsidRPr="000A16E0">
              <w:rPr>
                <w:bCs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341" w:type="dxa"/>
            <w:vAlign w:val="center"/>
          </w:tcPr>
          <w:p w14:paraId="5AEDCF1E" w14:textId="0A5DAED8" w:rsidR="002406AD" w:rsidRPr="000A16E0" w:rsidRDefault="001466FE" w:rsidP="00822976">
            <w:pPr>
              <w:spacing w:line="240" w:lineRule="auto"/>
              <w:ind w:left="-113" w:right="-113"/>
              <w:jc w:val="center"/>
              <w:rPr>
                <w:sz w:val="18"/>
                <w:szCs w:val="16"/>
              </w:rPr>
            </w:pPr>
            <w:r w:rsidRPr="000A16E0">
              <w:rPr>
                <w:sz w:val="18"/>
                <w:szCs w:val="16"/>
              </w:rPr>
              <w:t>3375</w:t>
            </w:r>
          </w:p>
        </w:tc>
        <w:tc>
          <w:tcPr>
            <w:tcW w:w="2912" w:type="dxa"/>
            <w:vAlign w:val="center"/>
          </w:tcPr>
          <w:p w14:paraId="702F9567" w14:textId="0E552B42" w:rsidR="002406AD" w:rsidRPr="000A16E0" w:rsidRDefault="003A5A2E" w:rsidP="000320C8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20"/>
              </w:rPr>
              <w:t>Перераспределение земельных участков, находящихся в государственной или муниципальной собственности и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6C8372A6" w14:textId="77777777" w:rsidR="002406AD" w:rsidRPr="000A16E0" w:rsidRDefault="002406AD" w:rsidP="00822976">
            <w:pPr>
              <w:spacing w:line="240" w:lineRule="auto"/>
              <w:ind w:left="-113" w:right="-113"/>
              <w:jc w:val="center"/>
              <w:rPr>
                <w:sz w:val="18"/>
                <w:szCs w:val="16"/>
              </w:rPr>
            </w:pPr>
            <w:proofErr w:type="spellStart"/>
            <w:r w:rsidRPr="000A16E0">
              <w:rPr>
                <w:sz w:val="16"/>
                <w:szCs w:val="16"/>
              </w:rPr>
              <w:t>Среднеэтажная</w:t>
            </w:r>
            <w:proofErr w:type="spellEnd"/>
            <w:r w:rsidRPr="000A16E0">
              <w:rPr>
                <w:sz w:val="16"/>
                <w:szCs w:val="16"/>
              </w:rPr>
              <w:t xml:space="preserve"> жилая застройка (2.5)</w:t>
            </w:r>
          </w:p>
        </w:tc>
      </w:tr>
    </w:tbl>
    <w:p w14:paraId="203CA231" w14:textId="77777777" w:rsidR="00DF10FC" w:rsidRPr="000A16E0" w:rsidRDefault="00DF10FC" w:rsidP="00CD71BD">
      <w:pPr>
        <w:pStyle w:val="afd"/>
        <w:autoSpaceDE w:val="0"/>
        <w:adjustRightInd w:val="0"/>
        <w:spacing w:before="240" w:after="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r w:rsidRPr="000A16E0">
        <w:rPr>
          <w:rFonts w:ascii="Times New Roman" w:eastAsia="GOST Type AU" w:hAnsi="Times New Roman"/>
          <w:b/>
          <w:sz w:val="24"/>
          <w:szCs w:val="24"/>
        </w:rPr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21"/>
    </w:p>
    <w:p w14:paraId="5126E401" w14:textId="4000086A" w:rsidR="00CF4E0B" w:rsidRPr="000A16E0" w:rsidRDefault="00CF4E0B" w:rsidP="00CF4E0B">
      <w:pPr>
        <w:spacing w:before="240"/>
        <w:jc w:val="right"/>
        <w:rPr>
          <w:sz w:val="20"/>
          <w:szCs w:val="20"/>
        </w:rPr>
      </w:pPr>
      <w:bookmarkStart w:id="22" w:name="_Toc12636564"/>
      <w:r w:rsidRPr="000A16E0">
        <w:rPr>
          <w:sz w:val="20"/>
          <w:szCs w:val="20"/>
        </w:rPr>
        <w:t xml:space="preserve">Таблица </w:t>
      </w:r>
      <w:r w:rsidR="00AC30FC" w:rsidRPr="000A16E0">
        <w:rPr>
          <w:sz w:val="20"/>
          <w:szCs w:val="20"/>
        </w:rPr>
        <w:t>2</w:t>
      </w:r>
    </w:p>
    <w:p w14:paraId="5C05C8A9" w14:textId="51AACF9F" w:rsidR="00CF4E0B" w:rsidRPr="000A16E0" w:rsidRDefault="00CF4E0B" w:rsidP="00CF4E0B">
      <w:pPr>
        <w:autoSpaceDE w:val="0"/>
        <w:ind w:firstLine="567"/>
        <w:jc w:val="center"/>
      </w:pPr>
      <w:r w:rsidRPr="000A16E0">
        <w:t>Ведомость образуемых земельных участков</w:t>
      </w:r>
    </w:p>
    <w:tbl>
      <w:tblPr>
        <w:tblStyle w:val="af1"/>
        <w:tblW w:w="10019" w:type="dxa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1377"/>
        <w:gridCol w:w="1984"/>
        <w:gridCol w:w="1341"/>
        <w:gridCol w:w="2912"/>
        <w:gridCol w:w="1843"/>
      </w:tblGrid>
      <w:tr w:rsidR="00AF3616" w:rsidRPr="000A16E0" w14:paraId="79789B83" w14:textId="77777777" w:rsidTr="00BF6BA4">
        <w:trPr>
          <w:trHeight w:val="20"/>
          <w:jc w:val="center"/>
        </w:trPr>
        <w:tc>
          <w:tcPr>
            <w:tcW w:w="562" w:type="dxa"/>
            <w:vAlign w:val="center"/>
          </w:tcPr>
          <w:p w14:paraId="64EFF47A" w14:textId="77777777" w:rsidR="00CF4E0B" w:rsidRPr="000A16E0" w:rsidRDefault="00CF4E0B" w:rsidP="009268F5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№</w:t>
            </w:r>
          </w:p>
        </w:tc>
        <w:tc>
          <w:tcPr>
            <w:tcW w:w="1377" w:type="dxa"/>
            <w:vAlign w:val="center"/>
          </w:tcPr>
          <w:p w14:paraId="6482DA8A" w14:textId="77777777" w:rsidR="00CF4E0B" w:rsidRPr="000A16E0" w:rsidRDefault="00CF4E0B" w:rsidP="009268F5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Кадастровый номер</w:t>
            </w:r>
          </w:p>
        </w:tc>
        <w:tc>
          <w:tcPr>
            <w:tcW w:w="1984" w:type="dxa"/>
            <w:vAlign w:val="center"/>
          </w:tcPr>
          <w:p w14:paraId="0B06C165" w14:textId="77777777" w:rsidR="00CF4E0B" w:rsidRPr="000A16E0" w:rsidRDefault="00CF4E0B" w:rsidP="009268F5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Адрес</w:t>
            </w:r>
          </w:p>
        </w:tc>
        <w:tc>
          <w:tcPr>
            <w:tcW w:w="1341" w:type="dxa"/>
            <w:vAlign w:val="center"/>
          </w:tcPr>
          <w:p w14:paraId="1D35EA54" w14:textId="77777777" w:rsidR="00CF4E0B" w:rsidRPr="000A16E0" w:rsidRDefault="00CF4E0B" w:rsidP="009268F5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Площадь, м</w:t>
            </w:r>
            <w:r w:rsidRPr="000A16E0">
              <w:rPr>
                <w:rFonts w:eastAsia="GOST Type AU"/>
                <w:b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2912" w:type="dxa"/>
            <w:vAlign w:val="center"/>
          </w:tcPr>
          <w:p w14:paraId="386B598E" w14:textId="77777777" w:rsidR="00CF4E0B" w:rsidRPr="000A16E0" w:rsidRDefault="00CF4E0B" w:rsidP="009268F5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Возможный способ образования</w:t>
            </w:r>
          </w:p>
        </w:tc>
        <w:tc>
          <w:tcPr>
            <w:tcW w:w="1843" w:type="dxa"/>
            <w:vAlign w:val="center"/>
          </w:tcPr>
          <w:p w14:paraId="0957698A" w14:textId="77777777" w:rsidR="00CF4E0B" w:rsidRPr="000A16E0" w:rsidRDefault="00CF4E0B" w:rsidP="009268F5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b/>
                <w:sz w:val="16"/>
                <w:szCs w:val="16"/>
              </w:rPr>
            </w:pPr>
            <w:r w:rsidRPr="000A16E0">
              <w:rPr>
                <w:rFonts w:eastAsia="GOST Type AU"/>
                <w:b/>
                <w:sz w:val="16"/>
                <w:szCs w:val="16"/>
              </w:rPr>
              <w:t>Вид разрешенного использования</w:t>
            </w:r>
          </w:p>
        </w:tc>
      </w:tr>
      <w:tr w:rsidR="00AC30FC" w:rsidRPr="000A16E0" w14:paraId="161F9FC9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3895D24E" w14:textId="77777777" w:rsidR="00AC30FC" w:rsidRPr="000A16E0" w:rsidRDefault="00AC30FC" w:rsidP="00AC30FC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ЗУ1</w:t>
            </w:r>
          </w:p>
        </w:tc>
        <w:tc>
          <w:tcPr>
            <w:tcW w:w="1377" w:type="dxa"/>
            <w:vAlign w:val="center"/>
          </w:tcPr>
          <w:p w14:paraId="66B1DDB0" w14:textId="77777777" w:rsidR="00AC30FC" w:rsidRPr="000A16E0" w:rsidRDefault="00AC30FC" w:rsidP="00AC30FC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5092A398" w14:textId="77777777" w:rsidR="00AC30FC" w:rsidRPr="000A16E0" w:rsidRDefault="00AC30FC" w:rsidP="00AC30FC">
            <w:pPr>
              <w:autoSpaceDE w:val="0"/>
              <w:spacing w:line="240" w:lineRule="auto"/>
              <w:ind w:left="-113" w:right="-113"/>
              <w:jc w:val="center"/>
              <w:rPr>
                <w:bCs/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>Красноярский край, город Норильск, Центральный р-н,</w:t>
            </w:r>
            <w:r w:rsidRPr="000A16E0">
              <w:rPr>
                <w:sz w:val="16"/>
                <w:szCs w:val="16"/>
              </w:rPr>
              <w:t xml:space="preserve"> ул. Нансена</w:t>
            </w:r>
            <w:r w:rsidRPr="000A16E0">
              <w:rPr>
                <w:bCs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341" w:type="dxa"/>
            <w:vAlign w:val="center"/>
          </w:tcPr>
          <w:p w14:paraId="249AE552" w14:textId="77777777" w:rsidR="00AC30FC" w:rsidRPr="000A16E0" w:rsidRDefault="00AC30FC" w:rsidP="00AC30FC">
            <w:pPr>
              <w:spacing w:line="240" w:lineRule="auto"/>
              <w:ind w:left="-113" w:right="-113"/>
              <w:jc w:val="center"/>
              <w:rPr>
                <w:bCs/>
                <w:sz w:val="18"/>
                <w:szCs w:val="18"/>
                <w:lang w:eastAsia="ru-RU"/>
              </w:rPr>
            </w:pPr>
            <w:r w:rsidRPr="000A16E0">
              <w:rPr>
                <w:bCs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2912" w:type="dxa"/>
            <w:vAlign w:val="center"/>
          </w:tcPr>
          <w:p w14:paraId="655C523A" w14:textId="77777777" w:rsidR="00AC30FC" w:rsidRPr="000A16E0" w:rsidRDefault="00AC30FC" w:rsidP="00AC30FC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21CB7A4D" w14:textId="1B16A113" w:rsidR="00AC30FC" w:rsidRPr="000A16E0" w:rsidRDefault="00350CEE" w:rsidP="00AC30FC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Благоустройство территории</w:t>
            </w:r>
            <w:r w:rsidR="00AC30FC" w:rsidRPr="000A16E0">
              <w:rPr>
                <w:sz w:val="16"/>
                <w:szCs w:val="16"/>
              </w:rPr>
              <w:t xml:space="preserve"> (12.0</w:t>
            </w:r>
            <w:r w:rsidRPr="000A16E0">
              <w:rPr>
                <w:sz w:val="16"/>
                <w:szCs w:val="16"/>
              </w:rPr>
              <w:t>.2</w:t>
            </w:r>
            <w:r w:rsidR="00AC30FC" w:rsidRPr="000A16E0">
              <w:rPr>
                <w:sz w:val="16"/>
                <w:szCs w:val="16"/>
              </w:rPr>
              <w:t>)</w:t>
            </w:r>
          </w:p>
        </w:tc>
      </w:tr>
      <w:tr w:rsidR="00350CEE" w:rsidRPr="000A16E0" w14:paraId="77A4B013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5641A441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ЗУ2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2F474155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5BA22D0C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>Красноярский край, город Норильск, Центральный р-н,</w:t>
            </w:r>
            <w:r w:rsidRPr="000A16E0">
              <w:rPr>
                <w:sz w:val="16"/>
                <w:szCs w:val="16"/>
              </w:rPr>
              <w:t xml:space="preserve"> ул. Нансена</w:t>
            </w:r>
            <w:r w:rsidRPr="000A16E0">
              <w:rPr>
                <w:bCs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341" w:type="dxa"/>
            <w:vAlign w:val="center"/>
          </w:tcPr>
          <w:p w14:paraId="77A71706" w14:textId="2B71C289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2761</w:t>
            </w:r>
          </w:p>
        </w:tc>
        <w:tc>
          <w:tcPr>
            <w:tcW w:w="2912" w:type="dxa"/>
            <w:vAlign w:val="center"/>
          </w:tcPr>
          <w:p w14:paraId="602B3012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73E01C25" w14:textId="19A01DAE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Благоустройство территории (12.0.2)</w:t>
            </w:r>
          </w:p>
        </w:tc>
      </w:tr>
      <w:tr w:rsidR="00350CEE" w:rsidRPr="000A16E0" w14:paraId="5FFFB2EC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0403B3D4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ЗУ3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1D168749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0450C900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>Красноярский край, город Норильск, Центральный р-н,</w:t>
            </w:r>
            <w:r w:rsidRPr="000A16E0">
              <w:rPr>
                <w:sz w:val="16"/>
                <w:szCs w:val="16"/>
              </w:rPr>
              <w:t xml:space="preserve"> ул. Нансена</w:t>
            </w:r>
          </w:p>
        </w:tc>
        <w:tc>
          <w:tcPr>
            <w:tcW w:w="1341" w:type="dxa"/>
            <w:vAlign w:val="center"/>
          </w:tcPr>
          <w:p w14:paraId="2A3BB16F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3069</w:t>
            </w:r>
          </w:p>
        </w:tc>
        <w:tc>
          <w:tcPr>
            <w:tcW w:w="2912" w:type="dxa"/>
            <w:vAlign w:val="center"/>
          </w:tcPr>
          <w:p w14:paraId="4F12BE26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1D1594F1" w14:textId="31873BB0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Благоустройство территории (12.0.2)</w:t>
            </w:r>
          </w:p>
        </w:tc>
      </w:tr>
      <w:tr w:rsidR="00350CEE" w:rsidRPr="000A16E0" w14:paraId="407CC736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4FE85A7E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ЗУ7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1FE46752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185C7C93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 xml:space="preserve">Красноярский край, город Норильск, Центральный р-н, Молодежный </w:t>
            </w:r>
            <w:proofErr w:type="spellStart"/>
            <w:r w:rsidRPr="000A16E0">
              <w:rPr>
                <w:bCs/>
                <w:sz w:val="16"/>
                <w:szCs w:val="16"/>
                <w:lang w:eastAsia="ru-RU"/>
              </w:rPr>
              <w:t>пр</w:t>
            </w:r>
            <w:proofErr w:type="spellEnd"/>
            <w:r w:rsidRPr="000A16E0">
              <w:rPr>
                <w:bCs/>
                <w:sz w:val="16"/>
                <w:szCs w:val="16"/>
                <w:lang w:eastAsia="ru-RU"/>
              </w:rPr>
              <w:t>-д</w:t>
            </w:r>
          </w:p>
        </w:tc>
        <w:tc>
          <w:tcPr>
            <w:tcW w:w="1341" w:type="dxa"/>
            <w:vAlign w:val="center"/>
          </w:tcPr>
          <w:p w14:paraId="2F23C754" w14:textId="3E41832E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11179</w:t>
            </w:r>
          </w:p>
        </w:tc>
        <w:tc>
          <w:tcPr>
            <w:tcW w:w="2912" w:type="dxa"/>
            <w:vAlign w:val="center"/>
          </w:tcPr>
          <w:p w14:paraId="0AA2B6A3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1F454BE1" w14:textId="072CE808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Благоустройство территории (12.0.2)</w:t>
            </w:r>
          </w:p>
        </w:tc>
      </w:tr>
      <w:tr w:rsidR="00350CEE" w:rsidRPr="000A16E0" w14:paraId="0C17B47F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75DC42C6" w14:textId="7B2339C3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ЗУ11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1DFAADA1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34E3AB2B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 xml:space="preserve">Красноярский край, город Норильск, Центральный р-н, Молодежный </w:t>
            </w:r>
            <w:proofErr w:type="spellStart"/>
            <w:r w:rsidRPr="000A16E0">
              <w:rPr>
                <w:bCs/>
                <w:sz w:val="16"/>
                <w:szCs w:val="16"/>
                <w:lang w:eastAsia="ru-RU"/>
              </w:rPr>
              <w:t>пр</w:t>
            </w:r>
            <w:proofErr w:type="spellEnd"/>
            <w:r w:rsidRPr="000A16E0">
              <w:rPr>
                <w:bCs/>
                <w:sz w:val="16"/>
                <w:szCs w:val="16"/>
                <w:lang w:eastAsia="ru-RU"/>
              </w:rPr>
              <w:t>-д</w:t>
            </w:r>
          </w:p>
        </w:tc>
        <w:tc>
          <w:tcPr>
            <w:tcW w:w="1341" w:type="dxa"/>
            <w:vAlign w:val="center"/>
          </w:tcPr>
          <w:p w14:paraId="1D2A5482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3629</w:t>
            </w:r>
          </w:p>
        </w:tc>
        <w:tc>
          <w:tcPr>
            <w:tcW w:w="2912" w:type="dxa"/>
            <w:vAlign w:val="center"/>
          </w:tcPr>
          <w:p w14:paraId="7BF8C86E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122E0F90" w14:textId="628E037C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Благоустройство территории (12.0.2)</w:t>
            </w:r>
          </w:p>
        </w:tc>
      </w:tr>
      <w:tr w:rsidR="00350CEE" w:rsidRPr="000A16E0" w14:paraId="36A8827A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047433EC" w14:textId="76107CE0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ЗУ12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78F898A8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74056083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 xml:space="preserve">Красноярский край, город Норильск, Центральный р-н, Молодежный </w:t>
            </w:r>
            <w:proofErr w:type="spellStart"/>
            <w:r w:rsidRPr="000A16E0">
              <w:rPr>
                <w:bCs/>
                <w:sz w:val="16"/>
                <w:szCs w:val="16"/>
                <w:lang w:eastAsia="ru-RU"/>
              </w:rPr>
              <w:t>пр</w:t>
            </w:r>
            <w:proofErr w:type="spellEnd"/>
            <w:r w:rsidRPr="000A16E0">
              <w:rPr>
                <w:bCs/>
                <w:sz w:val="16"/>
                <w:szCs w:val="16"/>
                <w:lang w:eastAsia="ru-RU"/>
              </w:rPr>
              <w:t>-д</w:t>
            </w:r>
          </w:p>
        </w:tc>
        <w:tc>
          <w:tcPr>
            <w:tcW w:w="1341" w:type="dxa"/>
            <w:vAlign w:val="center"/>
          </w:tcPr>
          <w:p w14:paraId="0D54689F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1504</w:t>
            </w:r>
          </w:p>
        </w:tc>
        <w:tc>
          <w:tcPr>
            <w:tcW w:w="2912" w:type="dxa"/>
            <w:vAlign w:val="center"/>
          </w:tcPr>
          <w:p w14:paraId="7A3E45F1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420E38DE" w14:textId="19D2A28A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Благоустройство территории (12.0.2)</w:t>
            </w:r>
          </w:p>
        </w:tc>
      </w:tr>
      <w:tr w:rsidR="00350CEE" w:rsidRPr="000A16E0" w14:paraId="0642439A" w14:textId="77777777" w:rsidTr="00064180">
        <w:trPr>
          <w:trHeight w:val="20"/>
          <w:jc w:val="center"/>
        </w:trPr>
        <w:tc>
          <w:tcPr>
            <w:tcW w:w="562" w:type="dxa"/>
            <w:vAlign w:val="center"/>
          </w:tcPr>
          <w:p w14:paraId="79A25663" w14:textId="42EC584F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ЗУ13</w:t>
            </w:r>
          </w:p>
        </w:tc>
        <w:tc>
          <w:tcPr>
            <w:tcW w:w="1377" w:type="dxa"/>
            <w:shd w:val="clear" w:color="auto" w:fill="auto"/>
            <w:vAlign w:val="center"/>
          </w:tcPr>
          <w:p w14:paraId="63D90C86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rFonts w:eastAsia="GOST Type AU"/>
                <w:sz w:val="16"/>
                <w:szCs w:val="16"/>
              </w:rPr>
            </w:pPr>
            <w:r w:rsidRPr="000A16E0">
              <w:rPr>
                <w:rFonts w:eastAsia="GOST Type AU"/>
                <w:sz w:val="16"/>
                <w:szCs w:val="16"/>
              </w:rPr>
              <w:t>-</w:t>
            </w:r>
          </w:p>
        </w:tc>
        <w:tc>
          <w:tcPr>
            <w:tcW w:w="1984" w:type="dxa"/>
            <w:vAlign w:val="center"/>
          </w:tcPr>
          <w:p w14:paraId="18C25490" w14:textId="77777777" w:rsidR="00350CEE" w:rsidRPr="000A16E0" w:rsidRDefault="00350CEE" w:rsidP="00350CEE">
            <w:pPr>
              <w:autoSpaceDE w:val="0"/>
              <w:spacing w:line="240" w:lineRule="auto"/>
              <w:ind w:left="-113" w:right="-113"/>
              <w:jc w:val="center"/>
              <w:rPr>
                <w:sz w:val="16"/>
                <w:szCs w:val="16"/>
                <w:lang w:eastAsia="ru-RU"/>
              </w:rPr>
            </w:pPr>
            <w:r w:rsidRPr="000A16E0">
              <w:rPr>
                <w:bCs/>
                <w:sz w:val="16"/>
                <w:szCs w:val="16"/>
                <w:lang w:eastAsia="ru-RU"/>
              </w:rPr>
              <w:t xml:space="preserve">Красноярский край, город Норильск, Центральный р-н, Молодежный </w:t>
            </w:r>
            <w:proofErr w:type="spellStart"/>
            <w:r w:rsidRPr="000A16E0">
              <w:rPr>
                <w:bCs/>
                <w:sz w:val="16"/>
                <w:szCs w:val="16"/>
                <w:lang w:eastAsia="ru-RU"/>
              </w:rPr>
              <w:t>пр</w:t>
            </w:r>
            <w:proofErr w:type="spellEnd"/>
            <w:r w:rsidRPr="000A16E0">
              <w:rPr>
                <w:bCs/>
                <w:sz w:val="16"/>
                <w:szCs w:val="16"/>
                <w:lang w:eastAsia="ru-RU"/>
              </w:rPr>
              <w:t>-д</w:t>
            </w:r>
          </w:p>
        </w:tc>
        <w:tc>
          <w:tcPr>
            <w:tcW w:w="1341" w:type="dxa"/>
            <w:vAlign w:val="center"/>
          </w:tcPr>
          <w:p w14:paraId="7232D0A8" w14:textId="1B689C1F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8"/>
                <w:szCs w:val="18"/>
              </w:rPr>
            </w:pPr>
            <w:r w:rsidRPr="000A16E0">
              <w:rPr>
                <w:sz w:val="18"/>
                <w:szCs w:val="18"/>
              </w:rPr>
              <w:t>3406</w:t>
            </w:r>
          </w:p>
        </w:tc>
        <w:tc>
          <w:tcPr>
            <w:tcW w:w="2912" w:type="dxa"/>
            <w:vAlign w:val="center"/>
          </w:tcPr>
          <w:p w14:paraId="227BADA7" w14:textId="77777777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20"/>
              </w:rPr>
            </w:pPr>
            <w:r w:rsidRPr="000A16E0">
              <w:rPr>
                <w:sz w:val="16"/>
                <w:szCs w:val="16"/>
              </w:rPr>
              <w:t>Образование из земель неразграниченной государственной собственности</w:t>
            </w:r>
          </w:p>
        </w:tc>
        <w:tc>
          <w:tcPr>
            <w:tcW w:w="1843" w:type="dxa"/>
            <w:vAlign w:val="center"/>
          </w:tcPr>
          <w:p w14:paraId="7DC19371" w14:textId="1409BA4A" w:rsidR="00350CEE" w:rsidRPr="000A16E0" w:rsidRDefault="00350CEE" w:rsidP="00350CEE">
            <w:pPr>
              <w:spacing w:line="240" w:lineRule="auto"/>
              <w:ind w:left="-113" w:right="-113"/>
              <w:jc w:val="center"/>
              <w:rPr>
                <w:sz w:val="16"/>
                <w:szCs w:val="16"/>
              </w:rPr>
            </w:pPr>
            <w:r w:rsidRPr="000A16E0">
              <w:rPr>
                <w:sz w:val="16"/>
                <w:szCs w:val="16"/>
              </w:rPr>
              <w:t>Благоустройство территории (12.0.2)</w:t>
            </w:r>
          </w:p>
        </w:tc>
      </w:tr>
    </w:tbl>
    <w:p w14:paraId="109D532A" w14:textId="77777777" w:rsidR="00915381" w:rsidRPr="000A16E0" w:rsidRDefault="00915381" w:rsidP="00915381">
      <w:pPr>
        <w:spacing w:before="240"/>
        <w:jc w:val="center"/>
        <w:rPr>
          <w:rFonts w:eastAsia="GOST Type AU"/>
          <w:b/>
        </w:rPr>
      </w:pPr>
      <w:r w:rsidRPr="000A16E0">
        <w:rPr>
          <w:i/>
        </w:rPr>
        <w:t>Предложения по установлению публичных сервитутов</w:t>
      </w:r>
    </w:p>
    <w:p w14:paraId="7E8C2E92" w14:textId="77777777" w:rsidR="00915381" w:rsidRPr="000A16E0" w:rsidRDefault="00BF6BA4" w:rsidP="00915381">
      <w:pPr>
        <w:pStyle w:val="a6"/>
        <w:spacing w:after="0"/>
        <w:ind w:firstLine="567"/>
        <w:jc w:val="both"/>
        <w:rPr>
          <w:rFonts w:eastAsia="GOST Type AU"/>
        </w:rPr>
      </w:pPr>
      <w:r w:rsidRPr="000A16E0">
        <w:rPr>
          <w:rFonts w:eastAsia="GOST Type AU"/>
        </w:rPr>
        <w:t>Согласно исходным данным,</w:t>
      </w:r>
      <w:r w:rsidR="00915381" w:rsidRPr="000A16E0">
        <w:rPr>
          <w:rFonts w:eastAsia="GOST Type AU"/>
        </w:rPr>
        <w:t xml:space="preserve"> существующи</w:t>
      </w:r>
      <w:r w:rsidRPr="000A16E0">
        <w:rPr>
          <w:rFonts w:eastAsia="GOST Type AU"/>
        </w:rPr>
        <w:t>е</w:t>
      </w:r>
      <w:r w:rsidR="00915381" w:rsidRPr="000A16E0">
        <w:rPr>
          <w:rFonts w:eastAsia="GOST Type AU"/>
        </w:rPr>
        <w:t xml:space="preserve"> границ</w:t>
      </w:r>
      <w:r w:rsidRPr="000A16E0">
        <w:rPr>
          <w:rFonts w:eastAsia="GOST Type AU"/>
        </w:rPr>
        <w:t>ы</w:t>
      </w:r>
      <w:r w:rsidR="00915381" w:rsidRPr="000A16E0">
        <w:rPr>
          <w:rFonts w:eastAsia="GOST Type AU"/>
        </w:rPr>
        <w:t xml:space="preserve"> зон д</w:t>
      </w:r>
      <w:r w:rsidR="00D05CAF" w:rsidRPr="000A16E0">
        <w:rPr>
          <w:rFonts w:eastAsia="GOST Type AU"/>
        </w:rPr>
        <w:t xml:space="preserve">ействия публичных сервитутов на </w:t>
      </w:r>
      <w:r w:rsidR="00915381" w:rsidRPr="000A16E0">
        <w:rPr>
          <w:rFonts w:eastAsia="GOST Type AU"/>
        </w:rPr>
        <w:t xml:space="preserve">территории </w:t>
      </w:r>
      <w:r w:rsidR="00D05CAF" w:rsidRPr="000A16E0">
        <w:rPr>
          <w:rFonts w:eastAsia="GOST Type AU"/>
        </w:rPr>
        <w:t xml:space="preserve">Проекта межевания </w:t>
      </w:r>
      <w:r w:rsidRPr="000A16E0">
        <w:rPr>
          <w:rFonts w:eastAsia="GOST Type AU"/>
        </w:rPr>
        <w:t>отсутствуют</w:t>
      </w:r>
      <w:r w:rsidR="00915381" w:rsidRPr="000A16E0">
        <w:rPr>
          <w:rFonts w:eastAsia="GOST Type AU"/>
        </w:rPr>
        <w:t>.</w:t>
      </w:r>
    </w:p>
    <w:p w14:paraId="7B02C981" w14:textId="5546AAB5" w:rsidR="00453837" w:rsidRPr="000A16E0" w:rsidRDefault="00915381" w:rsidP="00915381">
      <w:pPr>
        <w:pStyle w:val="a6"/>
        <w:spacing w:after="0"/>
        <w:ind w:firstLine="567"/>
        <w:jc w:val="both"/>
      </w:pPr>
      <w:r w:rsidRPr="000A16E0">
        <w:t xml:space="preserve">В </w:t>
      </w:r>
      <w:r w:rsidR="003D4B91" w:rsidRPr="000A16E0">
        <w:t>П</w:t>
      </w:r>
      <w:r w:rsidRPr="000A16E0">
        <w:t xml:space="preserve">роекте межевания </w:t>
      </w:r>
      <w:r w:rsidR="00453837" w:rsidRPr="000A16E0">
        <w:t xml:space="preserve">границы </w:t>
      </w:r>
      <w:r w:rsidRPr="000A16E0">
        <w:t xml:space="preserve">земельных участков </w:t>
      </w:r>
      <w:r w:rsidR="00453837" w:rsidRPr="000A16E0">
        <w:t>о</w:t>
      </w:r>
      <w:r w:rsidRPr="000A16E0">
        <w:t xml:space="preserve">пределены таким образом, чтобы ко всем земельным участкам на территории квартала, в том числе к участкам, не имеющим непосредственного выхода на улицы, был обеспечен беспрепятственный проезд по внутриквартальным проездам общего пользования. </w:t>
      </w:r>
      <w:r w:rsidR="00453837" w:rsidRPr="000A16E0">
        <w:t xml:space="preserve">Для </w:t>
      </w:r>
      <w:proofErr w:type="gramStart"/>
      <w:r w:rsidR="00453837" w:rsidRPr="000A16E0">
        <w:t>участка :ЗУ</w:t>
      </w:r>
      <w:proofErr w:type="gramEnd"/>
      <w:r w:rsidR="00453837" w:rsidRPr="000A16E0">
        <w:t xml:space="preserve">8 в целях обеспечения прохода и проезда через земельный участок по </w:t>
      </w:r>
      <w:r w:rsidR="00823DEA" w:rsidRPr="000A16E0">
        <w:t xml:space="preserve">сохраняемому </w:t>
      </w:r>
      <w:r w:rsidR="00453837" w:rsidRPr="000A16E0">
        <w:t>внутриквартальному проезду устанавливается публичный сервитут</w:t>
      </w:r>
      <w:r w:rsidR="00823DEA" w:rsidRPr="000A16E0">
        <w:t>.</w:t>
      </w:r>
      <w:r w:rsidR="00453837" w:rsidRPr="000A16E0">
        <w:t xml:space="preserve"> </w:t>
      </w:r>
    </w:p>
    <w:p w14:paraId="0F720ED6" w14:textId="1F2EF627" w:rsidR="00453837" w:rsidRPr="000A16E0" w:rsidRDefault="00453837" w:rsidP="00B25FDE">
      <w:pPr>
        <w:spacing w:before="240"/>
        <w:ind w:left="567"/>
        <w:jc w:val="center"/>
        <w:rPr>
          <w:i/>
        </w:rPr>
      </w:pPr>
      <w:r w:rsidRPr="000A16E0">
        <w:rPr>
          <w:i/>
        </w:rPr>
        <w:lastRenderedPageBreak/>
        <w:t>Таблицы координат планируемых границ зон действия публичного сервитута (в целях проезда или прохода через земельный участок):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631"/>
        <w:gridCol w:w="1555"/>
        <w:gridCol w:w="1556"/>
      </w:tblGrid>
      <w:tr w:rsidR="00453837" w:rsidRPr="000A16E0" w14:paraId="2A4B754F" w14:textId="77777777" w:rsidTr="00823DEA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85DE0F" w14:textId="48855DE6" w:rsidR="00823DEA" w:rsidRPr="000A16E0" w:rsidRDefault="00823DEA" w:rsidP="00823DEA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Обременение земельного </w:t>
            </w: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участка 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8</w:t>
            </w:r>
          </w:p>
          <w:p w14:paraId="28565C07" w14:textId="73F18EA1" w:rsidR="00453837" w:rsidRPr="000A16E0" w:rsidRDefault="00453837" w:rsidP="00823DEA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</w:t>
            </w:r>
            <w:r w:rsidR="00823DEA" w:rsidRPr="000A16E0">
              <w:rPr>
                <w:b/>
                <w:bCs/>
                <w:sz w:val="20"/>
                <w:szCs w:val="20"/>
                <w:lang w:eastAsia="ru-RU"/>
              </w:rPr>
              <w:t>–</w:t>
            </w: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="00823DEA" w:rsidRPr="000A16E0">
              <w:rPr>
                <w:b/>
                <w:bCs/>
                <w:sz w:val="20"/>
                <w:szCs w:val="20"/>
                <w:lang w:eastAsia="ru-RU"/>
              </w:rPr>
              <w:t xml:space="preserve">833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  <w:r w:rsidR="00823DEA" w:rsidRPr="000A16E0">
              <w:rPr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0A16E0">
              <w:rPr>
                <w:b/>
                <w:bCs/>
                <w:sz w:val="20"/>
                <w:szCs w:val="20"/>
                <w:lang w:eastAsia="ru-RU"/>
              </w:rPr>
              <w:t>Контур 1</w:t>
            </w:r>
          </w:p>
        </w:tc>
      </w:tr>
      <w:tr w:rsidR="00453837" w:rsidRPr="000A16E0" w14:paraId="62698755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02D1E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2FB46F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29ECAE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453837" w:rsidRPr="000A16E0" w14:paraId="3500F944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79A398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85BE49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2044620,09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E1B59B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151503,00</w:t>
            </w:r>
          </w:p>
        </w:tc>
      </w:tr>
      <w:tr w:rsidR="00453837" w:rsidRPr="000A16E0" w14:paraId="01A67866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676638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C934E1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2044625,12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FE80F8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151493,90</w:t>
            </w:r>
          </w:p>
        </w:tc>
      </w:tr>
      <w:tr w:rsidR="00453837" w:rsidRPr="000A16E0" w14:paraId="5AB16B35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658D69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EEE35D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2044627,62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955381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151489,37</w:t>
            </w:r>
          </w:p>
        </w:tc>
      </w:tr>
      <w:tr w:rsidR="00453837" w:rsidRPr="000A16E0" w14:paraId="6A00C5F5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6AA718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93191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2044601,31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0F4617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151474,70</w:t>
            </w:r>
          </w:p>
        </w:tc>
      </w:tr>
      <w:tr w:rsidR="00453837" w:rsidRPr="000A16E0" w14:paraId="15BA8474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B72D88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5A98F8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2044598,97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AB1E69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151479,00</w:t>
            </w:r>
          </w:p>
        </w:tc>
      </w:tr>
      <w:tr w:rsidR="00453837" w:rsidRPr="000A16E0" w14:paraId="6FF4FC20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78159B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1AF61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2044603,72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11EE6F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151481,69</w:t>
            </w:r>
          </w:p>
        </w:tc>
      </w:tr>
      <w:tr w:rsidR="00453837" w:rsidRPr="000A16E0" w14:paraId="3ED336F4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955BB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DAB562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2044590,13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6D5143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151505,74</w:t>
            </w:r>
          </w:p>
        </w:tc>
      </w:tr>
      <w:tr w:rsidR="00453837" w:rsidRPr="000A16E0" w14:paraId="6D5CA41A" w14:textId="77777777" w:rsidTr="00453837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F010A6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BB7A42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2044611,84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4E1A88" w14:textId="77777777" w:rsidR="00453837" w:rsidRPr="000A16E0" w:rsidRDefault="00453837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151517,92</w:t>
            </w:r>
          </w:p>
        </w:tc>
      </w:tr>
    </w:tbl>
    <w:p w14:paraId="62E39FB5" w14:textId="0C7837D6" w:rsidR="00915381" w:rsidRPr="000A16E0" w:rsidRDefault="00453837" w:rsidP="00915381">
      <w:pPr>
        <w:pStyle w:val="a6"/>
        <w:spacing w:after="0"/>
        <w:ind w:firstLine="567"/>
        <w:jc w:val="both"/>
      </w:pPr>
      <w:r w:rsidRPr="000A16E0">
        <w:t xml:space="preserve"> </w:t>
      </w:r>
    </w:p>
    <w:p w14:paraId="5172C895" w14:textId="5B3D9177" w:rsidR="00915381" w:rsidRPr="000A16E0" w:rsidRDefault="00915381" w:rsidP="00915381">
      <w:pPr>
        <w:pStyle w:val="a6"/>
        <w:spacing w:after="0"/>
        <w:ind w:firstLine="567"/>
        <w:jc w:val="both"/>
      </w:pPr>
      <w:r w:rsidRPr="000A16E0">
        <w:t xml:space="preserve">Границы частей земельных участков, которыми предусматривается беспрепятственное пользование для проезда, ремонта и обслуживания проектируемых сооружений инженерной инфраструктуры (инженерные коммуникации от точек их подключения к магистральным сооружениям и коммуникациям до проектируемой территории) посредством границ зон действия планируемого публичного сервитута </w:t>
      </w:r>
      <w:r w:rsidR="00633C2B" w:rsidRPr="000A16E0">
        <w:t xml:space="preserve">Проектом межевания </w:t>
      </w:r>
      <w:r w:rsidRPr="000A16E0">
        <w:t>не предусматривается.</w:t>
      </w:r>
    </w:p>
    <w:p w14:paraId="7F1062ED" w14:textId="77777777" w:rsidR="00DF10FC" w:rsidRPr="000A16E0" w:rsidRDefault="00DF10FC" w:rsidP="00DF10FC">
      <w:pPr>
        <w:pStyle w:val="afd"/>
        <w:autoSpaceDE w:val="0"/>
        <w:adjustRightInd w:val="0"/>
        <w:spacing w:before="24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23" w:name="_Toc39838874"/>
      <w:r w:rsidRPr="000A16E0">
        <w:rPr>
          <w:rFonts w:ascii="Times New Roman" w:eastAsia="GOST Type AU" w:hAnsi="Times New Roman"/>
          <w:b/>
          <w:sz w:val="24"/>
          <w:szCs w:val="24"/>
        </w:rPr>
        <w:t>3. ВИД РАЗРЕШЕННОГО ИСПОЛЬЗОВАНИЯ ОБРАЗУЕМЫХ ЗЕМЕЛЬНЫХ УЧАСТКОВ В СООТВЕТСТВИИ С ПРОЕКТОМ ПЛАНИРОВКИ ТЕРРИТОРИИ</w:t>
      </w:r>
      <w:bookmarkEnd w:id="22"/>
      <w:bookmarkEnd w:id="23"/>
    </w:p>
    <w:p w14:paraId="32B0093F" w14:textId="77777777" w:rsidR="00211ADE" w:rsidRPr="000A16E0" w:rsidRDefault="00211ADE" w:rsidP="00211ADE">
      <w:pPr>
        <w:pStyle w:val="a6"/>
        <w:spacing w:after="0"/>
        <w:ind w:firstLine="567"/>
        <w:jc w:val="both"/>
      </w:pPr>
      <w:r w:rsidRPr="000A16E0">
        <w:t>Виды разрешённого использования образуем</w:t>
      </w:r>
      <w:r w:rsidR="00B84EBF" w:rsidRPr="000A16E0">
        <w:t>ого</w:t>
      </w:r>
      <w:r w:rsidRPr="000A16E0">
        <w:t xml:space="preserve"> земельн</w:t>
      </w:r>
      <w:r w:rsidR="00B84EBF" w:rsidRPr="000A16E0">
        <w:t>ого</w:t>
      </w:r>
      <w:r w:rsidRPr="000A16E0">
        <w:t xml:space="preserve"> участк</w:t>
      </w:r>
      <w:r w:rsidR="00B84EBF" w:rsidRPr="000A16E0">
        <w:t>а</w:t>
      </w:r>
      <w:r w:rsidRPr="000A16E0">
        <w:t xml:space="preserve"> в соответствии с проектом планировки территории указаны в </w:t>
      </w:r>
      <w:r w:rsidR="00E97C65" w:rsidRPr="000A16E0">
        <w:t xml:space="preserve">разделе </w:t>
      </w:r>
      <w:r w:rsidRPr="000A16E0">
        <w:t>1, 2</w:t>
      </w:r>
      <w:r w:rsidR="00E97C65" w:rsidRPr="000A16E0">
        <w:t xml:space="preserve"> настоящей текстовой части</w:t>
      </w:r>
      <w:r w:rsidRPr="000A16E0">
        <w:t xml:space="preserve">. </w:t>
      </w:r>
    </w:p>
    <w:p w14:paraId="265F8623" w14:textId="77777777" w:rsidR="00211ADE" w:rsidRPr="000A16E0" w:rsidRDefault="00211ADE" w:rsidP="00211ADE">
      <w:pPr>
        <w:pStyle w:val="a6"/>
        <w:spacing w:after="0"/>
        <w:ind w:firstLine="567"/>
        <w:jc w:val="both"/>
      </w:pPr>
      <w:r w:rsidRPr="000A16E0">
        <w:t>Все земельные участки имеют категорию земель – земли населенных пунктов.</w:t>
      </w:r>
    </w:p>
    <w:p w14:paraId="39A9B4CC" w14:textId="77777777" w:rsidR="007F047E" w:rsidRPr="000A16E0" w:rsidRDefault="007F047E" w:rsidP="007F047E">
      <w:pPr>
        <w:pStyle w:val="afd"/>
        <w:widowControl w:val="0"/>
        <w:autoSpaceDE w:val="0"/>
        <w:adjustRightInd w:val="0"/>
        <w:spacing w:before="20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24" w:name="_Toc39838875"/>
      <w:r w:rsidRPr="000A16E0">
        <w:rPr>
          <w:rFonts w:ascii="Times New Roman" w:eastAsia="GOST Type AU" w:hAnsi="Times New Roman"/>
          <w:b/>
          <w:sz w:val="24"/>
          <w:szCs w:val="24"/>
        </w:rPr>
        <w:t>4.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4"/>
    </w:p>
    <w:p w14:paraId="3E89C5E9" w14:textId="77777777" w:rsidR="00915381" w:rsidRPr="000A16E0" w:rsidRDefault="00915381" w:rsidP="00915381">
      <w:pPr>
        <w:pStyle w:val="a6"/>
        <w:spacing w:after="0"/>
        <w:ind w:firstLine="567"/>
        <w:jc w:val="both"/>
      </w:pPr>
      <w:r w:rsidRPr="000A16E0">
        <w:t xml:space="preserve">Подготовка </w:t>
      </w:r>
      <w:r w:rsidR="00990C0B" w:rsidRPr="000A16E0">
        <w:rPr>
          <w:rFonts w:eastAsia="GOST Type AU"/>
        </w:rPr>
        <w:t xml:space="preserve">Проекта межевания </w:t>
      </w:r>
      <w:r w:rsidRPr="000A16E0">
        <w:t>территории в целях определения местоположения границ образуемых и (или) изменяемых лесных участков не осуществляется.</w:t>
      </w:r>
    </w:p>
    <w:p w14:paraId="467A4047" w14:textId="77777777" w:rsidR="004A67CC" w:rsidRPr="000A16E0" w:rsidRDefault="007F047E" w:rsidP="004A67CC">
      <w:pPr>
        <w:pStyle w:val="afd"/>
        <w:widowControl w:val="0"/>
        <w:autoSpaceDE w:val="0"/>
        <w:adjustRightInd w:val="0"/>
        <w:spacing w:before="20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25" w:name="_Toc39838876"/>
      <w:r w:rsidRPr="000A16E0">
        <w:rPr>
          <w:rFonts w:ascii="Times New Roman" w:eastAsia="GOST Type AU" w:hAnsi="Times New Roman"/>
          <w:b/>
          <w:sz w:val="24"/>
          <w:szCs w:val="24"/>
        </w:rPr>
        <w:t>5</w:t>
      </w:r>
      <w:r w:rsidR="00CC03D7" w:rsidRPr="000A16E0">
        <w:rPr>
          <w:rFonts w:ascii="Times New Roman" w:eastAsia="GOST Type AU" w:hAnsi="Times New Roman"/>
          <w:b/>
          <w:sz w:val="24"/>
          <w:szCs w:val="24"/>
        </w:rPr>
        <w:t>. СВЕДЕНИЯ О ГРАНИЦАХ ТЕРРИТОРИИ, В ОТНОШЕНИИ КОТОРОЙ УТВЕРЖДЕН ПРОЕКТ МЕЖЕВАНИЯ, СОДЕРЖАЩИЕ ПЕРЕЧЕНЬ КООРДИНАТ ХАРАКТЕРНЫХ ТОЧЕК ЭТИХ ГРАНИЦ</w:t>
      </w:r>
      <w:bookmarkEnd w:id="25"/>
    </w:p>
    <w:p w14:paraId="5B00CC51" w14:textId="77777777" w:rsidR="00211ADE" w:rsidRPr="000A16E0" w:rsidRDefault="00211ADE" w:rsidP="00211ADE">
      <w:pPr>
        <w:widowControl w:val="0"/>
        <w:adjustRightInd w:val="0"/>
        <w:ind w:firstLine="567"/>
        <w:textAlignment w:val="baseline"/>
      </w:pPr>
      <w:proofErr w:type="gramStart"/>
      <w:r w:rsidRPr="000A16E0">
        <w:rPr>
          <w:b/>
          <w:sz w:val="20"/>
          <w:szCs w:val="20"/>
        </w:rPr>
        <w:t>:ЗУ</w:t>
      </w:r>
      <w:proofErr w:type="gramEnd"/>
      <w:r w:rsidRPr="000A16E0">
        <w:rPr>
          <w:b/>
          <w:sz w:val="20"/>
          <w:szCs w:val="20"/>
        </w:rPr>
        <w:t>1, ЗУ2…., ЗУ</w:t>
      </w:r>
      <w:r w:rsidRPr="000A16E0">
        <w:rPr>
          <w:b/>
          <w:sz w:val="20"/>
          <w:szCs w:val="20"/>
          <w:lang w:val="en-US"/>
        </w:rPr>
        <w:t>n</w:t>
      </w:r>
      <w:r w:rsidRPr="000A16E0">
        <w:rPr>
          <w:b/>
        </w:rPr>
        <w:t xml:space="preserve"> </w:t>
      </w:r>
      <w:r w:rsidRPr="000A16E0">
        <w:t>– условный номер вновь образуемого участка в соответствии с чертежом межевания;</w:t>
      </w:r>
    </w:p>
    <w:p w14:paraId="48AB282D" w14:textId="77777777" w:rsidR="00211ADE" w:rsidRPr="000A16E0" w:rsidRDefault="00211ADE" w:rsidP="00211ADE">
      <w:pPr>
        <w:widowControl w:val="0"/>
        <w:adjustRightInd w:val="0"/>
        <w:ind w:firstLine="567"/>
        <w:textAlignment w:val="baseline"/>
      </w:pPr>
      <w:r w:rsidRPr="000A16E0">
        <w:t xml:space="preserve">№1, </w:t>
      </w:r>
      <w:proofErr w:type="gramStart"/>
      <w:r w:rsidRPr="000A16E0">
        <w:t>2….</w:t>
      </w:r>
      <w:proofErr w:type="gramEnd"/>
      <w:r w:rsidRPr="000A16E0">
        <w:t>,№</w:t>
      </w:r>
      <w:r w:rsidRPr="000A16E0">
        <w:rPr>
          <w:lang w:val="en-US"/>
        </w:rPr>
        <w:t>n</w:t>
      </w:r>
      <w:r w:rsidRPr="000A16E0">
        <w:t xml:space="preserve"> – номера характерных точек границ образуемых земельных участков и их частей.</w:t>
      </w:r>
    </w:p>
    <w:p w14:paraId="254268BB" w14:textId="40A5EF91" w:rsidR="000320C8" w:rsidRPr="000A16E0" w:rsidRDefault="00211ADE" w:rsidP="00E71112">
      <w:pPr>
        <w:spacing w:before="240" w:after="240"/>
        <w:jc w:val="center"/>
      </w:pPr>
      <w:r w:rsidRPr="000A16E0">
        <w:rPr>
          <w:i/>
        </w:rPr>
        <w:t>Таблица координат границ территории, в отношении которой утвержден проект межевания, содержащие перечень координат характерных точек этих границ</w:t>
      </w:r>
      <w:r w:rsidR="000320C8" w:rsidRPr="000A16E0">
        <w:t xml:space="preserve"> </w:t>
      </w:r>
    </w:p>
    <w:p w14:paraId="5221811F" w14:textId="77777777" w:rsidR="00B67EE0" w:rsidRPr="000A16E0" w:rsidRDefault="00B67EE0">
      <w:pPr>
        <w:suppressAutoHyphens w:val="0"/>
        <w:autoSpaceDE w:val="0"/>
        <w:autoSpaceDN w:val="0"/>
        <w:adjustRightInd w:val="0"/>
        <w:jc w:val="center"/>
        <w:rPr>
          <w:b/>
          <w:bCs/>
          <w:sz w:val="20"/>
          <w:szCs w:val="20"/>
          <w:lang w:eastAsia="ru-RU"/>
        </w:rPr>
        <w:sectPr w:rsidR="00B67EE0" w:rsidRPr="000A16E0" w:rsidSect="00CC03D7">
          <w:footerReference w:type="even" r:id="rId16"/>
          <w:pgSz w:w="11907" w:h="16839" w:code="9"/>
          <w:pgMar w:top="851" w:right="851" w:bottom="851" w:left="1104" w:header="420" w:footer="176" w:gutter="0"/>
          <w:cols w:space="720"/>
          <w:docGrid w:linePitch="360"/>
        </w:sectPr>
      </w:pPr>
    </w:p>
    <w:p w14:paraId="5EFE95A6" w14:textId="225ECA47" w:rsidR="00ED7A9F" w:rsidRPr="000A16E0" w:rsidRDefault="00ED7A9F" w:rsidP="00085D5F">
      <w:pPr>
        <w:jc w:val="center"/>
        <w:rPr>
          <w:sz w:val="16"/>
          <w:szCs w:val="16"/>
        </w:rPr>
      </w:pPr>
    </w:p>
    <w:p w14:paraId="67D3E786" w14:textId="77777777" w:rsidR="00B67EE0" w:rsidRPr="000A16E0" w:rsidRDefault="00B67EE0">
      <w:pPr>
        <w:suppressAutoHyphens w:val="0"/>
        <w:autoSpaceDE w:val="0"/>
        <w:autoSpaceDN w:val="0"/>
        <w:adjustRightInd w:val="0"/>
        <w:jc w:val="center"/>
        <w:rPr>
          <w:b/>
          <w:bCs/>
          <w:sz w:val="20"/>
          <w:szCs w:val="20"/>
          <w:lang w:eastAsia="ru-RU"/>
        </w:rPr>
        <w:sectPr w:rsidR="00B67EE0" w:rsidRPr="000A16E0" w:rsidSect="00B67EE0">
          <w:type w:val="continuous"/>
          <w:pgSz w:w="11907" w:h="16839" w:code="9"/>
          <w:pgMar w:top="851" w:right="851" w:bottom="851" w:left="1104" w:header="420" w:footer="176" w:gutter="0"/>
          <w:cols w:space="720"/>
          <w:docGrid w:linePitch="360"/>
        </w:sect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631"/>
        <w:gridCol w:w="1555"/>
        <w:gridCol w:w="1556"/>
      </w:tblGrid>
      <w:tr w:rsidR="00B67EE0" w:rsidRPr="000A16E0" w14:paraId="76686891" w14:textId="77777777" w:rsidTr="00B67EE0">
        <w:trPr>
          <w:trHeight w:val="226"/>
          <w:jc w:val="center"/>
        </w:trPr>
        <w:tc>
          <w:tcPr>
            <w:tcW w:w="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0A11AB" w14:textId="161CBEE4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lastRenderedPageBreak/>
              <w:t>Площадь 29298 кв. м. Контур 1</w:t>
            </w:r>
          </w:p>
        </w:tc>
      </w:tr>
      <w:tr w:rsidR="00B67EE0" w:rsidRPr="000A16E0" w14:paraId="48D2861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80820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A3BE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A937E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5AF56A8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EECD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8178D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2044867,49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0647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151412,24</w:t>
            </w:r>
          </w:p>
        </w:tc>
      </w:tr>
      <w:tr w:rsidR="00B67EE0" w:rsidRPr="000A16E0" w14:paraId="0DFABC9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05CF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FE31D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2044872,54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CACB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151415,05</w:t>
            </w:r>
          </w:p>
        </w:tc>
      </w:tr>
      <w:tr w:rsidR="00B67EE0" w:rsidRPr="000A16E0" w14:paraId="30856DE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20C8C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C2C29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2044889,75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B1292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151385,95</w:t>
            </w:r>
          </w:p>
        </w:tc>
      </w:tr>
      <w:tr w:rsidR="00B67EE0" w:rsidRPr="000A16E0" w14:paraId="6882339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D6067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C3E5D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2044903,93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6442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151394,31</w:t>
            </w:r>
          </w:p>
        </w:tc>
      </w:tr>
      <w:tr w:rsidR="00B67EE0" w:rsidRPr="000A16E0" w14:paraId="7F47E0D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02C98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FA226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2044904,07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07760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151394,07</w:t>
            </w:r>
          </w:p>
        </w:tc>
      </w:tr>
      <w:tr w:rsidR="00B67EE0" w:rsidRPr="000A16E0" w14:paraId="1F817B0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8A043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D0263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2044910,75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56F85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151382,06</w:t>
            </w:r>
          </w:p>
        </w:tc>
      </w:tr>
      <w:tr w:rsidR="00B67EE0" w:rsidRPr="000A16E0" w14:paraId="1BFB7E5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5933C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232AC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2044902,53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2D394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151377,45</w:t>
            </w:r>
          </w:p>
        </w:tc>
      </w:tr>
      <w:tr w:rsidR="00B67EE0" w:rsidRPr="000A16E0" w14:paraId="440A821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297FE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1CC4A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2044940,08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0ADD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151310,02</w:t>
            </w:r>
          </w:p>
        </w:tc>
      </w:tr>
      <w:tr w:rsidR="00B67EE0" w:rsidRPr="000A16E0" w14:paraId="6A755B9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2CF2B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8FC5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2044946,23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A5CB4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151298,99</w:t>
            </w:r>
          </w:p>
        </w:tc>
      </w:tr>
      <w:tr w:rsidR="00B67EE0" w:rsidRPr="000A16E0" w14:paraId="0D351C5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48353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2DFB4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2044948,67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0EE35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151294,63</w:t>
            </w:r>
          </w:p>
        </w:tc>
      </w:tr>
      <w:tr w:rsidR="00B67EE0" w:rsidRPr="000A16E0" w14:paraId="31B742B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8DCA6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9A376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2044951,96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4CDC9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151288,75</w:t>
            </w:r>
          </w:p>
        </w:tc>
      </w:tr>
      <w:tr w:rsidR="00B67EE0" w:rsidRPr="000A16E0" w14:paraId="730CF2E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87CA6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6D0D1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2044953,11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9CEBB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151286,75</w:t>
            </w:r>
          </w:p>
        </w:tc>
      </w:tr>
      <w:tr w:rsidR="00B67EE0" w:rsidRPr="000A16E0" w14:paraId="61487F5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F4C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E65A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2044953,58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4E0CA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151285,90</w:t>
            </w:r>
          </w:p>
        </w:tc>
      </w:tr>
      <w:tr w:rsidR="00B67EE0" w:rsidRPr="000A16E0" w14:paraId="36546FF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4A258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8EFF6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2044956,13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E96F0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151281,43</w:t>
            </w:r>
          </w:p>
        </w:tc>
      </w:tr>
      <w:tr w:rsidR="00B67EE0" w:rsidRPr="000A16E0" w14:paraId="3A6935D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891E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21AB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2044930,96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7C97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151267,46</w:t>
            </w:r>
          </w:p>
        </w:tc>
      </w:tr>
      <w:tr w:rsidR="00B67EE0" w:rsidRPr="000A16E0" w14:paraId="03B68A5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43883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DA3A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2044866,43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0B6F3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151231,66</w:t>
            </w:r>
          </w:p>
        </w:tc>
      </w:tr>
      <w:tr w:rsidR="00B67EE0" w:rsidRPr="000A16E0" w14:paraId="66FE307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6F58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6599B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2044859,04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C7471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151244,51</w:t>
            </w:r>
          </w:p>
        </w:tc>
      </w:tr>
      <w:tr w:rsidR="00B67EE0" w:rsidRPr="000A16E0" w14:paraId="4FAD0B7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97190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A817C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2044856,58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A51F4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151248,82</w:t>
            </w:r>
          </w:p>
        </w:tc>
      </w:tr>
      <w:tr w:rsidR="00B67EE0" w:rsidRPr="000A16E0" w14:paraId="1309D70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9D514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451A5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2044849,85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0F6E5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151260,51</w:t>
            </w:r>
          </w:p>
        </w:tc>
      </w:tr>
      <w:tr w:rsidR="00B67EE0" w:rsidRPr="000A16E0" w14:paraId="6F6C7B6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8A067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262F6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2044839,20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F4B91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151250,74</w:t>
            </w:r>
          </w:p>
        </w:tc>
      </w:tr>
      <w:tr w:rsidR="00B67EE0" w:rsidRPr="000A16E0" w14:paraId="1FBA736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C6B0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75A92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2044822,32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E72D1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151241,65</w:t>
            </w:r>
          </w:p>
        </w:tc>
      </w:tr>
      <w:tr w:rsidR="00B67EE0" w:rsidRPr="000A16E0" w14:paraId="68A681F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9DCE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CD7E3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2044811,63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70B39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151236,98</w:t>
            </w:r>
          </w:p>
        </w:tc>
      </w:tr>
      <w:tr w:rsidR="00B67EE0" w:rsidRPr="000A16E0" w14:paraId="6B827CB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D5DAE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B531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2044807,27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EE7EC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151234,56</w:t>
            </w:r>
          </w:p>
        </w:tc>
      </w:tr>
      <w:tr w:rsidR="00B67EE0" w:rsidRPr="000A16E0" w14:paraId="7BDC335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F6A1C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A9963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2044791,16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F512B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151225,66</w:t>
            </w:r>
          </w:p>
        </w:tc>
      </w:tr>
      <w:tr w:rsidR="00B67EE0" w:rsidRPr="000A16E0" w14:paraId="4D728D7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BC07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047A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2044780,04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E4894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151245,75</w:t>
            </w:r>
          </w:p>
        </w:tc>
      </w:tr>
      <w:tr w:rsidR="00B67EE0" w:rsidRPr="000A16E0" w14:paraId="754AA8B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A98B3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4F4C7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2044778,61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348E7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151248,55</w:t>
            </w:r>
          </w:p>
        </w:tc>
      </w:tr>
      <w:tr w:rsidR="00B67EE0" w:rsidRPr="000A16E0" w14:paraId="0E9FD92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37A93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3349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2044766,44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E552A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151241,65</w:t>
            </w:r>
          </w:p>
        </w:tc>
      </w:tr>
      <w:tr w:rsidR="00B67EE0" w:rsidRPr="000A16E0" w14:paraId="1FEB43D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5AB83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5AB46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2044740,92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8C99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151287,51</w:t>
            </w:r>
          </w:p>
        </w:tc>
      </w:tr>
      <w:tr w:rsidR="00B67EE0" w:rsidRPr="000A16E0" w14:paraId="5041A90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970EC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29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1E1F6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2044740,60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A6FCE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151287,97</w:t>
            </w:r>
          </w:p>
        </w:tc>
      </w:tr>
      <w:tr w:rsidR="00B67EE0" w:rsidRPr="000A16E0" w14:paraId="745FF48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FF297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E6C0F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2044739,68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851AC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151287,49</w:t>
            </w:r>
          </w:p>
        </w:tc>
      </w:tr>
      <w:tr w:rsidR="00B67EE0" w:rsidRPr="000A16E0" w14:paraId="40FCD49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3451B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2F5A0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2044732,61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9CBC9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151283,55</w:t>
            </w:r>
          </w:p>
        </w:tc>
      </w:tr>
      <w:tr w:rsidR="00B67EE0" w:rsidRPr="000A16E0" w14:paraId="1D29732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745A8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C0E2C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2044730,76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9A77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151282,54</w:t>
            </w:r>
          </w:p>
        </w:tc>
      </w:tr>
      <w:tr w:rsidR="00B67EE0" w:rsidRPr="000A16E0" w14:paraId="29043E4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3304C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4BBBF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2044727,45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777D0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151280,70</w:t>
            </w:r>
          </w:p>
        </w:tc>
      </w:tr>
      <w:tr w:rsidR="00B67EE0" w:rsidRPr="000A16E0" w14:paraId="3EC9BB9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D6D1C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9EBC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2044715,52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5EA4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151302,06</w:t>
            </w:r>
          </w:p>
        </w:tc>
      </w:tr>
      <w:tr w:rsidR="00B67EE0" w:rsidRPr="000A16E0" w14:paraId="2110B72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2DD41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D45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2044701,28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D3EBF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151327,56</w:t>
            </w:r>
          </w:p>
        </w:tc>
      </w:tr>
      <w:tr w:rsidR="00B67EE0" w:rsidRPr="000A16E0" w14:paraId="0E14D79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F2B2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69AA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2044695,61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706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151338,88</w:t>
            </w:r>
          </w:p>
        </w:tc>
      </w:tr>
      <w:tr w:rsidR="00B67EE0" w:rsidRPr="000A16E0" w14:paraId="193B960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9ED31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5A63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2044748,23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95C1E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151369,18</w:t>
            </w:r>
          </w:p>
        </w:tc>
      </w:tr>
      <w:tr w:rsidR="00B67EE0" w:rsidRPr="000A16E0" w14:paraId="3F03C0B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F65FE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B16D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2044745,71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36EBD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151373,67</w:t>
            </w:r>
          </w:p>
        </w:tc>
      </w:tr>
      <w:tr w:rsidR="00B67EE0" w:rsidRPr="000A16E0" w14:paraId="595DAEB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04621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3364F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2044758,88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B45CE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151381,11</w:t>
            </w:r>
          </w:p>
        </w:tc>
      </w:tr>
      <w:tr w:rsidR="00B67EE0" w:rsidRPr="000A16E0" w14:paraId="221A186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55CC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6240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2044765,61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5FF3D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151369,46</w:t>
            </w:r>
          </w:p>
        </w:tc>
      </w:tr>
      <w:tr w:rsidR="00B67EE0" w:rsidRPr="000A16E0" w14:paraId="0DEBF19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81CE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EAE90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2044830,77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FA49B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151406,01</w:t>
            </w:r>
          </w:p>
        </w:tc>
      </w:tr>
      <w:tr w:rsidR="00B67EE0" w:rsidRPr="000A16E0" w14:paraId="655A04B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9EFE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9A12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2044836,86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3907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151395,14</w:t>
            </w:r>
          </w:p>
        </w:tc>
      </w:tr>
      <w:tr w:rsidR="00B67EE0" w:rsidRPr="000A16E0" w14:paraId="12322F2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2C90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965DF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2044841,31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A0B45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151397,63</w:t>
            </w:r>
          </w:p>
        </w:tc>
      </w:tr>
      <w:tr w:rsidR="00B67EE0" w:rsidRPr="000A16E0" w14:paraId="18C5415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4735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EB666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2044856,49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C4AA4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151406,10</w:t>
            </w:r>
          </w:p>
        </w:tc>
      </w:tr>
      <w:tr w:rsidR="00B67EE0" w:rsidRPr="000A16E0" w14:paraId="43AAC98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69188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DFA08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2044860,84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1F3E6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151408,54</w:t>
            </w:r>
          </w:p>
        </w:tc>
      </w:tr>
    </w:tbl>
    <w:p w14:paraId="2982B766" w14:textId="77777777" w:rsidR="00B67EE0" w:rsidRPr="000A16E0" w:rsidRDefault="00B67EE0" w:rsidP="00085D5F">
      <w:pPr>
        <w:jc w:val="center"/>
        <w:rPr>
          <w:sz w:val="16"/>
          <w:szCs w:val="16"/>
        </w:rPr>
        <w:sectPr w:rsidR="00B67EE0" w:rsidRPr="000A16E0" w:rsidSect="00B67EE0">
          <w:type w:val="continuous"/>
          <w:pgSz w:w="11907" w:h="16839" w:code="9"/>
          <w:pgMar w:top="851" w:right="851" w:bottom="851" w:left="1104" w:header="420" w:footer="176" w:gutter="0"/>
          <w:cols w:num="2" w:space="720"/>
          <w:docGrid w:linePitch="360"/>
        </w:sectPr>
      </w:pPr>
    </w:p>
    <w:p w14:paraId="5E20E6FA" w14:textId="2FBA5A75" w:rsidR="00B67EE0" w:rsidRPr="000A16E0" w:rsidRDefault="00B67EE0" w:rsidP="00AF3616">
      <w:pPr>
        <w:spacing w:before="240" w:after="240"/>
        <w:jc w:val="center"/>
        <w:rPr>
          <w:i/>
        </w:rPr>
      </w:pPr>
    </w:p>
    <w:p w14:paraId="21CC7C90" w14:textId="77777777" w:rsidR="00B67EE0" w:rsidRPr="000A16E0" w:rsidRDefault="00B67EE0">
      <w:pPr>
        <w:suppressAutoHyphens w:val="0"/>
        <w:autoSpaceDE w:val="0"/>
        <w:autoSpaceDN w:val="0"/>
        <w:adjustRightInd w:val="0"/>
        <w:jc w:val="center"/>
        <w:rPr>
          <w:b/>
          <w:bCs/>
          <w:sz w:val="20"/>
          <w:szCs w:val="20"/>
          <w:lang w:eastAsia="ru-RU"/>
        </w:rPr>
        <w:sectPr w:rsidR="00B67EE0" w:rsidRPr="000A16E0" w:rsidSect="003C4166">
          <w:type w:val="continuous"/>
          <w:pgSz w:w="11907" w:h="16839" w:code="9"/>
          <w:pgMar w:top="851" w:right="851" w:bottom="851" w:left="1104" w:header="420" w:footer="176" w:gutter="0"/>
          <w:cols w:space="720"/>
          <w:docGrid w:linePitch="360"/>
        </w:sect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631"/>
        <w:gridCol w:w="1555"/>
        <w:gridCol w:w="1556"/>
      </w:tblGrid>
      <w:tr w:rsidR="00B67EE0" w:rsidRPr="000A16E0" w14:paraId="35395D20" w14:textId="77777777" w:rsidTr="00B67EE0">
        <w:trPr>
          <w:trHeight w:val="226"/>
          <w:jc w:val="center"/>
        </w:trPr>
        <w:tc>
          <w:tcPr>
            <w:tcW w:w="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1222B2" w14:textId="4166DA2B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lastRenderedPageBreak/>
              <w:t>Площадь 35870 кв. м. Контур 2</w:t>
            </w:r>
          </w:p>
        </w:tc>
      </w:tr>
      <w:tr w:rsidR="00B67EE0" w:rsidRPr="000A16E0" w14:paraId="23F28A5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B6621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DE523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05E36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6AC9C4C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1F8D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A4CDD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2044771,15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787FC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151469,94</w:t>
            </w:r>
          </w:p>
        </w:tc>
      </w:tr>
      <w:tr w:rsidR="00B67EE0" w:rsidRPr="000A16E0" w14:paraId="7135BC9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8E48C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8ACF5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2044797,26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40F64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151422,66</w:t>
            </w:r>
          </w:p>
        </w:tc>
      </w:tr>
      <w:tr w:rsidR="00B67EE0" w:rsidRPr="000A16E0" w14:paraId="003755D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8FE34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0F54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2044726,63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36967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151382,87</w:t>
            </w:r>
          </w:p>
        </w:tc>
      </w:tr>
      <w:tr w:rsidR="00B67EE0" w:rsidRPr="000A16E0" w14:paraId="73B3E84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E496D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7C3E8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2044715,43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77A9A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151376,58</w:t>
            </w:r>
          </w:p>
        </w:tc>
      </w:tr>
      <w:tr w:rsidR="00B67EE0" w:rsidRPr="000A16E0" w14:paraId="7BB486E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E37ED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8669E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2044716,80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9B4A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151374,14</w:t>
            </w:r>
          </w:p>
        </w:tc>
      </w:tr>
      <w:tr w:rsidR="00B67EE0" w:rsidRPr="000A16E0" w14:paraId="17F9EBC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A7CE5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A2CC1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2044682,25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7BB5C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151355,08</w:t>
            </w:r>
          </w:p>
        </w:tc>
      </w:tr>
      <w:tr w:rsidR="00B67EE0" w:rsidRPr="000A16E0" w14:paraId="34ECDB0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D6687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7261C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2044677,65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E63F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151352,53</w:t>
            </w:r>
          </w:p>
        </w:tc>
      </w:tr>
      <w:tr w:rsidR="00B67EE0" w:rsidRPr="000A16E0" w14:paraId="5D606D6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9CA57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83B57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2044663,08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5992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151377,91</w:t>
            </w:r>
          </w:p>
        </w:tc>
      </w:tr>
      <w:tr w:rsidR="00B67EE0" w:rsidRPr="000A16E0" w14:paraId="6105FDC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5260F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5E94F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2044656,03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561C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151374,02</w:t>
            </w:r>
          </w:p>
        </w:tc>
      </w:tr>
      <w:tr w:rsidR="00B67EE0" w:rsidRPr="000A16E0" w14:paraId="4C0557C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E5318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AAD6E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2044598,97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0305E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151479,00</w:t>
            </w:r>
          </w:p>
        </w:tc>
      </w:tr>
      <w:tr w:rsidR="00B67EE0" w:rsidRPr="000A16E0" w14:paraId="1D6A306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05AC1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A6A6D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2044603,72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5AAB4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151481,69</w:t>
            </w:r>
          </w:p>
        </w:tc>
      </w:tr>
      <w:tr w:rsidR="00B67EE0" w:rsidRPr="000A16E0" w14:paraId="45CD609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F457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A9D27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2044575,17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FBAAA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151532,20</w:t>
            </w:r>
          </w:p>
        </w:tc>
      </w:tr>
      <w:tr w:rsidR="00B67EE0" w:rsidRPr="000A16E0" w14:paraId="478DFF9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00527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6924A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2044559,20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B0112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151564,67</w:t>
            </w:r>
          </w:p>
        </w:tc>
      </w:tr>
      <w:tr w:rsidR="00B67EE0" w:rsidRPr="000A16E0" w14:paraId="636576F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92630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EA97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2044552,85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8E9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151561,58</w:t>
            </w:r>
          </w:p>
        </w:tc>
      </w:tr>
      <w:tr w:rsidR="00B67EE0" w:rsidRPr="000A16E0" w14:paraId="76A3EBB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9286D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4C22D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2044542,18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1CDE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151583,46</w:t>
            </w:r>
          </w:p>
        </w:tc>
      </w:tr>
      <w:tr w:rsidR="00B67EE0" w:rsidRPr="000A16E0" w14:paraId="2AB4B54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9656B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89B44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2044509,80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D5BCB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151647,44</w:t>
            </w:r>
          </w:p>
        </w:tc>
      </w:tr>
      <w:tr w:rsidR="00B67EE0" w:rsidRPr="000A16E0" w14:paraId="4E40D70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9B62F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30BFC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2044515,80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3AF11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151650,35</w:t>
            </w:r>
          </w:p>
        </w:tc>
      </w:tr>
      <w:tr w:rsidR="00B67EE0" w:rsidRPr="000A16E0" w14:paraId="5E0654E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86EEC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82449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2044520,29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8D627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151652,53</w:t>
            </w:r>
          </w:p>
        </w:tc>
      </w:tr>
      <w:tr w:rsidR="00B67EE0" w:rsidRPr="000A16E0" w14:paraId="4C5774D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F30EA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872C5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2044527,45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BCB42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151655,99</w:t>
            </w:r>
          </w:p>
        </w:tc>
      </w:tr>
      <w:tr w:rsidR="00B67EE0" w:rsidRPr="000A16E0" w14:paraId="24E7799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2A129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793A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2044570,26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87557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151676,68</w:t>
            </w:r>
          </w:p>
        </w:tc>
      </w:tr>
      <w:tr w:rsidR="00B67EE0" w:rsidRPr="000A16E0" w14:paraId="7425748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31A11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FE423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2044591,75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3EA3F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151642,22</w:t>
            </w:r>
          </w:p>
        </w:tc>
      </w:tr>
      <w:tr w:rsidR="00B67EE0" w:rsidRPr="000A16E0" w14:paraId="023CF17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F5310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675B8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2044597,77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EE61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151631,30</w:t>
            </w:r>
          </w:p>
        </w:tc>
      </w:tr>
      <w:tr w:rsidR="00B67EE0" w:rsidRPr="000A16E0" w14:paraId="7EDAFFB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08538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7907B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2044618,62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2A8FC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151611,90</w:t>
            </w:r>
          </w:p>
        </w:tc>
      </w:tr>
    </w:tbl>
    <w:p w14:paraId="40FBD287" w14:textId="77777777" w:rsidR="00B67EE0" w:rsidRPr="000A16E0" w:rsidRDefault="00B67EE0" w:rsidP="00AF3616">
      <w:pPr>
        <w:spacing w:before="240" w:after="240"/>
        <w:jc w:val="center"/>
        <w:rPr>
          <w:i/>
        </w:rPr>
        <w:sectPr w:rsidR="00B67EE0" w:rsidRPr="000A16E0" w:rsidSect="00B67EE0">
          <w:type w:val="continuous"/>
          <w:pgSz w:w="11907" w:h="16839" w:code="9"/>
          <w:pgMar w:top="851" w:right="851" w:bottom="851" w:left="1104" w:header="420" w:footer="176" w:gutter="0"/>
          <w:cols w:num="2" w:space="720"/>
          <w:docGrid w:linePitch="360"/>
        </w:sect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631"/>
        <w:gridCol w:w="1555"/>
        <w:gridCol w:w="1556"/>
      </w:tblGrid>
      <w:tr w:rsidR="00B67EE0" w:rsidRPr="000A16E0" w14:paraId="7E29D388" w14:textId="77777777" w:rsidTr="00B67EE0">
        <w:trPr>
          <w:trHeight w:val="226"/>
          <w:jc w:val="center"/>
        </w:trPr>
        <w:tc>
          <w:tcPr>
            <w:tcW w:w="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F781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lastRenderedPageBreak/>
              <w:t>Площадь 14863 кв. м. Контур 3</w:t>
            </w:r>
          </w:p>
        </w:tc>
      </w:tr>
      <w:tr w:rsidR="00B67EE0" w:rsidRPr="000A16E0" w14:paraId="1DDD7CB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A50D1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F492A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AB2CA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3AE34DB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05E46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1803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2044807,34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3EEBA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151591,52</w:t>
            </w:r>
          </w:p>
        </w:tc>
      </w:tr>
      <w:tr w:rsidR="00B67EE0" w:rsidRPr="000A16E0" w14:paraId="6F084DF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A575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64FB2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2044805,75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048FA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151501,52</w:t>
            </w:r>
          </w:p>
        </w:tc>
      </w:tr>
      <w:tr w:rsidR="00B67EE0" w:rsidRPr="000A16E0" w14:paraId="1BAFF2E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A2E09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8E794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2044823,60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CFD87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151501,22</w:t>
            </w:r>
          </w:p>
        </w:tc>
      </w:tr>
      <w:tr w:rsidR="00B67EE0" w:rsidRPr="000A16E0" w14:paraId="30D2E99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07093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F9A01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2044838,41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8001D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151470,30</w:t>
            </w:r>
          </w:p>
        </w:tc>
      </w:tr>
      <w:tr w:rsidR="00B67EE0" w:rsidRPr="000A16E0" w14:paraId="7F7BC37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5771C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B50D8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2044815,45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D3CD6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151457,57</w:t>
            </w:r>
          </w:p>
        </w:tc>
      </w:tr>
      <w:tr w:rsidR="00B67EE0" w:rsidRPr="000A16E0" w14:paraId="5F60BE4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062D9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0F6B1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2044811,92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8C59D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151455,65</w:t>
            </w:r>
          </w:p>
        </w:tc>
      </w:tr>
      <w:tr w:rsidR="00B67EE0" w:rsidRPr="000A16E0" w14:paraId="0CFDCD4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70131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931C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2044808,65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17394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151453,77</w:t>
            </w:r>
          </w:p>
        </w:tc>
      </w:tr>
      <w:tr w:rsidR="00B67EE0" w:rsidRPr="000A16E0" w14:paraId="60751C8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B9379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96A66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2044798,83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7A6B5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151457,42</w:t>
            </w:r>
          </w:p>
        </w:tc>
      </w:tr>
      <w:tr w:rsidR="00B67EE0" w:rsidRPr="000A16E0" w14:paraId="3056254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D385A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BA92F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2044792,74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A4AB8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151469,33</w:t>
            </w:r>
          </w:p>
        </w:tc>
      </w:tr>
      <w:tr w:rsidR="00B67EE0" w:rsidRPr="000A16E0" w14:paraId="675D16F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E1D61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EDF0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2044758,97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1F3C6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151504,35</w:t>
            </w:r>
          </w:p>
        </w:tc>
      </w:tr>
      <w:tr w:rsidR="00B67EE0" w:rsidRPr="000A16E0" w14:paraId="0893911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773A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D7B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2044753,13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DB6A8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151510,67</w:t>
            </w:r>
          </w:p>
        </w:tc>
      </w:tr>
      <w:tr w:rsidR="00B67EE0" w:rsidRPr="000A16E0" w14:paraId="126818B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311E1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5CBE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2044753,30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17A6D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151520,73</w:t>
            </w:r>
          </w:p>
        </w:tc>
      </w:tr>
      <w:tr w:rsidR="00B67EE0" w:rsidRPr="000A16E0" w14:paraId="2DE4F15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87F39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982DD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2044704,00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243A7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151566,57</w:t>
            </w:r>
          </w:p>
        </w:tc>
      </w:tr>
      <w:tr w:rsidR="00B67EE0" w:rsidRPr="000A16E0" w14:paraId="334790E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BFF7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5003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2044639,46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F5A1A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151626,64</w:t>
            </w:r>
          </w:p>
        </w:tc>
      </w:tr>
      <w:tr w:rsidR="00B67EE0" w:rsidRPr="000A16E0" w14:paraId="187812F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8EFD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3B2F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2044695,71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448A3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151666,43</w:t>
            </w:r>
          </w:p>
        </w:tc>
      </w:tr>
      <w:tr w:rsidR="00B67EE0" w:rsidRPr="000A16E0" w14:paraId="6DF40C7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7C482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E9B3E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2044705,52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A7585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151652,56</w:t>
            </w:r>
          </w:p>
        </w:tc>
      </w:tr>
      <w:tr w:rsidR="00B67EE0" w:rsidRPr="000A16E0" w14:paraId="3D72B39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901B4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738D5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2044741,51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0344C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151651,92</w:t>
            </w:r>
          </w:p>
        </w:tc>
      </w:tr>
      <w:tr w:rsidR="00B67EE0" w:rsidRPr="000A16E0" w14:paraId="6C8E896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60F9F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61EBC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2044740,47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9EAE3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151592,69</w:t>
            </w:r>
          </w:p>
        </w:tc>
      </w:tr>
    </w:tbl>
    <w:p w14:paraId="2CF2B560" w14:textId="77777777" w:rsidR="00B67EE0" w:rsidRPr="000A16E0" w:rsidRDefault="00B67EE0" w:rsidP="00AF3616">
      <w:pPr>
        <w:spacing w:before="240" w:after="240"/>
        <w:jc w:val="center"/>
        <w:rPr>
          <w:i/>
        </w:rPr>
        <w:sectPr w:rsidR="00B67EE0" w:rsidRPr="000A16E0" w:rsidSect="00B67EE0">
          <w:type w:val="continuous"/>
          <w:pgSz w:w="11907" w:h="16839" w:code="9"/>
          <w:pgMar w:top="851" w:right="851" w:bottom="851" w:left="1104" w:header="420" w:footer="176" w:gutter="0"/>
          <w:cols w:num="2" w:space="720"/>
          <w:docGrid w:linePitch="360"/>
        </w:sectPr>
      </w:pPr>
    </w:p>
    <w:p w14:paraId="3D0AC9B4" w14:textId="7F62A311" w:rsidR="00ED7A9F" w:rsidRPr="000A16E0" w:rsidRDefault="00211ADE" w:rsidP="00AF3616">
      <w:pPr>
        <w:spacing w:before="240" w:after="240"/>
        <w:jc w:val="center"/>
        <w:rPr>
          <w:i/>
        </w:rPr>
      </w:pPr>
      <w:r w:rsidRPr="000A16E0">
        <w:rPr>
          <w:i/>
        </w:rPr>
        <w:lastRenderedPageBreak/>
        <w:t>Таблицы координат характерных точек границ образуем</w:t>
      </w:r>
      <w:r w:rsidR="00BF6BA4" w:rsidRPr="000A16E0">
        <w:rPr>
          <w:i/>
        </w:rPr>
        <w:t>ых земельных участков</w:t>
      </w:r>
    </w:p>
    <w:p w14:paraId="3C7272A3" w14:textId="77777777" w:rsidR="00B67EE0" w:rsidRPr="000A16E0" w:rsidRDefault="00B67EE0">
      <w:pPr>
        <w:suppressAutoHyphens w:val="0"/>
        <w:autoSpaceDE w:val="0"/>
        <w:autoSpaceDN w:val="0"/>
        <w:adjustRightInd w:val="0"/>
        <w:jc w:val="center"/>
        <w:rPr>
          <w:b/>
          <w:bCs/>
          <w:sz w:val="20"/>
          <w:szCs w:val="20"/>
          <w:lang w:eastAsia="ru-RU"/>
        </w:rPr>
        <w:sectPr w:rsidR="00B67EE0" w:rsidRPr="000A16E0" w:rsidSect="003C4166">
          <w:type w:val="continuous"/>
          <w:pgSz w:w="11907" w:h="16839" w:code="9"/>
          <w:pgMar w:top="851" w:right="851" w:bottom="851" w:left="1104" w:header="420" w:footer="176" w:gutter="0"/>
          <w:cols w:space="720"/>
          <w:docGrid w:linePitch="360"/>
        </w:sect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631"/>
        <w:gridCol w:w="1555"/>
        <w:gridCol w:w="1556"/>
      </w:tblGrid>
      <w:tr w:rsidR="00B67EE0" w:rsidRPr="000A16E0" w14:paraId="22EDD3DA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E03B83" w14:textId="41D8FD19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lastRenderedPageBreak/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1</w:t>
            </w:r>
          </w:p>
          <w:p w14:paraId="3C57E7A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- 98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135EF46C" w14:textId="2C710905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Благоустройство территории (12.0.2) </w:t>
            </w:r>
          </w:p>
        </w:tc>
      </w:tr>
      <w:tr w:rsidR="00B67EE0" w:rsidRPr="000A16E0" w14:paraId="5BF2CD1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E5194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08874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A5C4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4584B25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B28EC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CFEB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2044843,01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64FE8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151272,64</w:t>
            </w:r>
          </w:p>
        </w:tc>
      </w:tr>
      <w:tr w:rsidR="00B67EE0" w:rsidRPr="000A16E0" w14:paraId="4C00625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BA4A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A77E3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2044839,20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A1F9F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151250,74</w:t>
            </w:r>
          </w:p>
        </w:tc>
      </w:tr>
      <w:tr w:rsidR="00B67EE0" w:rsidRPr="000A16E0" w14:paraId="1A0ACD3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C947A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E6CF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2044849,85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637E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151260,51</w:t>
            </w:r>
          </w:p>
        </w:tc>
      </w:tr>
      <w:tr w:rsidR="00B67EE0" w:rsidRPr="000A16E0" w14:paraId="3CCF476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2B708BF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17B6E87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5F00CD4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46B0B532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F2050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2</w:t>
            </w:r>
          </w:p>
          <w:p w14:paraId="3DB74DC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- 2761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3C30D2A5" w14:textId="7BE303F7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Благоустройство территории (12.0.2)</w:t>
            </w:r>
          </w:p>
        </w:tc>
      </w:tr>
      <w:tr w:rsidR="00B67EE0" w:rsidRPr="000A16E0" w14:paraId="5F3459D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24224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47CF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7C361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6059034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67512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A0A93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2044795,20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88ACC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151290,08</w:t>
            </w:r>
          </w:p>
        </w:tc>
      </w:tr>
      <w:tr w:rsidR="00B67EE0" w:rsidRPr="000A16E0" w14:paraId="3065D6E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DF31A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80A75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2044812,27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A1708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151259,74</w:t>
            </w:r>
          </w:p>
        </w:tc>
      </w:tr>
      <w:tr w:rsidR="00B67EE0" w:rsidRPr="000A16E0" w14:paraId="7F420D4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F27E8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EC479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2044808,04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82A00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151257,39</w:t>
            </w:r>
          </w:p>
        </w:tc>
      </w:tr>
      <w:tr w:rsidR="00B67EE0" w:rsidRPr="000A16E0" w14:paraId="01672C7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04236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CDF7E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2044815,65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C7DE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151243,77</w:t>
            </w:r>
          </w:p>
        </w:tc>
      </w:tr>
      <w:tr w:rsidR="00B67EE0" w:rsidRPr="000A16E0" w14:paraId="7E988A2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20819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18E4A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2044819,92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08119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151246,14</w:t>
            </w:r>
          </w:p>
        </w:tc>
      </w:tr>
      <w:tr w:rsidR="00B67EE0" w:rsidRPr="000A16E0" w14:paraId="3C8B322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F7E28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B9A33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2044822,32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B756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151241,65</w:t>
            </w:r>
          </w:p>
        </w:tc>
      </w:tr>
      <w:tr w:rsidR="00B67EE0" w:rsidRPr="000A16E0" w14:paraId="746C1C6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EBC0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515B6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2044811,63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2C2A9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151236,98</w:t>
            </w:r>
          </w:p>
        </w:tc>
      </w:tr>
      <w:tr w:rsidR="00B67EE0" w:rsidRPr="000A16E0" w14:paraId="3766920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8AAB5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DC995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2044815,96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F3DCB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151239,42</w:t>
            </w:r>
          </w:p>
        </w:tc>
      </w:tr>
      <w:tr w:rsidR="00B67EE0" w:rsidRPr="000A16E0" w14:paraId="22319F1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FDBA1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D8D52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2044801,75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7525A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151264,86</w:t>
            </w:r>
          </w:p>
        </w:tc>
      </w:tr>
      <w:tr w:rsidR="00B67EE0" w:rsidRPr="000A16E0" w14:paraId="45810E4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B18DD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9AA84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2044797,57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6705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151262,49</w:t>
            </w:r>
          </w:p>
        </w:tc>
      </w:tr>
      <w:tr w:rsidR="00B67EE0" w:rsidRPr="000A16E0" w14:paraId="60A2818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0C9A2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816E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2044795,26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6CA92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151261,18</w:t>
            </w:r>
          </w:p>
        </w:tc>
      </w:tr>
      <w:tr w:rsidR="00B67EE0" w:rsidRPr="000A16E0" w14:paraId="1E97340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51017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347F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2044793,04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DCBEF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151265,16</w:t>
            </w:r>
          </w:p>
        </w:tc>
      </w:tr>
      <w:tr w:rsidR="00B67EE0" w:rsidRPr="000A16E0" w14:paraId="091B613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B45ED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A6431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2044786,65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8373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151276,54</w:t>
            </w:r>
          </w:p>
        </w:tc>
      </w:tr>
      <w:tr w:rsidR="00B67EE0" w:rsidRPr="000A16E0" w14:paraId="7C7405F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6C8CA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5E076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2044781,98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4E5DD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151274,04</w:t>
            </w:r>
          </w:p>
        </w:tc>
      </w:tr>
      <w:tr w:rsidR="00B67EE0" w:rsidRPr="000A16E0" w14:paraId="41CD083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16639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F7B05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2044775,17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349F3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151274,71</w:t>
            </w:r>
          </w:p>
        </w:tc>
      </w:tr>
      <w:tr w:rsidR="00B67EE0" w:rsidRPr="000A16E0" w14:paraId="689E239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C16D9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960F8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2044772,88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DD6CA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151275,42</w:t>
            </w:r>
          </w:p>
        </w:tc>
      </w:tr>
      <w:tr w:rsidR="00B67EE0" w:rsidRPr="000A16E0" w14:paraId="1DD1CEF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C98C9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4348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2044768,27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011D6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151283,57</w:t>
            </w:r>
          </w:p>
        </w:tc>
      </w:tr>
      <w:tr w:rsidR="00B67EE0" w:rsidRPr="000A16E0" w14:paraId="59D4805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FD855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F1298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2044776,87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D21DF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151288,36</w:t>
            </w:r>
          </w:p>
        </w:tc>
      </w:tr>
      <w:tr w:rsidR="00B67EE0" w:rsidRPr="000A16E0" w14:paraId="1F6230D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C943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DF29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2044773,40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57123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151294,51</w:t>
            </w:r>
          </w:p>
        </w:tc>
      </w:tr>
      <w:tr w:rsidR="00B67EE0" w:rsidRPr="000A16E0" w14:paraId="36C140B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F809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3E1A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2044775,85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1402E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151295,94</w:t>
            </w:r>
          </w:p>
        </w:tc>
      </w:tr>
      <w:tr w:rsidR="00B67EE0" w:rsidRPr="000A16E0" w14:paraId="1064125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DBDD8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CD8CD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2044770,87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0A19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151304,49</w:t>
            </w:r>
          </w:p>
        </w:tc>
      </w:tr>
      <w:tr w:rsidR="00B67EE0" w:rsidRPr="000A16E0" w14:paraId="7185A46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218B4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9B2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2044767,99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79AA4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151302,79</w:t>
            </w:r>
          </w:p>
        </w:tc>
      </w:tr>
      <w:tr w:rsidR="00B67EE0" w:rsidRPr="000A16E0" w14:paraId="7E861F2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00077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2C0FC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2044765,92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65A56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151306,38</w:t>
            </w:r>
          </w:p>
        </w:tc>
      </w:tr>
      <w:tr w:rsidR="00B67EE0" w:rsidRPr="000A16E0" w14:paraId="1CC3EC6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66F03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1B4DC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2044757,98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8350E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151301,77</w:t>
            </w:r>
          </w:p>
        </w:tc>
      </w:tr>
      <w:tr w:rsidR="00B67EE0" w:rsidRPr="000A16E0" w14:paraId="169F0AA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0617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B7E15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2044756,53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4D32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151304,34</w:t>
            </w:r>
          </w:p>
        </w:tc>
      </w:tr>
      <w:tr w:rsidR="00B67EE0" w:rsidRPr="000A16E0" w14:paraId="05F8C01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681B1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E4B95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2044737,55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A82DF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151337,82</w:t>
            </w:r>
          </w:p>
        </w:tc>
      </w:tr>
      <w:tr w:rsidR="00B67EE0" w:rsidRPr="000A16E0" w14:paraId="2C155C0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ED036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834E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2044726,06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01408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151332,08</w:t>
            </w:r>
          </w:p>
        </w:tc>
      </w:tr>
      <w:tr w:rsidR="00B67EE0" w:rsidRPr="000A16E0" w14:paraId="65D5754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7477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FE57E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2044717,28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80374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151333,45</w:t>
            </w:r>
          </w:p>
        </w:tc>
      </w:tr>
      <w:tr w:rsidR="00B67EE0" w:rsidRPr="000A16E0" w14:paraId="121F1D5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00565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FD40F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2044715,38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B30DA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151333,74</w:t>
            </w:r>
          </w:p>
        </w:tc>
      </w:tr>
      <w:tr w:rsidR="00B67EE0" w:rsidRPr="000A16E0" w14:paraId="5D11ED6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B5D83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33A91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2044712,89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EBAB2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151338,08</w:t>
            </w:r>
          </w:p>
        </w:tc>
      </w:tr>
      <w:tr w:rsidR="00B67EE0" w:rsidRPr="000A16E0" w14:paraId="6856982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CD7A6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DCE60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2044708,76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709D7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151335,80</w:t>
            </w:r>
          </w:p>
        </w:tc>
      </w:tr>
      <w:tr w:rsidR="00B67EE0" w:rsidRPr="000A16E0" w14:paraId="77D31C0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18F96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248BF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2044704,66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1AF26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151333,55</w:t>
            </w:r>
          </w:p>
        </w:tc>
      </w:tr>
      <w:tr w:rsidR="00B67EE0" w:rsidRPr="000A16E0" w14:paraId="25C77F3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84AF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916FC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2044706,48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7AE59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151330,27</w:t>
            </w:r>
          </w:p>
        </w:tc>
      </w:tr>
      <w:tr w:rsidR="00B67EE0" w:rsidRPr="000A16E0" w14:paraId="720919C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8674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4DEF4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2044705,36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E10EF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151329,69</w:t>
            </w:r>
          </w:p>
        </w:tc>
      </w:tr>
      <w:tr w:rsidR="00B67EE0" w:rsidRPr="000A16E0" w14:paraId="72A00AD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301DD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5ED3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2044701,28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9A399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151327,56</w:t>
            </w:r>
          </w:p>
        </w:tc>
      </w:tr>
      <w:tr w:rsidR="00B67EE0" w:rsidRPr="000A16E0" w14:paraId="5C00B90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CC510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4DC75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2044695,61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E6601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151338,88</w:t>
            </w:r>
          </w:p>
        </w:tc>
      </w:tr>
      <w:tr w:rsidR="00B67EE0" w:rsidRPr="000A16E0" w14:paraId="403D13C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C732C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327E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2044748,23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4F74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151369,18</w:t>
            </w:r>
          </w:p>
        </w:tc>
      </w:tr>
      <w:tr w:rsidR="00B67EE0" w:rsidRPr="000A16E0" w14:paraId="03D3817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2C92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09D18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2044757,46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8850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151352,70</w:t>
            </w:r>
          </w:p>
        </w:tc>
      </w:tr>
      <w:tr w:rsidR="00B67EE0" w:rsidRPr="000A16E0" w14:paraId="299AF34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1A084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C23B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2044752,95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B23B5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151350,12</w:t>
            </w:r>
          </w:p>
        </w:tc>
      </w:tr>
      <w:tr w:rsidR="00B67EE0" w:rsidRPr="000A16E0" w14:paraId="6BA20D2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74155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63213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2044788,06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FF065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151286,25</w:t>
            </w:r>
          </w:p>
        </w:tc>
      </w:tr>
      <w:tr w:rsidR="00B67EE0" w:rsidRPr="000A16E0" w14:paraId="32A284F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DF157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46512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2044792,98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A48C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151288,89</w:t>
            </w:r>
          </w:p>
        </w:tc>
      </w:tr>
      <w:tr w:rsidR="00B67EE0" w:rsidRPr="000A16E0" w14:paraId="32F51AC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1FD4212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2808565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62E62A6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55A1E1F3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1196C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3</w:t>
            </w:r>
          </w:p>
          <w:p w14:paraId="3DD1BFC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- 3069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32B8438A" w14:textId="035C1EEC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Благоустройство территории (12.0.2)</w:t>
            </w:r>
          </w:p>
        </w:tc>
      </w:tr>
      <w:tr w:rsidR="00B67EE0" w:rsidRPr="000A16E0" w14:paraId="5C68CCD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66172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92C78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FE2F4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0A47F5A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8808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B8462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2044940,08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6881C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151310,02</w:t>
            </w:r>
          </w:p>
        </w:tc>
      </w:tr>
      <w:tr w:rsidR="00B67EE0" w:rsidRPr="000A16E0" w14:paraId="3336700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A6F3D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E5241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2044902,53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A788C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151377,45</w:t>
            </w:r>
          </w:p>
        </w:tc>
      </w:tr>
      <w:tr w:rsidR="00B67EE0" w:rsidRPr="000A16E0" w14:paraId="2AB3025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5093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0990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2044910,75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2B143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151382,06</w:t>
            </w:r>
          </w:p>
        </w:tc>
      </w:tr>
      <w:tr w:rsidR="00B67EE0" w:rsidRPr="000A16E0" w14:paraId="4FC7449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6E336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5CD4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2044904,07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204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151394,07</w:t>
            </w:r>
          </w:p>
        </w:tc>
      </w:tr>
      <w:tr w:rsidR="00B67EE0" w:rsidRPr="000A16E0" w14:paraId="5A57391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9E203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46473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2044903,93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26675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151394,31</w:t>
            </w:r>
          </w:p>
        </w:tc>
      </w:tr>
      <w:tr w:rsidR="00B67EE0" w:rsidRPr="000A16E0" w14:paraId="585B739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3601F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56B8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2044889,75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2B8A0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151385,95</w:t>
            </w:r>
          </w:p>
        </w:tc>
      </w:tr>
      <w:tr w:rsidR="00B67EE0" w:rsidRPr="000A16E0" w14:paraId="5D5975B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6ED03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36655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2044872,54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DB47A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151415,05</w:t>
            </w:r>
          </w:p>
        </w:tc>
      </w:tr>
      <w:tr w:rsidR="00B67EE0" w:rsidRPr="000A16E0" w14:paraId="371D8ED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6BA5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27D30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2044867,49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7A68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151412,24</w:t>
            </w:r>
          </w:p>
        </w:tc>
      </w:tr>
      <w:tr w:rsidR="00B67EE0" w:rsidRPr="000A16E0" w14:paraId="2C91A14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FCE41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C6D2A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2044875,62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8BD5B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151396,92</w:t>
            </w:r>
          </w:p>
        </w:tc>
      </w:tr>
      <w:tr w:rsidR="00B67EE0" w:rsidRPr="000A16E0" w14:paraId="3D82ED4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E5AA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D2FA9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2044890,31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E4FB2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151369,80</w:t>
            </w:r>
          </w:p>
        </w:tc>
      </w:tr>
      <w:tr w:rsidR="00B67EE0" w:rsidRPr="000A16E0" w14:paraId="068EBC6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D5203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42E2D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2044888,00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05E0D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151359,62</w:t>
            </w:r>
          </w:p>
        </w:tc>
      </w:tr>
      <w:tr w:rsidR="00B67EE0" w:rsidRPr="000A16E0" w14:paraId="5D32443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DE3BF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E70C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2044877,04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2A6A0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151353,64</w:t>
            </w:r>
          </w:p>
        </w:tc>
      </w:tr>
      <w:tr w:rsidR="00B67EE0" w:rsidRPr="000A16E0" w14:paraId="6A4A5D4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6EE7B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D12A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2044909,61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083B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151292,73</w:t>
            </w:r>
          </w:p>
        </w:tc>
      </w:tr>
      <w:tr w:rsidR="00B67EE0" w:rsidRPr="000A16E0" w14:paraId="5E57371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EA07A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34396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2044915,39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8A226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151295,98</w:t>
            </w:r>
          </w:p>
        </w:tc>
      </w:tr>
      <w:tr w:rsidR="00B67EE0" w:rsidRPr="000A16E0" w14:paraId="4F9B009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52E94D7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5B4E8FF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6FF61BF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0710E007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73378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4</w:t>
            </w:r>
          </w:p>
          <w:p w14:paraId="47258A6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- 3250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063CA91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Среднеэтажная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 жилая застройка (2.5)</w:t>
            </w:r>
          </w:p>
        </w:tc>
      </w:tr>
      <w:tr w:rsidR="00B67EE0" w:rsidRPr="000A16E0" w14:paraId="2FA8BBA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6F28D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7F623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E830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F40993" w:rsidRPr="000A16E0" w14:paraId="47A90DD1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732BB51" w14:textId="26E46247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0491C97" w14:textId="229AFB3C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2044836,86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FDACAF6" w14:textId="2EA5048A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151395,14</w:t>
            </w:r>
          </w:p>
        </w:tc>
      </w:tr>
      <w:tr w:rsidR="00F40993" w:rsidRPr="000A16E0" w14:paraId="742655E1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B83EB95" w14:textId="0BABF083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EF1991B" w14:textId="5E3684EA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2044841,31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58B82D1" w14:textId="6C95EF1B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151397,63</w:t>
            </w:r>
          </w:p>
        </w:tc>
      </w:tr>
      <w:tr w:rsidR="00F40993" w:rsidRPr="000A16E0" w14:paraId="407C9924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DB97D4A" w14:textId="4F02C071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0087718" w14:textId="379D7C9A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2044864,74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FCDAD41" w14:textId="2FC1F9B6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151354,20</w:t>
            </w:r>
          </w:p>
        </w:tc>
      </w:tr>
      <w:tr w:rsidR="00F40993" w:rsidRPr="000A16E0" w14:paraId="156C3B2D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70BBDBE" w14:textId="3F9585D2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87AD652" w14:textId="663BA6CC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2044867,05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B7CFFC0" w14:textId="197AD453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151349,89</w:t>
            </w:r>
          </w:p>
        </w:tc>
      </w:tr>
      <w:tr w:rsidR="00F40993" w:rsidRPr="000A16E0" w14:paraId="62B3E32F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426D954" w14:textId="1830436E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16C5D43" w14:textId="0E978D2F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2044867,73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5427CA1" w14:textId="670FFCB8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151348,63</w:t>
            </w:r>
          </w:p>
        </w:tc>
      </w:tr>
      <w:tr w:rsidR="00F40993" w:rsidRPr="000A16E0" w14:paraId="53AEB537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A1F72D8" w14:textId="6B5F04F8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3858A1C" w14:textId="374E8E0A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2044860,86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5100C26" w14:textId="5BABD77E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151344,78</w:t>
            </w:r>
          </w:p>
        </w:tc>
      </w:tr>
      <w:tr w:rsidR="00F40993" w:rsidRPr="000A16E0" w14:paraId="239CA013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06AEDA6" w14:textId="6A76F003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12BDE02" w14:textId="6FE28ADD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2044855,71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AF0D15D" w14:textId="60F63014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151354,04</w:t>
            </w:r>
          </w:p>
        </w:tc>
      </w:tr>
      <w:tr w:rsidR="00F40993" w:rsidRPr="000A16E0" w14:paraId="19A28D42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AB5B0B9" w14:textId="5F9F4967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7498F69" w14:textId="7CCFE1F6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2044829,96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C0F7FB2" w14:textId="4E1C89A3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151339,94</w:t>
            </w:r>
          </w:p>
        </w:tc>
      </w:tr>
      <w:tr w:rsidR="00F40993" w:rsidRPr="000A16E0" w14:paraId="46166DE7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C11DC4B" w14:textId="37D90204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43CEF62" w14:textId="1B2F1817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2044816,42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0B836AD" w14:textId="78BBEC84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151364,75</w:t>
            </w:r>
          </w:p>
        </w:tc>
      </w:tr>
      <w:tr w:rsidR="00F40993" w:rsidRPr="000A16E0" w14:paraId="7866CCD8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58315B3" w14:textId="5C6D6CB4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0E46B9C" w14:textId="6CF00CD4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2044794,13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6013BFB" w14:textId="5029203E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151352,88</w:t>
            </w:r>
          </w:p>
        </w:tc>
      </w:tr>
      <w:tr w:rsidR="00F40993" w:rsidRPr="000A16E0" w14:paraId="5014AB65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ACD714F" w14:textId="54C6D4D9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6809A79" w14:textId="6AE05901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2044774,83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EB2E555" w14:textId="3BC362D7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151357,31</w:t>
            </w:r>
          </w:p>
        </w:tc>
      </w:tr>
      <w:tr w:rsidR="00F40993" w:rsidRPr="000A16E0" w14:paraId="27286270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4002067" w14:textId="51B3A619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3E7D9AC" w14:textId="73F7FEAC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2044774,08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096758D" w14:textId="0BF1F46A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151358,66</w:t>
            </w:r>
          </w:p>
        </w:tc>
      </w:tr>
      <w:tr w:rsidR="00F40993" w:rsidRPr="000A16E0" w14:paraId="30A63DB8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3552FB7" w14:textId="5C3A3796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6145A56" w14:textId="40734E5C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2044772,25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5DA3EC0" w14:textId="2291E33C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151357,64</w:t>
            </w:r>
          </w:p>
        </w:tc>
      </w:tr>
      <w:tr w:rsidR="00F40993" w:rsidRPr="000A16E0" w14:paraId="2DCA84AA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749A79E2" w14:textId="51C73708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542BC39" w14:textId="62971D9F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2044770,78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C3BD0EA" w14:textId="5A58564B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151360,21</w:t>
            </w:r>
          </w:p>
        </w:tc>
      </w:tr>
      <w:tr w:rsidR="00F40993" w:rsidRPr="000A16E0" w14:paraId="41284239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0A0908B" w14:textId="09F36CEA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AD5FBB7" w14:textId="5AA61589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2044765,61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E265F71" w14:textId="30952261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151369,46</w:t>
            </w:r>
          </w:p>
        </w:tc>
      </w:tr>
      <w:tr w:rsidR="00F40993" w:rsidRPr="000A16E0" w14:paraId="59B220DE" w14:textId="77777777" w:rsidTr="00900A42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F3C05EC" w14:textId="6454B582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0CBBE3DD" w14:textId="20C42700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2044830,77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F214072" w14:textId="2018FE9F" w:rsidR="00F40993" w:rsidRPr="000A16E0" w:rsidRDefault="00F40993" w:rsidP="00F40993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</w:rPr>
              <w:t>151406,01</w:t>
            </w:r>
          </w:p>
        </w:tc>
      </w:tr>
      <w:tr w:rsidR="00B67EE0" w:rsidRPr="000A16E0" w14:paraId="7DFE1E3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4D50379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197065E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0803346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7D0B0C29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D948A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5</w:t>
            </w:r>
          </w:p>
          <w:p w14:paraId="62C4ABB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 279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2DFD9501" w14:textId="4304D246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Предоставление коммунальных услуг </w:t>
            </w:r>
            <w:r w:rsidR="00B67EE0" w:rsidRPr="000A16E0">
              <w:rPr>
                <w:b/>
                <w:bCs/>
                <w:sz w:val="20"/>
                <w:szCs w:val="20"/>
                <w:lang w:eastAsia="ru-RU"/>
              </w:rPr>
              <w:t>(3.1</w:t>
            </w:r>
            <w:r w:rsidRPr="000A16E0">
              <w:rPr>
                <w:b/>
                <w:bCs/>
                <w:sz w:val="20"/>
                <w:szCs w:val="20"/>
                <w:lang w:eastAsia="ru-RU"/>
              </w:rPr>
              <w:t>.1</w:t>
            </w:r>
            <w:r w:rsidR="00B67EE0" w:rsidRPr="000A16E0">
              <w:rPr>
                <w:b/>
                <w:bCs/>
                <w:sz w:val="20"/>
                <w:szCs w:val="20"/>
                <w:lang w:eastAsia="ru-RU"/>
              </w:rPr>
              <w:t>)</w:t>
            </w:r>
          </w:p>
        </w:tc>
      </w:tr>
      <w:tr w:rsidR="00B67EE0" w:rsidRPr="000A16E0" w14:paraId="16E406F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DE7EE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B811A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A1F6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1FEA64F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ECFDD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D1EF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2044678,00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E1B50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151444,00</w:t>
            </w:r>
          </w:p>
        </w:tc>
      </w:tr>
      <w:tr w:rsidR="00B67EE0" w:rsidRPr="000A16E0" w14:paraId="74D8E2A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15ED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10D7B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2044685,81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2F7CF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151428,55</w:t>
            </w:r>
          </w:p>
        </w:tc>
      </w:tr>
      <w:tr w:rsidR="00B67EE0" w:rsidRPr="000A16E0" w14:paraId="78ACB56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BBDA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2807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2044672,00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C7379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151421,00</w:t>
            </w:r>
          </w:p>
        </w:tc>
      </w:tr>
      <w:tr w:rsidR="00B67EE0" w:rsidRPr="000A16E0" w14:paraId="49C61AA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B7516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BAF6B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2044663,45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6E46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151435,71</w:t>
            </w:r>
          </w:p>
        </w:tc>
      </w:tr>
      <w:tr w:rsidR="00B67EE0" w:rsidRPr="000A16E0" w14:paraId="3323F98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4FF9C94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3CAB29E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0D73EBA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73519AE3" w14:textId="77777777" w:rsidTr="00F40993">
        <w:trPr>
          <w:trHeight w:val="907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2868B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6</w:t>
            </w:r>
          </w:p>
          <w:p w14:paraId="57450E1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 6300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0F396BC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Дошкольное, начальное и среднее </w:t>
            </w:r>
          </w:p>
          <w:p w14:paraId="28E7B33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общее образование (3.5.1)</w:t>
            </w:r>
          </w:p>
        </w:tc>
      </w:tr>
      <w:tr w:rsidR="00B67EE0" w:rsidRPr="000A16E0" w14:paraId="62C0C2B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AFFE0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B0833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A5E14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7113210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FA3FA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69598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2044771,15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9BE0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151469,94</w:t>
            </w:r>
          </w:p>
        </w:tc>
      </w:tr>
      <w:tr w:rsidR="00B67EE0" w:rsidRPr="000A16E0" w14:paraId="6A4548F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E7D31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997A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2044797,26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0566C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151422,66</w:t>
            </w:r>
          </w:p>
        </w:tc>
      </w:tr>
      <w:tr w:rsidR="00B67EE0" w:rsidRPr="000A16E0" w14:paraId="18F9F58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0C458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D43D0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2044734,36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3658D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151387,23</w:t>
            </w:r>
          </w:p>
        </w:tc>
      </w:tr>
      <w:tr w:rsidR="00B67EE0" w:rsidRPr="000A16E0" w14:paraId="69C84B0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D57A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291F3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2044709,59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FC15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151431,10</w:t>
            </w:r>
          </w:p>
        </w:tc>
      </w:tr>
      <w:tr w:rsidR="00B67EE0" w:rsidRPr="000A16E0" w14:paraId="2B5F69E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F3C05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2666D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2044726,10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43A6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151440,26</w:t>
            </w:r>
          </w:p>
        </w:tc>
      </w:tr>
      <w:tr w:rsidR="00B67EE0" w:rsidRPr="000A16E0" w14:paraId="39AD38C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6EE8A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E06D2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2044721,55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C7DE7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151449,72</w:t>
            </w:r>
          </w:p>
        </w:tc>
      </w:tr>
      <w:tr w:rsidR="00B67EE0" w:rsidRPr="000A16E0" w14:paraId="7B6A2A6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688FE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644CD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2044705,77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E453A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151482,07</w:t>
            </w:r>
          </w:p>
        </w:tc>
      </w:tr>
      <w:tr w:rsidR="00B67EE0" w:rsidRPr="000A16E0" w14:paraId="7CF1C7C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EA5BA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CA2CF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2044706,84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CEFA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151500,56</w:t>
            </w:r>
          </w:p>
        </w:tc>
      </w:tr>
      <w:tr w:rsidR="00B67EE0" w:rsidRPr="000A16E0" w14:paraId="355B7AF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8A2AC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972BE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2044722,95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7CAF3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151514,80</w:t>
            </w:r>
          </w:p>
        </w:tc>
      </w:tr>
      <w:tr w:rsidR="00B67EE0" w:rsidRPr="000A16E0" w14:paraId="0AB5593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118964B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5EE8CA0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239AF4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3CDC8C08" w14:textId="77777777" w:rsidTr="00F40993">
        <w:trPr>
          <w:trHeight w:val="691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2C5B8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7</w:t>
            </w:r>
          </w:p>
          <w:p w14:paraId="42BF83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- 11179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48317B03" w14:textId="242ED3F1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Благоустройство территории (12.0.2)</w:t>
            </w:r>
          </w:p>
        </w:tc>
      </w:tr>
      <w:tr w:rsidR="00B67EE0" w:rsidRPr="000A16E0" w14:paraId="179F854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F4E51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04DF6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FB094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51C05FB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C85C7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8F339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2044722,95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C02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151514,80</w:t>
            </w:r>
          </w:p>
        </w:tc>
      </w:tr>
      <w:tr w:rsidR="00B67EE0" w:rsidRPr="000A16E0" w14:paraId="6CDBAFE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26109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57EB9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2044706,84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4EAA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151500,56</w:t>
            </w:r>
          </w:p>
        </w:tc>
      </w:tr>
      <w:tr w:rsidR="00B67EE0" w:rsidRPr="000A16E0" w14:paraId="37D1E92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7646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D4255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2044690,88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A8D3C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151522,93</w:t>
            </w:r>
          </w:p>
        </w:tc>
      </w:tr>
      <w:tr w:rsidR="00B67EE0" w:rsidRPr="000A16E0" w14:paraId="65C01C2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E9CE1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9505A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2044678,01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7A13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151544,77</w:t>
            </w:r>
          </w:p>
        </w:tc>
      </w:tr>
      <w:tr w:rsidR="00B67EE0" w:rsidRPr="000A16E0" w14:paraId="3223D41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061E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07BC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2044671,64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59CD4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151541,25</w:t>
            </w:r>
          </w:p>
        </w:tc>
      </w:tr>
      <w:tr w:rsidR="00B67EE0" w:rsidRPr="000A16E0" w14:paraId="5C7E55F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8B2C0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5B81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2044664,50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13AA7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151537,29</w:t>
            </w:r>
          </w:p>
        </w:tc>
      </w:tr>
      <w:tr w:rsidR="00B67EE0" w:rsidRPr="000A16E0" w14:paraId="74765C3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5B9C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A5E71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2044650,20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9EE2F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151529,35</w:t>
            </w:r>
          </w:p>
        </w:tc>
      </w:tr>
      <w:tr w:rsidR="00B67EE0" w:rsidRPr="000A16E0" w14:paraId="4A924D4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BE00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E3BB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2044700,91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96C1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151438,13</w:t>
            </w:r>
          </w:p>
        </w:tc>
      </w:tr>
      <w:tr w:rsidR="00B67EE0" w:rsidRPr="000A16E0" w14:paraId="11A25C5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ABF88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B564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2044715,08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98A7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151446,10</w:t>
            </w:r>
          </w:p>
        </w:tc>
      </w:tr>
      <w:tr w:rsidR="00B67EE0" w:rsidRPr="000A16E0" w14:paraId="5C3B2BC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E20C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FD07C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2044719,90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1F423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151448,79</w:t>
            </w:r>
          </w:p>
        </w:tc>
      </w:tr>
      <w:tr w:rsidR="00B67EE0" w:rsidRPr="000A16E0" w14:paraId="6EF39A5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0BC3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6AB86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2044721,55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31D63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151449,72</w:t>
            </w:r>
          </w:p>
        </w:tc>
      </w:tr>
      <w:tr w:rsidR="00B67EE0" w:rsidRPr="000A16E0" w14:paraId="14D1622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7451A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6D0B9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2044726,10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61B7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151440,26</w:t>
            </w:r>
          </w:p>
        </w:tc>
      </w:tr>
      <w:tr w:rsidR="00B67EE0" w:rsidRPr="000A16E0" w14:paraId="25AEB20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F9CB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1B8F1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2044709,59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4E30B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151431,10</w:t>
            </w:r>
          </w:p>
        </w:tc>
      </w:tr>
      <w:tr w:rsidR="00B67EE0" w:rsidRPr="000A16E0" w14:paraId="4B04D5F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F03AD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0D24F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2044734,36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4FE4A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151387,23</w:t>
            </w:r>
          </w:p>
        </w:tc>
      </w:tr>
      <w:tr w:rsidR="00B67EE0" w:rsidRPr="000A16E0" w14:paraId="624CDD4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90DD5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7209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2044726,63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F9916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151382,87</w:t>
            </w:r>
          </w:p>
        </w:tc>
      </w:tr>
      <w:tr w:rsidR="00B67EE0" w:rsidRPr="000A16E0" w14:paraId="5CAE973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124F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82DD9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2044726,14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C7C0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151383,77</w:t>
            </w:r>
          </w:p>
        </w:tc>
      </w:tr>
      <w:tr w:rsidR="00B67EE0" w:rsidRPr="000A16E0" w14:paraId="594DC6A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B28A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83D0E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2044704,63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F140C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151423,02</w:t>
            </w:r>
          </w:p>
        </w:tc>
      </w:tr>
      <w:tr w:rsidR="00B67EE0" w:rsidRPr="000A16E0" w14:paraId="2505741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CA409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1CD7D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2044692,88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913E0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151416,22</w:t>
            </w:r>
          </w:p>
        </w:tc>
      </w:tr>
      <w:tr w:rsidR="00B67EE0" w:rsidRPr="000A16E0" w14:paraId="26EC801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43D01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35A4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2044685,81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FC02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151428,55</w:t>
            </w:r>
          </w:p>
        </w:tc>
      </w:tr>
      <w:tr w:rsidR="00B67EE0" w:rsidRPr="000A16E0" w14:paraId="39786D1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FBDDD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7A138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2044678,00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4C62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151444,00</w:t>
            </w:r>
          </w:p>
        </w:tc>
      </w:tr>
      <w:tr w:rsidR="00B67EE0" w:rsidRPr="000A16E0" w14:paraId="072536A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FD811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4E2D9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2044674,38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38CD3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151450,14</w:t>
            </w:r>
          </w:p>
        </w:tc>
      </w:tr>
      <w:tr w:rsidR="00B67EE0" w:rsidRPr="000A16E0" w14:paraId="20AFF73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AF958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8B14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2044674,75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863BC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151450,35</w:t>
            </w:r>
          </w:p>
        </w:tc>
      </w:tr>
      <w:tr w:rsidR="00B67EE0" w:rsidRPr="000A16E0" w14:paraId="695229B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ACD6F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BFD2F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2044659,63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0C422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151476,73</w:t>
            </w:r>
          </w:p>
        </w:tc>
      </w:tr>
      <w:tr w:rsidR="00B67EE0" w:rsidRPr="000A16E0" w14:paraId="0AB08BA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16DB4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E7C49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2044659,62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D570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151476,73</w:t>
            </w:r>
          </w:p>
        </w:tc>
      </w:tr>
      <w:tr w:rsidR="00B67EE0" w:rsidRPr="000A16E0" w14:paraId="77CF9F5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EA2C8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BC27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2044648,56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513E4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151496,00</w:t>
            </w:r>
          </w:p>
        </w:tc>
      </w:tr>
      <w:tr w:rsidR="00B67EE0" w:rsidRPr="000A16E0" w14:paraId="6F363EB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2062D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7D69D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2044648,56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512CF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151496,00</w:t>
            </w:r>
          </w:p>
        </w:tc>
      </w:tr>
      <w:tr w:rsidR="00B67EE0" w:rsidRPr="000A16E0" w14:paraId="1281273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0FF30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EB2E9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2044638,61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66D83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151512,67</w:t>
            </w:r>
          </w:p>
        </w:tc>
      </w:tr>
      <w:tr w:rsidR="00B67EE0" w:rsidRPr="000A16E0" w14:paraId="4B24A7E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CA717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71136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2044633,14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01BFB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151509,27</w:t>
            </w:r>
          </w:p>
        </w:tc>
      </w:tr>
      <w:tr w:rsidR="00B67EE0" w:rsidRPr="000A16E0" w14:paraId="3EB28CA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49E2E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32C5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2044632,23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18A65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151510,72</w:t>
            </w:r>
          </w:p>
        </w:tc>
      </w:tr>
      <w:tr w:rsidR="00B67EE0" w:rsidRPr="000A16E0" w14:paraId="1B9362E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C9F6B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09EE5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2044620,09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0889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151503,00</w:t>
            </w:r>
          </w:p>
        </w:tc>
      </w:tr>
      <w:tr w:rsidR="00B67EE0" w:rsidRPr="000A16E0" w14:paraId="0CB762D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46648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8C623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2044611,84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A1C96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151517,92</w:t>
            </w:r>
          </w:p>
        </w:tc>
      </w:tr>
      <w:tr w:rsidR="00B67EE0" w:rsidRPr="000A16E0" w14:paraId="69784F1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5761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57143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2044590,13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AFF5E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151505,74</w:t>
            </w:r>
          </w:p>
        </w:tc>
      </w:tr>
      <w:tr w:rsidR="00B67EE0" w:rsidRPr="000A16E0" w14:paraId="6727860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7E1DF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0379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2044575,17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7171C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151532,20</w:t>
            </w:r>
          </w:p>
        </w:tc>
      </w:tr>
      <w:tr w:rsidR="00B67EE0" w:rsidRPr="000A16E0" w14:paraId="210B0BA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4EDD5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8D4D8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2044605,00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E443D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151546,36</w:t>
            </w:r>
          </w:p>
        </w:tc>
      </w:tr>
      <w:tr w:rsidR="00B67EE0" w:rsidRPr="000A16E0" w14:paraId="3CE6F3F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CB1E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61A30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2044617,06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B74BE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151521,54</w:t>
            </w:r>
          </w:p>
        </w:tc>
      </w:tr>
      <w:tr w:rsidR="00B67EE0" w:rsidRPr="000A16E0" w14:paraId="2BBD50B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9526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4AD17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2044617,57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52CE3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151520,46</w:t>
            </w:r>
          </w:p>
        </w:tc>
      </w:tr>
      <w:tr w:rsidR="00B67EE0" w:rsidRPr="000A16E0" w14:paraId="48CEC85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D922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6CEC0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2044619,94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A7F78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151521,62</w:t>
            </w:r>
          </w:p>
        </w:tc>
      </w:tr>
      <w:tr w:rsidR="00B67EE0" w:rsidRPr="000A16E0" w14:paraId="3C32278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E9499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B9DDD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2044632,63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8101E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151527,64</w:t>
            </w:r>
          </w:p>
        </w:tc>
      </w:tr>
      <w:tr w:rsidR="00B67EE0" w:rsidRPr="000A16E0" w14:paraId="0617E1D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3132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A27FF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2044635,89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149EA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151529,20</w:t>
            </w:r>
          </w:p>
        </w:tc>
      </w:tr>
      <w:tr w:rsidR="00B67EE0" w:rsidRPr="000A16E0" w14:paraId="646328C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3F8EC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65A4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2044636,22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D2A07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151531,80</w:t>
            </w:r>
          </w:p>
        </w:tc>
      </w:tr>
      <w:tr w:rsidR="00B67EE0" w:rsidRPr="000A16E0" w14:paraId="6F9E9F1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1F7C6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48B2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2044637,06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8A59A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151538,64</w:t>
            </w:r>
          </w:p>
        </w:tc>
      </w:tr>
      <w:tr w:rsidR="00B67EE0" w:rsidRPr="000A16E0" w14:paraId="72CD14A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49B7A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1859F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2044636,39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4024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151551,62</w:t>
            </w:r>
          </w:p>
        </w:tc>
      </w:tr>
      <w:tr w:rsidR="00B67EE0" w:rsidRPr="000A16E0" w14:paraId="79D65E9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9D85C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2332E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2044623,93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63FC6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151577,21</w:t>
            </w:r>
          </w:p>
        </w:tc>
      </w:tr>
      <w:tr w:rsidR="00B67EE0" w:rsidRPr="000A16E0" w14:paraId="5B1E32D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F6E38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82850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2044616,74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6747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151573,86</w:t>
            </w:r>
          </w:p>
        </w:tc>
      </w:tr>
      <w:tr w:rsidR="00B67EE0" w:rsidRPr="000A16E0" w14:paraId="69D52FF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927FB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3A4CC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2044612,20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A011B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151571,75</w:t>
            </w:r>
          </w:p>
        </w:tc>
      </w:tr>
      <w:tr w:rsidR="00B67EE0" w:rsidRPr="000A16E0" w14:paraId="79BF1DF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9EDC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8D0AD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2044605,25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E4D4A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151568,51</w:t>
            </w:r>
          </w:p>
        </w:tc>
      </w:tr>
      <w:tr w:rsidR="00B67EE0" w:rsidRPr="000A16E0" w14:paraId="1E88D8B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EDDDB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F332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2044597,08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3A6D8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151586,01</w:t>
            </w:r>
          </w:p>
        </w:tc>
      </w:tr>
      <w:tr w:rsidR="00B67EE0" w:rsidRPr="000A16E0" w14:paraId="3881804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EFBEC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7786C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2044594,37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7A64F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151588,35</w:t>
            </w:r>
          </w:p>
        </w:tc>
      </w:tr>
      <w:tr w:rsidR="00B67EE0" w:rsidRPr="000A16E0" w14:paraId="2F552A9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22DE2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B1B7D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2044590,13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E690F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151592,00</w:t>
            </w:r>
          </w:p>
        </w:tc>
      </w:tr>
      <w:tr w:rsidR="00B67EE0" w:rsidRPr="000A16E0" w14:paraId="3D6205B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036F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59F74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2044578,70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702C5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151601,86</w:t>
            </w:r>
          </w:p>
        </w:tc>
      </w:tr>
      <w:tr w:rsidR="00B67EE0" w:rsidRPr="000A16E0" w14:paraId="370EDE7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82C82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45454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2044554,51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7E945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151652,19</w:t>
            </w:r>
          </w:p>
        </w:tc>
      </w:tr>
      <w:tr w:rsidR="00B67EE0" w:rsidRPr="000A16E0" w14:paraId="68B5ADD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79996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FEEF4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2044517,36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DDE4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151632,50</w:t>
            </w:r>
          </w:p>
        </w:tc>
      </w:tr>
      <w:tr w:rsidR="00B67EE0" w:rsidRPr="000A16E0" w14:paraId="37FCBFC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DC40E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B3495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2044509,80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1183D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151647,44</w:t>
            </w:r>
          </w:p>
        </w:tc>
      </w:tr>
      <w:tr w:rsidR="00B67EE0" w:rsidRPr="000A16E0" w14:paraId="34E2C60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51C5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2E000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2044515,80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C45AF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151650,35</w:t>
            </w:r>
          </w:p>
        </w:tc>
      </w:tr>
      <w:tr w:rsidR="00B67EE0" w:rsidRPr="000A16E0" w14:paraId="3312E02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D467B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9AC70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2044520,29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D1DCD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151652,53</w:t>
            </w:r>
          </w:p>
        </w:tc>
      </w:tr>
      <w:tr w:rsidR="00B67EE0" w:rsidRPr="000A16E0" w14:paraId="213CD64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2E182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615DC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2044527,45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58157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151655,99</w:t>
            </w:r>
          </w:p>
        </w:tc>
      </w:tr>
      <w:tr w:rsidR="00B67EE0" w:rsidRPr="000A16E0" w14:paraId="27E449A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4CCB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5F46E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2044570,26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30CAE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151676,68</w:t>
            </w:r>
          </w:p>
        </w:tc>
      </w:tr>
      <w:tr w:rsidR="00B67EE0" w:rsidRPr="000A16E0" w14:paraId="44DB193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EB11D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18547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2044591,75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C969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151642,22</w:t>
            </w:r>
          </w:p>
        </w:tc>
      </w:tr>
      <w:tr w:rsidR="00B67EE0" w:rsidRPr="000A16E0" w14:paraId="5E1FC00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64444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9D239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2044597,77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6AA3E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151631,30</w:t>
            </w:r>
          </w:p>
        </w:tc>
      </w:tr>
      <w:tr w:rsidR="00B67EE0" w:rsidRPr="000A16E0" w14:paraId="264D4AC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0316628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0CCD847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435EC8E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4F71EA64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B7AA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8</w:t>
            </w:r>
          </w:p>
          <w:p w14:paraId="4ADE47B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- 5213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4C73187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Среднеэтажная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 жилая застройка (2.5)</w:t>
            </w:r>
          </w:p>
        </w:tc>
      </w:tr>
      <w:tr w:rsidR="00B67EE0" w:rsidRPr="000A16E0" w14:paraId="669D58A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9E88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995F1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E231C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7C3D6F3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5E7D3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F7A26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2044692,88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1EB61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151416,22</w:t>
            </w:r>
          </w:p>
        </w:tc>
      </w:tr>
      <w:tr w:rsidR="00B67EE0" w:rsidRPr="000A16E0" w14:paraId="1226E35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E18F5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44D32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2044685,81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652AC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151428,55</w:t>
            </w:r>
          </w:p>
        </w:tc>
      </w:tr>
      <w:tr w:rsidR="00B67EE0" w:rsidRPr="000A16E0" w14:paraId="66B6213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C72A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F70F5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2044672,00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13552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151421,00</w:t>
            </w:r>
          </w:p>
        </w:tc>
      </w:tr>
      <w:tr w:rsidR="00B67EE0" w:rsidRPr="000A16E0" w14:paraId="2D6FF79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2429D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66238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2044663,45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6DC6C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151435,71</w:t>
            </w:r>
          </w:p>
        </w:tc>
      </w:tr>
      <w:tr w:rsidR="00B67EE0" w:rsidRPr="000A16E0" w14:paraId="6E2DE79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95AC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B793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2044678,00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67B1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151444,00</w:t>
            </w:r>
          </w:p>
        </w:tc>
      </w:tr>
      <w:tr w:rsidR="00B67EE0" w:rsidRPr="000A16E0" w14:paraId="79E60B8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1A86C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B2B63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2044674,38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6834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151450,14</w:t>
            </w:r>
          </w:p>
        </w:tc>
      </w:tr>
      <w:tr w:rsidR="00B67EE0" w:rsidRPr="000A16E0" w14:paraId="19A8DD7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55661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39E8E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2044660,49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8C56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151442,16</w:t>
            </w:r>
          </w:p>
        </w:tc>
      </w:tr>
      <w:tr w:rsidR="00B67EE0" w:rsidRPr="000A16E0" w14:paraId="283C6D7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445BF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A09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2044645,37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F02D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151468,54</w:t>
            </w:r>
          </w:p>
        </w:tc>
      </w:tr>
      <w:tr w:rsidR="00B67EE0" w:rsidRPr="000A16E0" w14:paraId="710050F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017A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8BFC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2044634,34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4137A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151487,82</w:t>
            </w:r>
          </w:p>
        </w:tc>
      </w:tr>
      <w:tr w:rsidR="00B67EE0" w:rsidRPr="000A16E0" w14:paraId="306976C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2F020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6D886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2044629,53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16CAA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151496,43</w:t>
            </w:r>
          </w:p>
        </w:tc>
      </w:tr>
      <w:tr w:rsidR="00B67EE0" w:rsidRPr="000A16E0" w14:paraId="53D1206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FFACA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8E76A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2044625,12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69C5A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151493,90</w:t>
            </w:r>
          </w:p>
        </w:tc>
      </w:tr>
      <w:tr w:rsidR="00B67EE0" w:rsidRPr="000A16E0" w14:paraId="7E24274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D46C2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44F2A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2044620,09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CA64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151503,00</w:t>
            </w:r>
          </w:p>
        </w:tc>
      </w:tr>
      <w:tr w:rsidR="00B67EE0" w:rsidRPr="000A16E0" w14:paraId="16FFAA8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3598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DA92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2044611,84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9FA16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151517,92</w:t>
            </w:r>
          </w:p>
        </w:tc>
      </w:tr>
      <w:tr w:rsidR="00B67EE0" w:rsidRPr="000A16E0" w14:paraId="54B2720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3E137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7EE52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2044590,13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29BFD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151505,74</w:t>
            </w:r>
          </w:p>
        </w:tc>
      </w:tr>
      <w:tr w:rsidR="00B67EE0" w:rsidRPr="000A16E0" w14:paraId="68DC02E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CE44B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F4B8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2044603,72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71E14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151481,69</w:t>
            </w:r>
          </w:p>
        </w:tc>
      </w:tr>
      <w:tr w:rsidR="00B67EE0" w:rsidRPr="000A16E0" w14:paraId="6985706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678AB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42716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2044598,97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05D9E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151479,00</w:t>
            </w:r>
          </w:p>
        </w:tc>
      </w:tr>
      <w:tr w:rsidR="00B67EE0" w:rsidRPr="000A16E0" w14:paraId="645A7AB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36C29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D3EF2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2044656,03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8A6BE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151374,02</w:t>
            </w:r>
          </w:p>
        </w:tc>
      </w:tr>
      <w:tr w:rsidR="00B67EE0" w:rsidRPr="000A16E0" w14:paraId="3DD3E21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2E41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470B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2044663,08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B4DEC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151377,91</w:t>
            </w:r>
          </w:p>
        </w:tc>
      </w:tr>
      <w:tr w:rsidR="00B67EE0" w:rsidRPr="000A16E0" w14:paraId="6216264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949B9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21BB8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2044676,87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43BC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151385,68</w:t>
            </w:r>
          </w:p>
        </w:tc>
      </w:tr>
      <w:tr w:rsidR="00B67EE0" w:rsidRPr="000A16E0" w14:paraId="1A287D7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C805C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91964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2044674,46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F017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151390,05</w:t>
            </w:r>
          </w:p>
        </w:tc>
      </w:tr>
      <w:tr w:rsidR="00B67EE0" w:rsidRPr="000A16E0" w14:paraId="7FBA44A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60FC8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C5259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2044681,49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F8AB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151393,99</w:t>
            </w:r>
          </w:p>
        </w:tc>
      </w:tr>
      <w:tr w:rsidR="00B67EE0" w:rsidRPr="000A16E0" w14:paraId="76FC19B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E9C71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87FC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2044674,68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9A996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151405,68</w:t>
            </w:r>
          </w:p>
        </w:tc>
      </w:tr>
      <w:tr w:rsidR="00B67EE0" w:rsidRPr="000A16E0" w14:paraId="427D4B9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74B4F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4F35E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2044680,55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D2E3E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151409,08</w:t>
            </w:r>
          </w:p>
        </w:tc>
      </w:tr>
      <w:tr w:rsidR="00B67EE0" w:rsidRPr="000A16E0" w14:paraId="1C58479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5BC8B3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3DAA373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461485A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7C90C7CE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C013C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9</w:t>
            </w:r>
          </w:p>
          <w:p w14:paraId="40C26BB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- 2297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7DAA2EF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Среднеэтажная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 жилая застройка (2.5)</w:t>
            </w:r>
          </w:p>
        </w:tc>
      </w:tr>
      <w:tr w:rsidR="00B67EE0" w:rsidRPr="000A16E0" w14:paraId="03B8AC3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4E378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B4FC1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3844E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2D6D0CB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B2657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EC1AC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2044578,70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CCA1E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151601,86</w:t>
            </w:r>
          </w:p>
        </w:tc>
      </w:tr>
      <w:tr w:rsidR="00B67EE0" w:rsidRPr="000A16E0" w14:paraId="097839A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8CA4F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A24AB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2044561,64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1908E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151593,25</w:t>
            </w:r>
          </w:p>
        </w:tc>
      </w:tr>
      <w:tr w:rsidR="00B67EE0" w:rsidRPr="000A16E0" w14:paraId="369EFF1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486F1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D9D03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2044557,12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16B80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151590,98</w:t>
            </w:r>
          </w:p>
        </w:tc>
      </w:tr>
      <w:tr w:rsidR="00B67EE0" w:rsidRPr="000A16E0" w14:paraId="229E098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AE178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9C35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2044542,18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5832B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151583,46</w:t>
            </w:r>
          </w:p>
        </w:tc>
      </w:tr>
      <w:tr w:rsidR="00B67EE0" w:rsidRPr="000A16E0" w14:paraId="001CC16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FFCE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5C54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2044517,36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9DA70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151632,50</w:t>
            </w:r>
          </w:p>
        </w:tc>
      </w:tr>
      <w:tr w:rsidR="00B67EE0" w:rsidRPr="000A16E0" w14:paraId="4D3EEC8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3954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F2CC5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2044554,51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95FE0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151652,19</w:t>
            </w:r>
          </w:p>
        </w:tc>
      </w:tr>
      <w:tr w:rsidR="00B67EE0" w:rsidRPr="000A16E0" w14:paraId="79B6495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02056B7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24F854F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65E0BCC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147C9297" w14:textId="77777777" w:rsidTr="00F40993">
        <w:trPr>
          <w:trHeight w:val="679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27CFB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10</w:t>
            </w:r>
          </w:p>
          <w:p w14:paraId="4F5976B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 3375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362C9B1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Среднеэтажная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 жилая застройка (2.5)</w:t>
            </w:r>
          </w:p>
        </w:tc>
      </w:tr>
      <w:tr w:rsidR="00B67EE0" w:rsidRPr="000A16E0" w14:paraId="71D2194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10638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C60BA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B8E91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3D1DC11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1F918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1FBE3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2044794,13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2193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151352,88</w:t>
            </w:r>
          </w:p>
        </w:tc>
      </w:tr>
      <w:tr w:rsidR="00B67EE0" w:rsidRPr="000A16E0" w14:paraId="21C59F88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84BFE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C3F8F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2044816,42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33A81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151364,75</w:t>
            </w:r>
          </w:p>
        </w:tc>
      </w:tr>
      <w:tr w:rsidR="00B67EE0" w:rsidRPr="000A16E0" w14:paraId="7D05533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85D7F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BAAAA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2044829,96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31513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151339,94</w:t>
            </w:r>
          </w:p>
        </w:tc>
      </w:tr>
      <w:tr w:rsidR="00B67EE0" w:rsidRPr="000A16E0" w14:paraId="79994DD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6539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D10C2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2044810,95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B7D7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151329,53</w:t>
            </w:r>
          </w:p>
        </w:tc>
      </w:tr>
      <w:tr w:rsidR="00B67EE0" w:rsidRPr="000A16E0" w14:paraId="515C3E7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4D1F5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8BA8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2044824,00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D7B58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151306,36</w:t>
            </w:r>
          </w:p>
        </w:tc>
      </w:tr>
      <w:tr w:rsidR="00B67EE0" w:rsidRPr="000A16E0" w14:paraId="01B2495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D5DC3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6EC4A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2044816,27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7C541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151301,98</w:t>
            </w:r>
          </w:p>
        </w:tc>
      </w:tr>
      <w:tr w:rsidR="00B67EE0" w:rsidRPr="000A16E0" w14:paraId="2CDC8DA0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B3C8A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462F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2044811,88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F4869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151299,50</w:t>
            </w:r>
          </w:p>
        </w:tc>
      </w:tr>
      <w:tr w:rsidR="00B67EE0" w:rsidRPr="000A16E0" w14:paraId="53FE5C0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31F82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09155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2044810,33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85183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151298,63</w:t>
            </w:r>
          </w:p>
        </w:tc>
      </w:tr>
      <w:tr w:rsidR="00B67EE0" w:rsidRPr="000A16E0" w14:paraId="521E4E7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1E64E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12716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2044805,99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6253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151296,17</w:t>
            </w:r>
          </w:p>
        </w:tc>
      </w:tr>
      <w:tr w:rsidR="00B67EE0" w:rsidRPr="000A16E0" w14:paraId="7C24E38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476B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ACAE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2044795,20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87E9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151290,08</w:t>
            </w:r>
          </w:p>
        </w:tc>
      </w:tr>
      <w:tr w:rsidR="00B67EE0" w:rsidRPr="000A16E0" w14:paraId="26FCECF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38F2F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CD56E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2044788,06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8AC03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151286,25</w:t>
            </w:r>
          </w:p>
        </w:tc>
      </w:tr>
      <w:tr w:rsidR="00B67EE0" w:rsidRPr="000A16E0" w14:paraId="10033D3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1B007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EEAFE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2044752,95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DFDBE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151350,12</w:t>
            </w:r>
          </w:p>
        </w:tc>
      </w:tr>
      <w:tr w:rsidR="00B67EE0" w:rsidRPr="000A16E0" w14:paraId="18CB22C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4FAE1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7472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2044757,46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D295D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151352,70</w:t>
            </w:r>
          </w:p>
        </w:tc>
      </w:tr>
      <w:tr w:rsidR="00B67EE0" w:rsidRPr="000A16E0" w14:paraId="0F428C9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015B8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0DE8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2044759,44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049E8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151353,83</w:t>
            </w:r>
          </w:p>
        </w:tc>
      </w:tr>
      <w:tr w:rsidR="00B67EE0" w:rsidRPr="000A16E0" w14:paraId="6316488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177A4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9F8D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2044770,13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B1E4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151359,83</w:t>
            </w:r>
          </w:p>
        </w:tc>
      </w:tr>
      <w:tr w:rsidR="00B67EE0" w:rsidRPr="000A16E0" w14:paraId="2E8AF43D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E9A46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6090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2044770,78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A5D93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151360,21</w:t>
            </w:r>
          </w:p>
        </w:tc>
      </w:tr>
      <w:tr w:rsidR="00B67EE0" w:rsidRPr="000A16E0" w14:paraId="487B6DA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C8992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A87AE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2044772,25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80EFC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151357,64</w:t>
            </w:r>
          </w:p>
        </w:tc>
      </w:tr>
      <w:tr w:rsidR="00B67EE0" w:rsidRPr="000A16E0" w14:paraId="1A29C27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2B4B2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EF180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2044774,08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7A480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151358,66</w:t>
            </w:r>
          </w:p>
        </w:tc>
      </w:tr>
      <w:tr w:rsidR="00B67EE0" w:rsidRPr="000A16E0" w14:paraId="5B3F41E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16BA4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52E9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2044774,83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08B61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151357,31</w:t>
            </w:r>
          </w:p>
        </w:tc>
      </w:tr>
      <w:tr w:rsidR="00B67EE0" w:rsidRPr="000A16E0" w14:paraId="55192EE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24D07D8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6D6BB35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57CC565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29450855" w14:textId="77777777" w:rsidTr="00F40993">
        <w:trPr>
          <w:trHeight w:val="691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2A4CC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lastRenderedPageBreak/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11</w:t>
            </w:r>
          </w:p>
          <w:p w14:paraId="6BD16DB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-3629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5C6A5753" w14:textId="22466582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Благоустройство территории (12.0.2)</w:t>
            </w:r>
          </w:p>
        </w:tc>
      </w:tr>
      <w:tr w:rsidR="00B67EE0" w:rsidRPr="000A16E0" w14:paraId="15BD7C7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5D6FA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91648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C9BF5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586794F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5BB1C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EDD2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2044820,72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37092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151501,27</w:t>
            </w:r>
          </w:p>
        </w:tc>
      </w:tr>
      <w:tr w:rsidR="00B67EE0" w:rsidRPr="000A16E0" w14:paraId="5F73332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A48C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6E8F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2044823,60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340A1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151501,22</w:t>
            </w:r>
          </w:p>
        </w:tc>
      </w:tr>
      <w:tr w:rsidR="00B67EE0" w:rsidRPr="000A16E0" w14:paraId="21DC0A8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7F08A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7B0D0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2044838,41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FF87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151470,30</w:t>
            </w:r>
          </w:p>
        </w:tc>
      </w:tr>
      <w:tr w:rsidR="00B67EE0" w:rsidRPr="000A16E0" w14:paraId="1A8F3A7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8BDAD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56699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2044815,45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1E257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151457,57</w:t>
            </w:r>
          </w:p>
        </w:tc>
      </w:tr>
      <w:tr w:rsidR="00B67EE0" w:rsidRPr="000A16E0" w14:paraId="331408C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3B07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55A40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2044811,92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81FEA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151455,65</w:t>
            </w:r>
          </w:p>
        </w:tc>
      </w:tr>
      <w:tr w:rsidR="00B67EE0" w:rsidRPr="000A16E0" w14:paraId="7A21BB3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A2145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F2F0B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2044808,65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0AB07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151453,77</w:t>
            </w:r>
          </w:p>
        </w:tc>
      </w:tr>
      <w:tr w:rsidR="00B67EE0" w:rsidRPr="000A16E0" w14:paraId="1B3C4547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175CC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503D8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2044798,83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5627A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151457,42</w:t>
            </w:r>
          </w:p>
        </w:tc>
      </w:tr>
      <w:tr w:rsidR="00B67EE0" w:rsidRPr="000A16E0" w14:paraId="5CA3A35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3A882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8779A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2044812,00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52917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151464,60</w:t>
            </w:r>
          </w:p>
        </w:tc>
      </w:tr>
      <w:tr w:rsidR="00B67EE0" w:rsidRPr="000A16E0" w14:paraId="567DC74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BD953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127F0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2044805,83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A008C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151476,66</w:t>
            </w:r>
          </w:p>
        </w:tc>
      </w:tr>
      <w:tr w:rsidR="00B67EE0" w:rsidRPr="000A16E0" w14:paraId="37D2857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53F5B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0578E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2044792,74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FBAAC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151469,33</w:t>
            </w:r>
          </w:p>
        </w:tc>
      </w:tr>
      <w:tr w:rsidR="00B67EE0" w:rsidRPr="000A16E0" w14:paraId="65ACB5B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57919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78C91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2044758,97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C62CA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151504,35</w:t>
            </w:r>
          </w:p>
        </w:tc>
      </w:tr>
      <w:tr w:rsidR="00B67EE0" w:rsidRPr="000A16E0" w14:paraId="5E9B25F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C4622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F589B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2044787,61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B129B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151503,85</w:t>
            </w:r>
          </w:p>
        </w:tc>
      </w:tr>
      <w:tr w:rsidR="00B67EE0" w:rsidRPr="000A16E0" w14:paraId="427DCF66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0BE9D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17B68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2044789,15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C21A7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151591,84</w:t>
            </w:r>
          </w:p>
        </w:tc>
      </w:tr>
      <w:tr w:rsidR="00B67EE0" w:rsidRPr="000A16E0" w14:paraId="4B096C0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8A4E2C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E5F13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2044807,34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62740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151591,52</w:t>
            </w:r>
          </w:p>
        </w:tc>
      </w:tr>
      <w:tr w:rsidR="00B67EE0" w:rsidRPr="000A16E0" w14:paraId="65629404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83548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4F0AD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2044805,75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60031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151501,52</w:t>
            </w:r>
          </w:p>
        </w:tc>
      </w:tr>
      <w:tr w:rsidR="00B67EE0" w:rsidRPr="000A16E0" w14:paraId="7B6B413E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11D54C6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3EE1A57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7194FAE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1F14778C" w14:textId="77777777" w:rsidTr="00F40993">
        <w:trPr>
          <w:trHeight w:val="691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B2DE2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12</w:t>
            </w:r>
          </w:p>
          <w:p w14:paraId="5500ACDF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- 1504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15F4BDC8" w14:textId="7D0C4552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Благоустройство территории (12.0.2)</w:t>
            </w:r>
          </w:p>
        </w:tc>
      </w:tr>
      <w:tr w:rsidR="00B67EE0" w:rsidRPr="000A16E0" w14:paraId="00077351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3AF88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5DDFA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A374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68A6664B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DF99B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187FD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2044754,57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ECF60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151592,45</w:t>
            </w:r>
          </w:p>
        </w:tc>
      </w:tr>
      <w:tr w:rsidR="00B67EE0" w:rsidRPr="000A16E0" w14:paraId="0C68FF02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AF349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8193E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2044753,31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13888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151520,72</w:t>
            </w:r>
          </w:p>
        </w:tc>
      </w:tr>
      <w:tr w:rsidR="00B67EE0" w:rsidRPr="000A16E0" w14:paraId="716CD54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0B950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618C0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2044704,00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44E75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151566,57</w:t>
            </w:r>
          </w:p>
        </w:tc>
      </w:tr>
      <w:tr w:rsidR="00B67EE0" w:rsidRPr="000A16E0" w14:paraId="013EA5D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3F776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D4D6F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2044740,00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481AF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151565,94</w:t>
            </w:r>
          </w:p>
        </w:tc>
      </w:tr>
      <w:tr w:rsidR="00B67EE0" w:rsidRPr="000A16E0" w14:paraId="6C86ECBC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6DAAC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3DADE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2044740,47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451D6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151592,69</w:t>
            </w:r>
          </w:p>
        </w:tc>
      </w:tr>
      <w:tr w:rsidR="00B67EE0" w:rsidRPr="000A16E0" w14:paraId="38A3E3C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</w:tcPr>
          <w:p w14:paraId="0F34D82B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rPr>
                <w:i/>
                <w:iCs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14:paraId="7955A47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</w:tcPr>
          <w:p w14:paraId="65924D14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right"/>
              <w:rPr>
                <w:sz w:val="20"/>
                <w:szCs w:val="20"/>
                <w:lang w:eastAsia="ru-RU"/>
              </w:rPr>
            </w:pPr>
          </w:p>
        </w:tc>
      </w:tr>
      <w:tr w:rsidR="00B67EE0" w:rsidRPr="000A16E0" w14:paraId="30219DC5" w14:textId="77777777" w:rsidTr="00F40993">
        <w:trPr>
          <w:trHeight w:val="691"/>
          <w:jc w:val="center"/>
        </w:trPr>
        <w:tc>
          <w:tcPr>
            <w:tcW w:w="37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6688F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0A16E0">
              <w:rPr>
                <w:b/>
                <w:bCs/>
                <w:sz w:val="20"/>
                <w:szCs w:val="20"/>
                <w:lang w:eastAsia="ru-RU"/>
              </w:rPr>
              <w:t>:ЗУ</w:t>
            </w:r>
            <w:proofErr w:type="gramEnd"/>
            <w:r w:rsidRPr="000A16E0">
              <w:rPr>
                <w:b/>
                <w:bCs/>
                <w:sz w:val="20"/>
                <w:szCs w:val="20"/>
                <w:lang w:eastAsia="ru-RU"/>
              </w:rPr>
              <w:t>13</w:t>
            </w:r>
          </w:p>
          <w:p w14:paraId="32A1114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 xml:space="preserve">Площадь - 3406 </w:t>
            </w:r>
            <w:proofErr w:type="spellStart"/>
            <w:r w:rsidRPr="000A16E0">
              <w:rPr>
                <w:b/>
                <w:bCs/>
                <w:sz w:val="20"/>
                <w:szCs w:val="20"/>
                <w:lang w:eastAsia="ru-RU"/>
              </w:rPr>
              <w:t>кв.м</w:t>
            </w:r>
            <w:proofErr w:type="spellEnd"/>
            <w:r w:rsidRPr="000A16E0">
              <w:rPr>
                <w:b/>
                <w:bCs/>
                <w:sz w:val="20"/>
                <w:szCs w:val="20"/>
                <w:lang w:eastAsia="ru-RU"/>
              </w:rPr>
              <w:t>.</w:t>
            </w:r>
          </w:p>
          <w:p w14:paraId="68205DFB" w14:textId="6DA90110" w:rsidR="00B67EE0" w:rsidRPr="000A16E0" w:rsidRDefault="00350CEE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Благоустройство территории (12.0.2)</w:t>
            </w:r>
          </w:p>
        </w:tc>
      </w:tr>
      <w:tr w:rsidR="00B67EE0" w:rsidRPr="000A16E0" w14:paraId="628495DA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AE56B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41CDF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7B056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A16E0">
              <w:rPr>
                <w:b/>
                <w:bCs/>
                <w:sz w:val="20"/>
                <w:szCs w:val="20"/>
                <w:lang w:eastAsia="ru-RU"/>
              </w:rPr>
              <w:t>Y</w:t>
            </w:r>
          </w:p>
        </w:tc>
      </w:tr>
      <w:tr w:rsidR="00B67EE0" w:rsidRPr="000A16E0" w14:paraId="0EA44375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75B86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FB942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2044695,71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E2E628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151666,43</w:t>
            </w:r>
          </w:p>
        </w:tc>
      </w:tr>
      <w:tr w:rsidR="00B67EE0" w:rsidRPr="000A16E0" w14:paraId="0C54114F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BC9873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314F6A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2044705,52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C074F7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151652,56</w:t>
            </w:r>
          </w:p>
        </w:tc>
      </w:tr>
      <w:tr w:rsidR="00B67EE0" w:rsidRPr="000A16E0" w14:paraId="18BC0063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28B48E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A36F8D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2044704,00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FB1E09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151566,57</w:t>
            </w:r>
          </w:p>
        </w:tc>
      </w:tr>
      <w:tr w:rsidR="00B67EE0" w:rsidRPr="000A16E0" w14:paraId="462C52A9" w14:textId="77777777" w:rsidTr="00B67EE0">
        <w:trPr>
          <w:trHeight w:val="226"/>
          <w:jc w:val="center"/>
        </w:trPr>
        <w:tc>
          <w:tcPr>
            <w:tcW w:w="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78385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2D6FF1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2044639,46</w:t>
            </w:r>
          </w:p>
        </w:tc>
        <w:tc>
          <w:tcPr>
            <w:tcW w:w="1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2C3650" w14:textId="77777777" w:rsidR="00B67EE0" w:rsidRPr="000A16E0" w:rsidRDefault="00B67EE0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0A16E0">
              <w:rPr>
                <w:sz w:val="20"/>
                <w:szCs w:val="20"/>
                <w:lang w:eastAsia="ru-RU"/>
              </w:rPr>
              <w:t>151626,64</w:t>
            </w:r>
          </w:p>
        </w:tc>
      </w:tr>
    </w:tbl>
    <w:p w14:paraId="52A78970" w14:textId="77777777" w:rsidR="00B67EE0" w:rsidRPr="000A16E0" w:rsidRDefault="00B67EE0" w:rsidP="00AF3616">
      <w:pPr>
        <w:spacing w:before="240" w:after="240"/>
        <w:jc w:val="center"/>
        <w:rPr>
          <w:i/>
        </w:rPr>
        <w:sectPr w:rsidR="00B67EE0" w:rsidRPr="000A16E0" w:rsidSect="00B67EE0">
          <w:type w:val="continuous"/>
          <w:pgSz w:w="11907" w:h="16839" w:code="9"/>
          <w:pgMar w:top="851" w:right="851" w:bottom="851" w:left="1104" w:header="420" w:footer="176" w:gutter="0"/>
          <w:cols w:num="2" w:space="720"/>
          <w:docGrid w:linePitch="360"/>
        </w:sectPr>
      </w:pPr>
    </w:p>
    <w:p w14:paraId="0616B512" w14:textId="3982313B" w:rsidR="00B67EE0" w:rsidRPr="000A16E0" w:rsidRDefault="00B67EE0" w:rsidP="00AF3616">
      <w:pPr>
        <w:spacing w:before="240" w:after="240"/>
        <w:jc w:val="center"/>
        <w:rPr>
          <w:i/>
        </w:rPr>
      </w:pPr>
    </w:p>
    <w:p w14:paraId="1E7D847A" w14:textId="77777777" w:rsidR="00B67EE0" w:rsidRPr="000A16E0" w:rsidRDefault="00B67EE0" w:rsidP="00AF3616">
      <w:pPr>
        <w:spacing w:before="240" w:after="240"/>
        <w:jc w:val="center"/>
        <w:rPr>
          <w:i/>
        </w:rPr>
      </w:pPr>
    </w:p>
    <w:p w14:paraId="733872E0" w14:textId="36252065" w:rsidR="00B67EE0" w:rsidRPr="000A16E0" w:rsidRDefault="00B67EE0" w:rsidP="00AF3616">
      <w:pPr>
        <w:spacing w:before="240" w:after="240"/>
        <w:jc w:val="center"/>
        <w:rPr>
          <w:i/>
        </w:rPr>
      </w:pPr>
    </w:p>
    <w:p w14:paraId="495894D0" w14:textId="0EF68E33" w:rsidR="00B67EE0" w:rsidRPr="000A16E0" w:rsidRDefault="00B67EE0" w:rsidP="00AF3616">
      <w:pPr>
        <w:spacing w:before="240" w:after="240"/>
        <w:jc w:val="center"/>
        <w:rPr>
          <w:i/>
        </w:rPr>
      </w:pPr>
    </w:p>
    <w:p w14:paraId="23B9ED41" w14:textId="77777777" w:rsidR="00B67EE0" w:rsidRPr="000A16E0" w:rsidRDefault="00B67EE0" w:rsidP="00AF3616">
      <w:pPr>
        <w:spacing w:before="240" w:after="240"/>
        <w:jc w:val="center"/>
        <w:rPr>
          <w:b/>
          <w:bCs/>
          <w:sz w:val="20"/>
          <w:szCs w:val="20"/>
          <w:lang w:eastAsia="ru-RU"/>
        </w:rPr>
        <w:sectPr w:rsidR="00B67EE0" w:rsidRPr="000A16E0" w:rsidSect="003C4166">
          <w:type w:val="continuous"/>
          <w:pgSz w:w="11907" w:h="16839" w:code="9"/>
          <w:pgMar w:top="851" w:right="851" w:bottom="851" w:left="1104" w:header="420" w:footer="176" w:gutter="0"/>
          <w:cols w:space="720"/>
          <w:docGrid w:linePitch="360"/>
        </w:sectPr>
      </w:pPr>
    </w:p>
    <w:p w14:paraId="316FFC23" w14:textId="77777777" w:rsidR="00ED7A9F" w:rsidRPr="000A16E0" w:rsidRDefault="00ED7A9F" w:rsidP="001D2153">
      <w:pPr>
        <w:spacing w:before="240" w:after="240"/>
        <w:jc w:val="center"/>
        <w:rPr>
          <w:i/>
        </w:rPr>
        <w:sectPr w:rsidR="00ED7A9F" w:rsidRPr="000A16E0" w:rsidSect="00ED7A9F">
          <w:type w:val="continuous"/>
          <w:pgSz w:w="11907" w:h="16839" w:code="9"/>
          <w:pgMar w:top="851" w:right="851" w:bottom="851" w:left="1104" w:header="420" w:footer="176" w:gutter="0"/>
          <w:cols w:num="2" w:space="720"/>
          <w:docGrid w:linePitch="360"/>
        </w:sectPr>
      </w:pPr>
    </w:p>
    <w:p w14:paraId="154BEF22" w14:textId="77777777" w:rsidR="00AF3616" w:rsidRPr="000A16E0" w:rsidRDefault="00AF3616">
      <w:pPr>
        <w:suppressAutoHyphens w:val="0"/>
        <w:autoSpaceDE w:val="0"/>
        <w:autoSpaceDN w:val="0"/>
        <w:adjustRightInd w:val="0"/>
        <w:jc w:val="center"/>
        <w:rPr>
          <w:b/>
          <w:bCs/>
          <w:sz w:val="20"/>
          <w:szCs w:val="20"/>
          <w:lang w:eastAsia="ru-RU"/>
        </w:rPr>
        <w:sectPr w:rsidR="00AF3616" w:rsidRPr="000A16E0" w:rsidSect="003C4166">
          <w:type w:val="continuous"/>
          <w:pgSz w:w="11907" w:h="16839" w:code="9"/>
          <w:pgMar w:top="851" w:right="851" w:bottom="851" w:left="1104" w:header="420" w:footer="176" w:gutter="0"/>
          <w:cols w:space="720"/>
          <w:docGrid w:linePitch="360"/>
        </w:sectPr>
      </w:pPr>
    </w:p>
    <w:p w14:paraId="1050B508" w14:textId="77777777" w:rsidR="00AF3616" w:rsidRPr="000A16E0" w:rsidRDefault="00AF3616" w:rsidP="00AF3616">
      <w:pPr>
        <w:spacing w:before="240" w:after="240"/>
        <w:rPr>
          <w:i/>
        </w:rPr>
        <w:sectPr w:rsidR="00AF3616" w:rsidRPr="000A16E0" w:rsidSect="00AF3616">
          <w:type w:val="continuous"/>
          <w:pgSz w:w="11907" w:h="16839" w:code="9"/>
          <w:pgMar w:top="851" w:right="851" w:bottom="851" w:left="1104" w:header="420" w:footer="176" w:gutter="0"/>
          <w:cols w:num="2" w:space="720"/>
          <w:docGrid w:linePitch="360"/>
        </w:sectPr>
      </w:pPr>
    </w:p>
    <w:p w14:paraId="23F3C19B" w14:textId="19DB6224" w:rsidR="00ED7A9F" w:rsidRPr="000A16E0" w:rsidRDefault="00ED7A9F" w:rsidP="00AF3616">
      <w:pPr>
        <w:spacing w:before="240" w:after="240"/>
        <w:rPr>
          <w:i/>
        </w:rPr>
      </w:pPr>
    </w:p>
    <w:p w14:paraId="6137D999" w14:textId="25AB2325" w:rsidR="00ED7A9F" w:rsidRPr="000A16E0" w:rsidRDefault="00ED7A9F" w:rsidP="001D2153">
      <w:pPr>
        <w:spacing w:before="240" w:after="240"/>
        <w:jc w:val="center"/>
        <w:rPr>
          <w:i/>
        </w:rPr>
      </w:pPr>
    </w:p>
    <w:p w14:paraId="4C5D2948" w14:textId="77777777" w:rsidR="00C7477C" w:rsidRPr="000A16E0" w:rsidRDefault="00C7477C" w:rsidP="0081349B">
      <w:pPr>
        <w:pStyle w:val="af3"/>
        <w:jc w:val="center"/>
        <w:rPr>
          <w:b/>
          <w:bCs/>
        </w:rPr>
      </w:pPr>
    </w:p>
    <w:p w14:paraId="1A751A3D" w14:textId="77777777" w:rsidR="00751711" w:rsidRPr="000A16E0" w:rsidRDefault="00751711" w:rsidP="00CC03D7">
      <w:pPr>
        <w:pStyle w:val="afd"/>
        <w:autoSpaceDE w:val="0"/>
        <w:adjustRightInd w:val="0"/>
        <w:spacing w:line="240" w:lineRule="auto"/>
        <w:ind w:left="0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  <w:sectPr w:rsidR="00751711" w:rsidRPr="000A16E0" w:rsidSect="003C4166">
          <w:type w:val="continuous"/>
          <w:pgSz w:w="11907" w:h="16839" w:code="9"/>
          <w:pgMar w:top="851" w:right="851" w:bottom="851" w:left="1104" w:header="420" w:footer="176" w:gutter="0"/>
          <w:cols w:space="720"/>
          <w:docGrid w:linePitch="360"/>
        </w:sectPr>
      </w:pPr>
    </w:p>
    <w:p w14:paraId="197C68F5" w14:textId="1CFDEAA4" w:rsidR="00CC03D7" w:rsidRPr="000A16E0" w:rsidRDefault="00CC03D7" w:rsidP="00BF3896">
      <w:pPr>
        <w:pStyle w:val="afd"/>
        <w:autoSpaceDE w:val="0"/>
        <w:adjustRightInd w:val="0"/>
        <w:spacing w:before="240" w:line="240" w:lineRule="auto"/>
        <w:ind w:left="0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26" w:name="_Toc39838877"/>
      <w:r w:rsidRPr="000A16E0">
        <w:rPr>
          <w:rFonts w:ascii="Times New Roman" w:eastAsia="GOST Type AU" w:hAnsi="Times New Roman"/>
          <w:b/>
          <w:sz w:val="24"/>
          <w:szCs w:val="24"/>
        </w:rPr>
        <w:lastRenderedPageBreak/>
        <w:t>Чертеж межевания территории</w:t>
      </w:r>
      <w:bookmarkEnd w:id="26"/>
    </w:p>
    <w:p w14:paraId="6BC8C679" w14:textId="7F74370E" w:rsidR="00F87EEC" w:rsidRPr="000A16E0" w:rsidRDefault="00F40993" w:rsidP="001547FC">
      <w:pPr>
        <w:pStyle w:val="a6"/>
        <w:spacing w:after="0"/>
        <w:ind w:firstLine="567"/>
        <w:jc w:val="center"/>
        <w:rPr>
          <w:rFonts w:eastAsia="GOST Type AU"/>
          <w:b/>
        </w:rPr>
      </w:pPr>
      <w:bookmarkStart w:id="27" w:name="_Toc39838878"/>
      <w:r w:rsidRPr="000A16E0">
        <w:rPr>
          <w:noProof/>
          <w:lang w:eastAsia="ru-RU"/>
        </w:rPr>
        <w:drawing>
          <wp:inline distT="0" distB="0" distL="0" distR="0" wp14:anchorId="287100CF" wp14:editId="50C017FF">
            <wp:extent cx="12193200" cy="8611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200" cy="86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BBA93" w14:textId="3E0860A3" w:rsidR="00266B95" w:rsidRPr="000A16E0" w:rsidRDefault="00266B95" w:rsidP="001547FC">
      <w:pPr>
        <w:pStyle w:val="a6"/>
        <w:spacing w:after="0"/>
        <w:ind w:firstLine="567"/>
        <w:jc w:val="center"/>
        <w:rPr>
          <w:rFonts w:eastAsia="GOST Type AU"/>
          <w:b/>
        </w:rPr>
        <w:sectPr w:rsidR="00266B95" w:rsidRPr="000A16E0" w:rsidSect="00AC30FC">
          <w:pgSz w:w="23814" w:h="16839" w:orient="landscape" w:code="8"/>
          <w:pgMar w:top="1418" w:right="851" w:bottom="851" w:left="851" w:header="420" w:footer="176" w:gutter="0"/>
          <w:cols w:space="720"/>
          <w:docGrid w:linePitch="360"/>
        </w:sectPr>
      </w:pPr>
    </w:p>
    <w:p w14:paraId="495D9B27" w14:textId="145F4430" w:rsidR="00CC03D7" w:rsidRPr="000A16E0" w:rsidRDefault="00CC03D7" w:rsidP="00CC03D7">
      <w:pPr>
        <w:pStyle w:val="afd"/>
        <w:autoSpaceDE w:val="0"/>
        <w:adjustRightInd w:val="0"/>
        <w:spacing w:line="240" w:lineRule="auto"/>
        <w:ind w:left="0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r w:rsidRPr="000A16E0">
        <w:rPr>
          <w:rFonts w:ascii="Times New Roman" w:eastAsia="GOST Type AU" w:hAnsi="Times New Roman"/>
          <w:b/>
          <w:sz w:val="24"/>
          <w:szCs w:val="24"/>
        </w:rPr>
        <w:lastRenderedPageBreak/>
        <w:t>Чертеж по обоснованию межевания территории</w:t>
      </w:r>
      <w:bookmarkEnd w:id="27"/>
    </w:p>
    <w:p w14:paraId="25C79FA9" w14:textId="274EBD56" w:rsidR="00F87EEC" w:rsidRPr="000A16E0" w:rsidRDefault="00F87EEC" w:rsidP="001547FC">
      <w:pPr>
        <w:pStyle w:val="a6"/>
        <w:spacing w:after="0"/>
        <w:ind w:firstLine="567"/>
        <w:jc w:val="center"/>
        <w:rPr>
          <w:rFonts w:eastAsia="GOST Type AU"/>
          <w:b/>
        </w:rPr>
      </w:pPr>
      <w:r w:rsidRPr="000A16E0">
        <w:rPr>
          <w:rFonts w:eastAsia="GOST Type AU"/>
          <w:b/>
          <w:noProof/>
          <w:lang w:eastAsia="ru-RU"/>
        </w:rPr>
        <w:drawing>
          <wp:inline distT="0" distB="0" distL="0" distR="0" wp14:anchorId="3F5016CA" wp14:editId="7A5A8E5F">
            <wp:extent cx="11905200" cy="8416800"/>
            <wp:effectExtent l="0" t="0" r="1270" b="3810"/>
            <wp:docPr id="2" name="Рисунок 2" descr="C:\Users\User\Desktop\ПМТ МОП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МТ МОП (1)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5200" cy="84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AA04" w14:textId="18555932" w:rsidR="00DF10FC" w:rsidRPr="000A16E0" w:rsidRDefault="00DF10FC" w:rsidP="001217D6">
      <w:pPr>
        <w:widowControl w:val="0"/>
        <w:adjustRightInd w:val="0"/>
        <w:ind w:firstLine="567"/>
        <w:textAlignment w:val="baseline"/>
        <w:rPr>
          <w:sz w:val="20"/>
          <w:szCs w:val="20"/>
          <w:lang w:eastAsia="ru-RU"/>
        </w:rPr>
      </w:pPr>
    </w:p>
    <w:sectPr w:rsidR="00DF10FC" w:rsidRPr="000A16E0" w:rsidSect="00AC30FC">
      <w:pgSz w:w="23814" w:h="16839" w:orient="landscape" w:code="8"/>
      <w:pgMar w:top="1418" w:right="851" w:bottom="851" w:left="851" w:header="420" w:footer="1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5E7800" w14:textId="77777777" w:rsidR="004F76F0" w:rsidRDefault="004F76F0">
      <w:r>
        <w:separator/>
      </w:r>
    </w:p>
  </w:endnote>
  <w:endnote w:type="continuationSeparator" w:id="0">
    <w:p w14:paraId="6FFE0E63" w14:textId="77777777" w:rsidR="004F76F0" w:rsidRDefault="004F76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AU">
    <w:charset w:val="CC"/>
    <w:family w:val="auto"/>
    <w:pitch w:val="variable"/>
    <w:sig w:usb0="A000028F" w:usb1="1000004A" w:usb2="00000000" w:usb3="00000000" w:csb0="0000019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GOST type A">
    <w:charset w:val="CC"/>
    <w:family w:val="swiss"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G_Souvenir">
    <w:altName w:val="Courier New"/>
    <w:charset w:val="00"/>
    <w:family w:val="swiss"/>
    <w:pitch w:val="variable"/>
  </w:font>
  <w:font w:name="Minion Pro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-BoldItalicMT">
    <w:altName w:val="Yu Gothic UI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05F66D" w14:textId="77777777" w:rsidR="00822976" w:rsidRDefault="00822976" w:rsidP="00684740">
    <w:pPr>
      <w:pStyle w:val="ab"/>
      <w:jc w:val="center"/>
      <w:rPr>
        <w:lang w:val="en-US" w:eastAsia="ru-RU"/>
      </w:rPr>
    </w:pPr>
  </w:p>
  <w:p w14:paraId="53CBA111" w14:textId="77777777" w:rsidR="00822976" w:rsidRPr="00E9220B" w:rsidRDefault="00822976" w:rsidP="00684740">
    <w:pPr>
      <w:pStyle w:val="ab"/>
      <w:ind w:right="357"/>
      <w:jc w:val="center"/>
      <w:rPr>
        <w:i/>
      </w:rPr>
    </w:pPr>
    <w:r>
      <w:t xml:space="preserve">Архитектурно-проектное бюро </w:t>
    </w:r>
    <w:r w:rsidRPr="001D0B31">
      <w:t>«Архивариус»</w:t>
    </w:r>
  </w:p>
  <w:p w14:paraId="45EEF17A" w14:textId="27906497" w:rsidR="00822976" w:rsidRDefault="00822976" w:rsidP="00684740">
    <w:pPr>
      <w:pStyle w:val="ab"/>
      <w:jc w:val="right"/>
      <w:rPr>
        <w:noProof/>
      </w:rPr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 w:rsidR="008D4321">
      <w:rPr>
        <w:noProof/>
      </w:rPr>
      <w:t>14</w:t>
    </w:r>
    <w:r>
      <w:rPr>
        <w:noProof/>
      </w:rPr>
      <w:fldChar w:fldCharType="end"/>
    </w:r>
  </w:p>
  <w:p w14:paraId="7AB2A929" w14:textId="77777777" w:rsidR="00822976" w:rsidRDefault="00822976" w:rsidP="00684740">
    <w:pPr>
      <w:pStyle w:val="ab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161BAF" w14:textId="77777777" w:rsidR="00822976" w:rsidRDefault="00822976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  <w:p w14:paraId="7F30C69C" w14:textId="77777777" w:rsidR="00822976" w:rsidRPr="00FC3DD7" w:rsidRDefault="00822976" w:rsidP="00FD6BB7">
    <w:pPr>
      <w:pStyle w:val="ab"/>
      <w:jc w:val="center"/>
      <w:rPr>
        <w:lang w:eastAsia="ru-RU"/>
      </w:rPr>
    </w:pPr>
    <w:r w:rsidRPr="00FD6BB7">
      <w:rPr>
        <w:lang w:eastAsia="ru-RU"/>
      </w:rPr>
      <w:t>Общество с ограниченной ответственностью «Архивариус»</w:t>
    </w:r>
  </w:p>
  <w:p w14:paraId="0D405E2A" w14:textId="77777777" w:rsidR="00822976" w:rsidRPr="00FD6BB7" w:rsidRDefault="00822976" w:rsidP="00FD6BB7">
    <w:pPr>
      <w:pStyle w:val="ab"/>
      <w:jc w:val="right"/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14:paraId="79691EBC" w14:textId="77777777" w:rsidR="00822976" w:rsidRPr="00FD6BB7" w:rsidRDefault="00822976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6200FC" w14:textId="77777777" w:rsidR="00822976" w:rsidRDefault="00822976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  <w:p w14:paraId="57CCB0CB" w14:textId="77777777" w:rsidR="00822976" w:rsidRPr="00CC4D2A" w:rsidRDefault="00822976" w:rsidP="00FD6BB7">
    <w:pPr>
      <w:pStyle w:val="ab"/>
      <w:jc w:val="center"/>
      <w:rPr>
        <w:lang w:eastAsia="ru-RU"/>
      </w:rPr>
    </w:pPr>
    <w:r w:rsidRPr="00FD6BB7">
      <w:rPr>
        <w:lang w:eastAsia="ru-RU"/>
      </w:rPr>
      <w:t>Общество с ограниченной ответственностью «Архивариус»</w:t>
    </w:r>
  </w:p>
  <w:p w14:paraId="62A72F4A" w14:textId="77777777" w:rsidR="00822976" w:rsidRPr="00FD6BB7" w:rsidRDefault="00822976" w:rsidP="00FD6BB7">
    <w:pPr>
      <w:pStyle w:val="ab"/>
      <w:jc w:val="right"/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43</w:t>
    </w:r>
    <w:r>
      <w:rPr>
        <w:noProof/>
      </w:rPr>
      <w:fldChar w:fldCharType="end"/>
    </w:r>
  </w:p>
  <w:p w14:paraId="42CE1807" w14:textId="77777777" w:rsidR="00822976" w:rsidRPr="00FD6BB7" w:rsidRDefault="00822976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E62680" w14:textId="77777777" w:rsidR="00822976" w:rsidRDefault="00822976" w:rsidP="001666DE">
    <w:pPr>
      <w:pStyle w:val="ab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525FBD2A" w14:textId="77777777" w:rsidR="00822976" w:rsidRDefault="00822976" w:rsidP="001666DE">
    <w:pPr>
      <w:pStyle w:val="ab"/>
      <w:ind w:right="360"/>
    </w:pPr>
  </w:p>
  <w:p w14:paraId="3DE8C4BC" w14:textId="77777777" w:rsidR="00822976" w:rsidRDefault="00822976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EE2E63" w14:textId="77777777" w:rsidR="004F76F0" w:rsidRDefault="004F76F0">
      <w:r>
        <w:separator/>
      </w:r>
    </w:p>
  </w:footnote>
  <w:footnote w:type="continuationSeparator" w:id="0">
    <w:p w14:paraId="4B40AC1D" w14:textId="77777777" w:rsidR="004F76F0" w:rsidRDefault="004F76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D1D40D" w14:textId="77777777" w:rsidR="00822976" w:rsidRDefault="00822976" w:rsidP="00684740">
    <w:pPr>
      <w:pStyle w:val="a9"/>
      <w:jc w:val="center"/>
    </w:pPr>
    <w:r>
      <w:t>Документация по планировке территории и межеванию земельных участков в районе Центральном города Норильска в части жилой застройки территории, ограниченной улицей Набережная Урванцева, улицей Нансена, Молодежным проездом</w:t>
    </w:r>
  </w:p>
  <w:p w14:paraId="37C0BFC7" w14:textId="77777777" w:rsidR="00822976" w:rsidRPr="00EA07B4" w:rsidRDefault="00822976" w:rsidP="00684740">
    <w:pPr>
      <w:pStyle w:val="a9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89C3BE" w14:textId="77777777" w:rsidR="00822976" w:rsidRPr="00C44736" w:rsidRDefault="00822976" w:rsidP="00C44736">
    <w:pPr>
      <w:autoSpaceDE w:val="0"/>
      <w:autoSpaceDN w:val="0"/>
      <w:adjustRightInd w:val="0"/>
      <w:jc w:val="center"/>
      <w:rPr>
        <w:iCs/>
        <w:sz w:val="20"/>
        <w:szCs w:val="20"/>
      </w:rPr>
    </w:pPr>
    <w:r>
      <w:rPr>
        <w:iCs/>
        <w:sz w:val="20"/>
        <w:szCs w:val="20"/>
      </w:rPr>
      <w:t>П</w:t>
    </w:r>
    <w:r w:rsidRPr="00C44736">
      <w:rPr>
        <w:iCs/>
        <w:sz w:val="20"/>
        <w:szCs w:val="20"/>
      </w:rPr>
      <w:t>роект планировки территории</w:t>
    </w:r>
    <w:r>
      <w:rPr>
        <w:iCs/>
        <w:sz w:val="20"/>
        <w:szCs w:val="20"/>
      </w:rPr>
      <w:t xml:space="preserve"> города М</w:t>
    </w:r>
    <w:r w:rsidRPr="00C44736">
      <w:rPr>
        <w:iCs/>
        <w:sz w:val="20"/>
        <w:szCs w:val="20"/>
      </w:rPr>
      <w:t xml:space="preserve">агнитогорска </w:t>
    </w:r>
  </w:p>
  <w:p w14:paraId="1B2702FA" w14:textId="77777777" w:rsidR="00822976" w:rsidRPr="00C44736" w:rsidRDefault="00822976" w:rsidP="00C44736">
    <w:pPr>
      <w:autoSpaceDE w:val="0"/>
      <w:autoSpaceDN w:val="0"/>
      <w:adjustRightInd w:val="0"/>
      <w:jc w:val="center"/>
      <w:rPr>
        <w:iCs/>
        <w:sz w:val="20"/>
        <w:szCs w:val="20"/>
      </w:rPr>
    </w:pPr>
    <w:r w:rsidRPr="00C44736">
      <w:rPr>
        <w:iCs/>
        <w:sz w:val="20"/>
        <w:szCs w:val="20"/>
      </w:rPr>
      <w:t xml:space="preserve">в границах улиц </w:t>
    </w:r>
    <w:r>
      <w:rPr>
        <w:iCs/>
        <w:sz w:val="20"/>
        <w:szCs w:val="20"/>
      </w:rPr>
      <w:t>Труда, К</w:t>
    </w:r>
    <w:r w:rsidRPr="00C44736">
      <w:rPr>
        <w:iCs/>
        <w:sz w:val="20"/>
        <w:szCs w:val="20"/>
      </w:rPr>
      <w:t xml:space="preserve">оробова, границ </w:t>
    </w:r>
    <w:r>
      <w:rPr>
        <w:iCs/>
        <w:sz w:val="20"/>
        <w:szCs w:val="20"/>
      </w:rPr>
      <w:t>СНТ «С</w:t>
    </w:r>
    <w:r w:rsidRPr="00C44736">
      <w:rPr>
        <w:iCs/>
        <w:sz w:val="20"/>
        <w:szCs w:val="20"/>
      </w:rPr>
      <w:t>троитель-3», береговая зона р.</w:t>
    </w:r>
    <w:r>
      <w:rPr>
        <w:iCs/>
        <w:sz w:val="20"/>
        <w:szCs w:val="20"/>
      </w:rPr>
      <w:t xml:space="preserve"> У</w:t>
    </w:r>
    <w:r w:rsidRPr="00C44736">
      <w:rPr>
        <w:iCs/>
        <w:sz w:val="20"/>
        <w:szCs w:val="20"/>
      </w:rPr>
      <w:t>рал</w:t>
    </w:r>
  </w:p>
  <w:p w14:paraId="42A9F814" w14:textId="77777777" w:rsidR="00822976" w:rsidRDefault="00822976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C41961" w14:textId="77777777" w:rsidR="00822976" w:rsidRPr="00CC4D2A" w:rsidRDefault="00822976" w:rsidP="00FD7DBC">
    <w:pPr>
      <w:autoSpaceDE w:val="0"/>
      <w:autoSpaceDN w:val="0"/>
      <w:adjustRightInd w:val="0"/>
      <w:jc w:val="center"/>
      <w:rPr>
        <w:iCs/>
        <w:sz w:val="20"/>
        <w:szCs w:val="20"/>
      </w:rPr>
    </w:pPr>
    <w:r w:rsidRPr="00CC4D2A">
      <w:rPr>
        <w:iCs/>
        <w:sz w:val="20"/>
        <w:szCs w:val="20"/>
      </w:rPr>
      <w:t>Проект межевания территории</w:t>
    </w:r>
    <w:r>
      <w:rPr>
        <w:iCs/>
        <w:sz w:val="20"/>
        <w:szCs w:val="20"/>
      </w:rPr>
      <w:t xml:space="preserve"> </w:t>
    </w:r>
    <w:proofErr w:type="spellStart"/>
    <w:r>
      <w:rPr>
        <w:iCs/>
        <w:sz w:val="20"/>
        <w:szCs w:val="20"/>
      </w:rPr>
      <w:t>г.М</w:t>
    </w:r>
    <w:r w:rsidRPr="00CC4D2A">
      <w:rPr>
        <w:iCs/>
        <w:sz w:val="20"/>
        <w:szCs w:val="20"/>
      </w:rPr>
      <w:t>агнитогорска</w:t>
    </w:r>
    <w:proofErr w:type="spellEnd"/>
  </w:p>
  <w:p w14:paraId="690E82CA" w14:textId="77777777" w:rsidR="00822976" w:rsidRPr="00CC4D2A" w:rsidRDefault="00822976" w:rsidP="00FD7DBC">
    <w:pPr>
      <w:autoSpaceDE w:val="0"/>
      <w:autoSpaceDN w:val="0"/>
      <w:adjustRightInd w:val="0"/>
      <w:jc w:val="center"/>
      <w:rPr>
        <w:iCs/>
        <w:sz w:val="20"/>
        <w:szCs w:val="20"/>
      </w:rPr>
    </w:pPr>
    <w:r>
      <w:rPr>
        <w:iCs/>
        <w:sz w:val="20"/>
        <w:szCs w:val="20"/>
      </w:rPr>
      <w:t>в границах улиц Жемчужная, Калмыкова, К</w:t>
    </w:r>
    <w:r w:rsidRPr="00CC4D2A">
      <w:rPr>
        <w:iCs/>
        <w:sz w:val="20"/>
        <w:szCs w:val="20"/>
      </w:rPr>
      <w:t>расносельская, пер. Уральский</w:t>
    </w:r>
  </w:p>
  <w:p w14:paraId="6CBC7671" w14:textId="77777777" w:rsidR="00822976" w:rsidRDefault="00822976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92F8D4E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single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425"/>
        </w:tabs>
        <w:ind w:left="425" w:hanging="425"/>
      </w:pPr>
      <w:rPr>
        <w:rFonts w:ascii="Symbol" w:hAnsi="Symbol"/>
      </w:rPr>
    </w:lvl>
  </w:abstractNum>
  <w:abstractNum w:abstractNumId="5" w15:restartNumberingAfterBreak="0">
    <w:nsid w:val="00000006"/>
    <w:multiLevelType w:val="multi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449"/>
        </w:tabs>
        <w:ind w:left="1080" w:firstLine="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645"/>
        </w:tabs>
        <w:ind w:left="2645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365"/>
        </w:tabs>
        <w:ind w:left="3365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085"/>
        </w:tabs>
        <w:ind w:left="4085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05"/>
        </w:tabs>
        <w:ind w:left="4805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525"/>
        </w:tabs>
        <w:ind w:left="5525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245"/>
        </w:tabs>
        <w:ind w:left="6245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965"/>
        </w:tabs>
        <w:ind w:left="6965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single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425"/>
        </w:tabs>
        <w:ind w:left="425" w:hanging="425"/>
      </w:pPr>
      <w:rPr>
        <w:rFonts w:ascii="Symbol" w:hAnsi="Symbol"/>
      </w:rPr>
    </w:lvl>
  </w:abstractNum>
  <w:abstractNum w:abstractNumId="7" w15:restartNumberingAfterBreak="0">
    <w:nsid w:val="00000008"/>
    <w:multiLevelType w:val="single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1134"/>
        </w:tabs>
        <w:ind w:left="0" w:firstLine="709"/>
      </w:pPr>
      <w:rPr>
        <w:rFonts w:ascii="Symbol" w:hAnsi="Symbol"/>
      </w:rPr>
    </w:lvl>
  </w:abstractNum>
  <w:abstractNum w:abstractNumId="8" w15:restartNumberingAfterBreak="0">
    <w:nsid w:val="00000009"/>
    <w:multiLevelType w:val="single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851"/>
        </w:tabs>
        <w:ind w:left="851" w:hanging="114"/>
      </w:pPr>
      <w:rPr>
        <w:rFonts w:ascii="Symbol" w:hAnsi="Symbol"/>
      </w:rPr>
    </w:lvl>
  </w:abstractNum>
  <w:abstractNum w:abstractNumId="9" w15:restartNumberingAfterBreak="0">
    <w:nsid w:val="0000000A"/>
    <w:multiLevelType w:val="single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</w:abstractNum>
  <w:abstractNum w:abstractNumId="10" w15:restartNumberingAfterBreak="0">
    <w:nsid w:val="0000000D"/>
    <w:multiLevelType w:val="singleLevel"/>
    <w:tmpl w:val="0000000D"/>
    <w:name w:val="WW8Num12"/>
    <w:lvl w:ilvl="0">
      <w:start w:val="1"/>
      <w:numFmt w:val="bullet"/>
      <w:lvlText w:val=""/>
      <w:lvlJc w:val="left"/>
      <w:pPr>
        <w:tabs>
          <w:tab w:val="num" w:pos="851"/>
        </w:tabs>
        <w:ind w:left="2213" w:hanging="1476"/>
      </w:pPr>
      <w:rPr>
        <w:rFonts w:ascii="Symbol" w:hAnsi="Symbol"/>
      </w:rPr>
    </w:lvl>
  </w:abstractNum>
  <w:abstractNum w:abstractNumId="11" w15:restartNumberingAfterBreak="0">
    <w:nsid w:val="0000000E"/>
    <w:multiLevelType w:val="singleLevel"/>
    <w:tmpl w:val="0000000E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2" w15:restartNumberingAfterBreak="0">
    <w:nsid w:val="0000000F"/>
    <w:multiLevelType w:val="multilevel"/>
    <w:tmpl w:val="0000000F"/>
    <w:name w:val="WW8Num14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3" w15:restartNumberingAfterBreak="0">
    <w:nsid w:val="00000010"/>
    <w:multiLevelType w:val="multilevel"/>
    <w:tmpl w:val="00000010"/>
    <w:name w:val="WW8Num15"/>
    <w:lvl w:ilvl="0">
      <w:start w:val="1"/>
      <w:numFmt w:val="bullet"/>
      <w:lvlText w:val=""/>
      <w:lvlJc w:val="left"/>
      <w:pPr>
        <w:tabs>
          <w:tab w:val="num" w:pos="851"/>
        </w:tabs>
        <w:ind w:left="692" w:firstLine="45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4" w15:restartNumberingAfterBreak="0">
    <w:nsid w:val="00000012"/>
    <w:multiLevelType w:val="multilevel"/>
    <w:tmpl w:val="00000012"/>
    <w:name w:val="WW8Num17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5" w15:restartNumberingAfterBreak="0">
    <w:nsid w:val="00000013"/>
    <w:multiLevelType w:val="singleLevel"/>
    <w:tmpl w:val="00000013"/>
    <w:name w:val="WW8Num18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16" w15:restartNumberingAfterBreak="0">
    <w:nsid w:val="00000014"/>
    <w:multiLevelType w:val="singleLevel"/>
    <w:tmpl w:val="00000014"/>
    <w:name w:val="WW8Num1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7" w15:restartNumberingAfterBreak="0">
    <w:nsid w:val="00000015"/>
    <w:multiLevelType w:val="multilevel"/>
    <w:tmpl w:val="00000015"/>
    <w:name w:val="WW8Num20"/>
    <w:lvl w:ilvl="0">
      <w:start w:val="1"/>
      <w:numFmt w:val="bullet"/>
      <w:lvlText w:val=""/>
      <w:lvlJc w:val="left"/>
      <w:pPr>
        <w:tabs>
          <w:tab w:val="num" w:pos="851"/>
        </w:tabs>
        <w:ind w:left="720" w:firstLine="1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8" w15:restartNumberingAfterBreak="0">
    <w:nsid w:val="00000017"/>
    <w:multiLevelType w:val="singleLevel"/>
    <w:tmpl w:val="00000017"/>
    <w:name w:val="WW8Num22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19" w15:restartNumberingAfterBreak="0">
    <w:nsid w:val="00000018"/>
    <w:multiLevelType w:val="singleLevel"/>
    <w:tmpl w:val="00000018"/>
    <w:name w:val="WW8Num23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20" w15:restartNumberingAfterBreak="0">
    <w:nsid w:val="00000019"/>
    <w:multiLevelType w:val="multilevel"/>
    <w:tmpl w:val="00000019"/>
    <w:name w:val="WW8Num24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660"/>
        </w:tabs>
        <w:ind w:left="660" w:hanging="660"/>
      </w:p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21" w15:restartNumberingAfterBreak="0">
    <w:nsid w:val="0000001A"/>
    <w:multiLevelType w:val="singleLevel"/>
    <w:tmpl w:val="0000001A"/>
    <w:name w:val="WW8Num25"/>
    <w:lvl w:ilvl="0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/>
      </w:rPr>
    </w:lvl>
  </w:abstractNum>
  <w:abstractNum w:abstractNumId="22" w15:restartNumberingAfterBreak="0">
    <w:nsid w:val="0000001B"/>
    <w:multiLevelType w:val="singleLevel"/>
    <w:tmpl w:val="0000001B"/>
    <w:name w:val="WW8Num26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23" w15:restartNumberingAfterBreak="0">
    <w:nsid w:val="0000001C"/>
    <w:multiLevelType w:val="multilevel"/>
    <w:tmpl w:val="0000001C"/>
    <w:name w:val="WW8Num27"/>
    <w:lvl w:ilvl="0">
      <w:start w:val="10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449"/>
        </w:tabs>
        <w:ind w:left="1080" w:firstLine="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4" w15:restartNumberingAfterBreak="0">
    <w:nsid w:val="0000001F"/>
    <w:multiLevelType w:val="singleLevel"/>
    <w:tmpl w:val="0000001F"/>
    <w:name w:val="WW8Num30"/>
    <w:lvl w:ilvl="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25" w15:restartNumberingAfterBreak="0">
    <w:nsid w:val="00000020"/>
    <w:multiLevelType w:val="singleLevel"/>
    <w:tmpl w:val="00000020"/>
    <w:name w:val="WW8Num31"/>
    <w:lvl w:ilvl="0">
      <w:start w:val="1"/>
      <w:numFmt w:val="bullet"/>
      <w:lvlText w:val=""/>
      <w:lvlJc w:val="left"/>
      <w:pPr>
        <w:tabs>
          <w:tab w:val="num" w:pos="851"/>
        </w:tabs>
        <w:ind w:left="1504" w:hanging="767"/>
      </w:pPr>
      <w:rPr>
        <w:rFonts w:ascii="Symbol" w:hAnsi="Symbol"/>
      </w:rPr>
    </w:lvl>
  </w:abstractNum>
  <w:abstractNum w:abstractNumId="26" w15:restartNumberingAfterBreak="0">
    <w:nsid w:val="00000021"/>
    <w:multiLevelType w:val="singleLevel"/>
    <w:tmpl w:val="00000021"/>
    <w:name w:val="WW8Num32"/>
    <w:lvl w:ilvl="0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/>
      </w:rPr>
    </w:lvl>
  </w:abstractNum>
  <w:abstractNum w:abstractNumId="27" w15:restartNumberingAfterBreak="0">
    <w:nsid w:val="00000022"/>
    <w:multiLevelType w:val="singleLevel"/>
    <w:tmpl w:val="00000022"/>
    <w:name w:val="WW8Num33"/>
    <w:lvl w:ilvl="0">
      <w:start w:val="1"/>
      <w:numFmt w:val="bullet"/>
      <w:lvlText w:val=""/>
      <w:lvlJc w:val="left"/>
      <w:pPr>
        <w:tabs>
          <w:tab w:val="num" w:pos="1571"/>
        </w:tabs>
        <w:ind w:left="720" w:firstLine="737"/>
      </w:pPr>
      <w:rPr>
        <w:rFonts w:ascii="Symbol" w:hAnsi="Symbol"/>
      </w:rPr>
    </w:lvl>
  </w:abstractNum>
  <w:abstractNum w:abstractNumId="28" w15:restartNumberingAfterBreak="0">
    <w:nsid w:val="00000023"/>
    <w:multiLevelType w:val="multilevel"/>
    <w:tmpl w:val="00000023"/>
    <w:name w:val="WW8Num34"/>
    <w:lvl w:ilvl="0">
      <w:start w:val="1"/>
      <w:numFmt w:val="bullet"/>
      <w:lvlText w:val=""/>
      <w:lvlJc w:val="left"/>
      <w:pPr>
        <w:tabs>
          <w:tab w:val="num" w:pos="851"/>
        </w:tabs>
        <w:ind w:left="795" w:hanging="58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29" w15:restartNumberingAfterBreak="0">
    <w:nsid w:val="00000025"/>
    <w:multiLevelType w:val="multilevel"/>
    <w:tmpl w:val="00000025"/>
    <w:name w:val="WW8Num36"/>
    <w:lvl w:ilvl="0">
      <w:start w:val="1"/>
      <w:numFmt w:val="bullet"/>
      <w:lvlText w:val="-"/>
      <w:lvlJc w:val="left"/>
      <w:pPr>
        <w:tabs>
          <w:tab w:val="num" w:pos="1560"/>
        </w:tabs>
        <w:ind w:left="2393" w:hanging="94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30" w15:restartNumberingAfterBreak="0">
    <w:nsid w:val="00000026"/>
    <w:multiLevelType w:val="singleLevel"/>
    <w:tmpl w:val="00000026"/>
    <w:name w:val="WW8Num37"/>
    <w:lvl w:ilvl="0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/>
      </w:rPr>
    </w:lvl>
  </w:abstractNum>
  <w:abstractNum w:abstractNumId="31" w15:restartNumberingAfterBreak="0">
    <w:nsid w:val="00000027"/>
    <w:multiLevelType w:val="singleLevel"/>
    <w:tmpl w:val="00000027"/>
    <w:name w:val="WW8Num38"/>
    <w:lvl w:ilvl="0">
      <w:start w:val="1"/>
      <w:numFmt w:val="bullet"/>
      <w:lvlText w:val="-"/>
      <w:lvlJc w:val="left"/>
      <w:pPr>
        <w:tabs>
          <w:tab w:val="num" w:pos="2269"/>
        </w:tabs>
        <w:ind w:left="3102" w:hanging="947"/>
      </w:pPr>
      <w:rPr>
        <w:rFonts w:ascii="Symbol" w:hAnsi="Symbol"/>
      </w:rPr>
    </w:lvl>
  </w:abstractNum>
  <w:abstractNum w:abstractNumId="32" w15:restartNumberingAfterBreak="0">
    <w:nsid w:val="00000029"/>
    <w:multiLevelType w:val="singleLevel"/>
    <w:tmpl w:val="00000029"/>
    <w:name w:val="WW8Num40"/>
    <w:lvl w:ilvl="0">
      <w:start w:val="1"/>
      <w:numFmt w:val="bullet"/>
      <w:lvlText w:val=""/>
      <w:lvlJc w:val="left"/>
      <w:pPr>
        <w:tabs>
          <w:tab w:val="num" w:pos="763"/>
        </w:tabs>
        <w:ind w:left="763" w:hanging="360"/>
      </w:pPr>
      <w:rPr>
        <w:rFonts w:ascii="Symbol" w:hAnsi="Symbol"/>
      </w:rPr>
    </w:lvl>
  </w:abstractNum>
  <w:abstractNum w:abstractNumId="33" w15:restartNumberingAfterBreak="0">
    <w:nsid w:val="0000002A"/>
    <w:multiLevelType w:val="singleLevel"/>
    <w:tmpl w:val="0000002A"/>
    <w:name w:val="WW8Num41"/>
    <w:lvl w:ilvl="0">
      <w:start w:val="1"/>
      <w:numFmt w:val="bullet"/>
      <w:lvlText w:val=""/>
      <w:lvlJc w:val="left"/>
      <w:pPr>
        <w:tabs>
          <w:tab w:val="num" w:pos="851"/>
        </w:tabs>
        <w:ind w:left="851" w:hanging="114"/>
      </w:pPr>
      <w:rPr>
        <w:rFonts w:ascii="Symbol" w:hAnsi="Symbol"/>
      </w:rPr>
    </w:lvl>
  </w:abstractNum>
  <w:abstractNum w:abstractNumId="34" w15:restartNumberingAfterBreak="0">
    <w:nsid w:val="0000002C"/>
    <w:multiLevelType w:val="singleLevel"/>
    <w:tmpl w:val="0000002C"/>
    <w:name w:val="WW8Num43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35" w15:restartNumberingAfterBreak="0">
    <w:nsid w:val="0000002D"/>
    <w:multiLevelType w:val="singleLevel"/>
    <w:tmpl w:val="0000002D"/>
    <w:name w:val="WW8Num44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36" w15:restartNumberingAfterBreak="0">
    <w:nsid w:val="0000002E"/>
    <w:multiLevelType w:val="singleLevel"/>
    <w:tmpl w:val="0000002E"/>
    <w:name w:val="WW8Num45"/>
    <w:lvl w:ilvl="0">
      <w:start w:val="1"/>
      <w:numFmt w:val="bullet"/>
      <w:lvlText w:val="-"/>
      <w:lvlJc w:val="left"/>
      <w:pPr>
        <w:tabs>
          <w:tab w:val="num" w:pos="1560"/>
        </w:tabs>
        <w:ind w:left="2393" w:hanging="947"/>
      </w:pPr>
      <w:rPr>
        <w:rFonts w:ascii="Symbol" w:hAnsi="Symbol"/>
      </w:rPr>
    </w:lvl>
  </w:abstractNum>
  <w:abstractNum w:abstractNumId="37" w15:restartNumberingAfterBreak="0">
    <w:nsid w:val="0000002F"/>
    <w:multiLevelType w:val="singleLevel"/>
    <w:tmpl w:val="0000002F"/>
    <w:name w:val="WW8Num46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38" w15:restartNumberingAfterBreak="0">
    <w:nsid w:val="00000030"/>
    <w:multiLevelType w:val="singleLevel"/>
    <w:tmpl w:val="00000030"/>
    <w:name w:val="WW8Num47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39" w15:restartNumberingAfterBreak="0">
    <w:nsid w:val="00000031"/>
    <w:multiLevelType w:val="multilevel"/>
    <w:tmpl w:val="00000031"/>
    <w:name w:val="WW8Num48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0" w15:restartNumberingAfterBreak="0">
    <w:nsid w:val="00000032"/>
    <w:multiLevelType w:val="singleLevel"/>
    <w:tmpl w:val="00000032"/>
    <w:name w:val="WW8Num4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1" w15:restartNumberingAfterBreak="0">
    <w:nsid w:val="00000033"/>
    <w:multiLevelType w:val="singleLevel"/>
    <w:tmpl w:val="00000033"/>
    <w:name w:val="WW8Num5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2" w15:restartNumberingAfterBreak="0">
    <w:nsid w:val="00000035"/>
    <w:multiLevelType w:val="multilevel"/>
    <w:tmpl w:val="00000035"/>
    <w:name w:val="WW8Num52"/>
    <w:lvl w:ilvl="0">
      <w:start w:val="1"/>
      <w:numFmt w:val="bullet"/>
      <w:lvlText w:val=""/>
      <w:lvlJc w:val="left"/>
      <w:pPr>
        <w:tabs>
          <w:tab w:val="num" w:pos="851"/>
        </w:tabs>
        <w:ind w:left="1066" w:hanging="329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3" w15:restartNumberingAfterBreak="0">
    <w:nsid w:val="00000038"/>
    <w:multiLevelType w:val="singleLevel"/>
    <w:tmpl w:val="00000038"/>
    <w:name w:val="WW8Num55"/>
    <w:lvl w:ilvl="0">
      <w:start w:val="1"/>
      <w:numFmt w:val="bullet"/>
      <w:lvlText w:val=""/>
      <w:lvlJc w:val="left"/>
      <w:pPr>
        <w:tabs>
          <w:tab w:val="num" w:pos="851"/>
        </w:tabs>
        <w:ind w:left="1775" w:hanging="1038"/>
      </w:pPr>
      <w:rPr>
        <w:rFonts w:ascii="Symbol" w:hAnsi="Symbol"/>
      </w:rPr>
    </w:lvl>
  </w:abstractNum>
  <w:abstractNum w:abstractNumId="44" w15:restartNumberingAfterBreak="0">
    <w:nsid w:val="00000039"/>
    <w:multiLevelType w:val="singleLevel"/>
    <w:tmpl w:val="00000039"/>
    <w:name w:val="WW8Num56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45" w15:restartNumberingAfterBreak="0">
    <w:nsid w:val="0000003B"/>
    <w:multiLevelType w:val="multilevel"/>
    <w:tmpl w:val="0000003B"/>
    <w:name w:val="WW8Num58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6" w15:restartNumberingAfterBreak="0">
    <w:nsid w:val="0000003C"/>
    <w:multiLevelType w:val="singleLevel"/>
    <w:tmpl w:val="0000003C"/>
    <w:name w:val="WW8Num59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47" w15:restartNumberingAfterBreak="0">
    <w:nsid w:val="0000003D"/>
    <w:multiLevelType w:val="singleLevel"/>
    <w:tmpl w:val="0000003D"/>
    <w:name w:val="WW8Num60"/>
    <w:lvl w:ilvl="0">
      <w:start w:val="1"/>
      <w:numFmt w:val="bullet"/>
      <w:lvlText w:val="-"/>
      <w:lvlJc w:val="left"/>
      <w:pPr>
        <w:tabs>
          <w:tab w:val="num" w:pos="2612"/>
        </w:tabs>
        <w:ind w:left="3445" w:hanging="947"/>
      </w:pPr>
      <w:rPr>
        <w:rFonts w:ascii="Symbol" w:hAnsi="Symbol"/>
      </w:rPr>
    </w:lvl>
  </w:abstractNum>
  <w:abstractNum w:abstractNumId="48" w15:restartNumberingAfterBreak="0">
    <w:nsid w:val="0000003E"/>
    <w:multiLevelType w:val="multilevel"/>
    <w:tmpl w:val="0000003E"/>
    <w:name w:val="WW8Num61"/>
    <w:lvl w:ilvl="0">
      <w:start w:val="1"/>
      <w:numFmt w:val="bullet"/>
      <w:lvlText w:val=""/>
      <w:lvlJc w:val="left"/>
      <w:pPr>
        <w:tabs>
          <w:tab w:val="num" w:pos="1776"/>
        </w:tabs>
        <w:ind w:left="1776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14"/>
        </w:tabs>
        <w:ind w:left="680" w:firstLine="709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469"/>
        </w:tabs>
        <w:ind w:left="24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189"/>
        </w:tabs>
        <w:ind w:left="31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09"/>
        </w:tabs>
        <w:ind w:left="39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29"/>
        </w:tabs>
        <w:ind w:left="46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49"/>
        </w:tabs>
        <w:ind w:left="53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069"/>
        </w:tabs>
        <w:ind w:left="60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789"/>
        </w:tabs>
        <w:ind w:left="6789" w:hanging="360"/>
      </w:pPr>
      <w:rPr>
        <w:rFonts w:ascii="Wingdings" w:hAnsi="Wingdings"/>
      </w:rPr>
    </w:lvl>
  </w:abstractNum>
  <w:abstractNum w:abstractNumId="49" w15:restartNumberingAfterBreak="0">
    <w:nsid w:val="0000003F"/>
    <w:multiLevelType w:val="multilevel"/>
    <w:tmpl w:val="0000003F"/>
    <w:name w:val="WW8StyleNum"/>
    <w:lvl w:ilvl="0">
      <w:start w:val="1"/>
      <w:numFmt w:val="none"/>
      <w:suff w:val="nothing"/>
      <w:lvlText w:val="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0" w15:restartNumberingAfterBreak="0">
    <w:nsid w:val="037B3A23"/>
    <w:multiLevelType w:val="hybridMultilevel"/>
    <w:tmpl w:val="843A3D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3CC314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color w:val="000000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04DF1C32"/>
    <w:multiLevelType w:val="hybridMultilevel"/>
    <w:tmpl w:val="B086AE86"/>
    <w:styleLink w:val="WW8Num1621"/>
    <w:lvl w:ilvl="0" w:tplc="F1165C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05054C24"/>
    <w:multiLevelType w:val="hybridMultilevel"/>
    <w:tmpl w:val="1F0C600A"/>
    <w:lvl w:ilvl="0" w:tplc="FD82FCD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3" w15:restartNumberingAfterBreak="0">
    <w:nsid w:val="06FF1A8C"/>
    <w:multiLevelType w:val="hybridMultilevel"/>
    <w:tmpl w:val="32D2FC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7921FBA"/>
    <w:multiLevelType w:val="multilevel"/>
    <w:tmpl w:val="9CDC1D7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5" w15:restartNumberingAfterBreak="0">
    <w:nsid w:val="081373CF"/>
    <w:multiLevelType w:val="hybridMultilevel"/>
    <w:tmpl w:val="C65E8E7C"/>
    <w:lvl w:ilvl="0" w:tplc="B77A3A4C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0C8038E5"/>
    <w:multiLevelType w:val="hybridMultilevel"/>
    <w:tmpl w:val="6B0E7C44"/>
    <w:lvl w:ilvl="0" w:tplc="F458823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7" w15:restartNumberingAfterBreak="0">
    <w:nsid w:val="0DC43871"/>
    <w:multiLevelType w:val="hybridMultilevel"/>
    <w:tmpl w:val="22D22F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187C70FC"/>
    <w:multiLevelType w:val="hybridMultilevel"/>
    <w:tmpl w:val="AD2E35C0"/>
    <w:lvl w:ilvl="0" w:tplc="2D3CC3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20BD2BBC"/>
    <w:multiLevelType w:val="hybridMultilevel"/>
    <w:tmpl w:val="09963AD2"/>
    <w:lvl w:ilvl="0" w:tplc="5D14461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 w15:restartNumberingAfterBreak="0">
    <w:nsid w:val="20F46DFA"/>
    <w:multiLevelType w:val="hybridMultilevel"/>
    <w:tmpl w:val="8F36B2C8"/>
    <w:lvl w:ilvl="0" w:tplc="4A0041EC">
      <w:start w:val="2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1" w15:restartNumberingAfterBreak="0">
    <w:nsid w:val="219D32FC"/>
    <w:multiLevelType w:val="multilevel"/>
    <w:tmpl w:val="04544284"/>
    <w:lvl w:ilvl="0">
      <w:start w:val="1"/>
      <w:numFmt w:val="decimal"/>
      <w:pStyle w:val="1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42" w:hanging="1800"/>
      </w:pPr>
      <w:rPr>
        <w:rFonts w:hint="default"/>
      </w:rPr>
    </w:lvl>
  </w:abstractNum>
  <w:abstractNum w:abstractNumId="62" w15:restartNumberingAfterBreak="0">
    <w:nsid w:val="23F52BB0"/>
    <w:multiLevelType w:val="hybridMultilevel"/>
    <w:tmpl w:val="BE705648"/>
    <w:lvl w:ilvl="0" w:tplc="68D296DA">
      <w:start w:val="1"/>
      <w:numFmt w:val="decimal"/>
      <w:lvlText w:val="%1"/>
      <w:lvlJc w:val="left"/>
      <w:pPr>
        <w:ind w:left="720" w:hanging="360"/>
      </w:pPr>
      <w:rPr>
        <w:rFonts w:hint="default"/>
        <w:b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28AE5C05"/>
    <w:multiLevelType w:val="hybridMultilevel"/>
    <w:tmpl w:val="D41E3A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 w15:restartNumberingAfterBreak="0">
    <w:nsid w:val="2A8D2E81"/>
    <w:multiLevelType w:val="multilevel"/>
    <w:tmpl w:val="6A2CBB40"/>
    <w:lvl w:ilvl="0">
      <w:start w:val="1"/>
      <w:numFmt w:val="decimal"/>
      <w:pStyle w:val="27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5" w15:restartNumberingAfterBreak="0">
    <w:nsid w:val="354F42EA"/>
    <w:multiLevelType w:val="hybridMultilevel"/>
    <w:tmpl w:val="0DEEB388"/>
    <w:lvl w:ilvl="0" w:tplc="7A0A2E42">
      <w:numFmt w:val="bullet"/>
      <w:lvlText w:val="-"/>
      <w:lvlJc w:val="left"/>
      <w:pPr>
        <w:ind w:left="1080" w:hanging="360"/>
      </w:pPr>
      <w:rPr>
        <w:rFonts w:ascii="Times New Roman" w:eastAsia="Arial Unicode MS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6" w15:restartNumberingAfterBreak="0">
    <w:nsid w:val="378A59BE"/>
    <w:multiLevelType w:val="hybridMultilevel"/>
    <w:tmpl w:val="08B450D6"/>
    <w:lvl w:ilvl="0" w:tplc="721E6AB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7" w15:restartNumberingAfterBreak="0">
    <w:nsid w:val="3B3A5DCA"/>
    <w:multiLevelType w:val="hybridMultilevel"/>
    <w:tmpl w:val="E4202FB2"/>
    <w:lvl w:ilvl="0" w:tplc="7750AC2E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8" w15:restartNumberingAfterBreak="0">
    <w:nsid w:val="3DD01E89"/>
    <w:multiLevelType w:val="hybridMultilevel"/>
    <w:tmpl w:val="76BEE0B4"/>
    <w:lvl w:ilvl="0" w:tplc="3D2E7A1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9" w15:restartNumberingAfterBreak="0">
    <w:nsid w:val="460A3DF2"/>
    <w:multiLevelType w:val="hybridMultilevel"/>
    <w:tmpl w:val="693C8B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5444D4C"/>
    <w:multiLevelType w:val="multilevel"/>
    <w:tmpl w:val="4F585744"/>
    <w:styleLink w:val="WW8Num161"/>
    <w:lvl w:ilvl="0">
      <w:start w:val="1"/>
      <w:numFmt w:val="decimal"/>
      <w:pStyle w:val="ConsNonformat"/>
      <w:lvlText w:val="%1"/>
      <w:lvlJc w:val="left"/>
      <w:rPr>
        <w:rFonts w:ascii="Times New Roman" w:hAnsi="Times New Roman" w:cs="Times New Roman"/>
        <w:b/>
        <w:i w:val="0"/>
        <w:sz w:val="28"/>
        <w:szCs w:val="28"/>
      </w:rPr>
    </w:lvl>
    <w:lvl w:ilvl="1">
      <w:start w:val="1"/>
      <w:numFmt w:val="decimal"/>
      <w:lvlText w:val="%1.%2"/>
      <w:lvlJc w:val="left"/>
      <w:rPr>
        <w:rFonts w:ascii="Times New Roman" w:hAnsi="Times New Roman" w:cs="Times New Roman"/>
        <w:b w:val="0"/>
        <w:i w:val="0"/>
        <w:sz w:val="24"/>
        <w:szCs w:val="24"/>
      </w:rPr>
    </w:lvl>
    <w:lvl w:ilvl="2">
      <w:start w:val="1"/>
      <w:numFmt w:val="decimal"/>
      <w:lvlText w:val="%1.%2.%3"/>
      <w:lvlJc w:val="left"/>
      <w:rPr>
        <w:rFonts w:ascii="Times New Roman" w:hAnsi="Times New Roman" w:cs="Times New Roman"/>
        <w:b w:val="0"/>
        <w:i w:val="0"/>
        <w:sz w:val="24"/>
        <w:szCs w:val="24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71" w15:restartNumberingAfterBreak="0">
    <w:nsid w:val="5780142C"/>
    <w:multiLevelType w:val="multilevel"/>
    <w:tmpl w:val="C310BB54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2" w15:restartNumberingAfterBreak="0">
    <w:nsid w:val="58A45CA0"/>
    <w:multiLevelType w:val="hybridMultilevel"/>
    <w:tmpl w:val="2EC6D072"/>
    <w:lvl w:ilvl="0" w:tplc="B0122948">
      <w:start w:val="1"/>
      <w:numFmt w:val="decimal"/>
      <w:lvlText w:val="%1."/>
      <w:lvlJc w:val="left"/>
      <w:pPr>
        <w:tabs>
          <w:tab w:val="num" w:pos="1140"/>
        </w:tabs>
        <w:ind w:left="1140" w:hanging="7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59402CD9"/>
    <w:multiLevelType w:val="hybridMultilevel"/>
    <w:tmpl w:val="234C86AE"/>
    <w:lvl w:ilvl="0" w:tplc="69905B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4" w15:restartNumberingAfterBreak="0">
    <w:nsid w:val="595676DD"/>
    <w:multiLevelType w:val="hybridMultilevel"/>
    <w:tmpl w:val="8C76FA02"/>
    <w:lvl w:ilvl="0" w:tplc="BA5254CC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5" w15:restartNumberingAfterBreak="0">
    <w:nsid w:val="597355D6"/>
    <w:multiLevelType w:val="hybridMultilevel"/>
    <w:tmpl w:val="28360A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CDE0814"/>
    <w:multiLevelType w:val="hybridMultilevel"/>
    <w:tmpl w:val="42F2C0D6"/>
    <w:lvl w:ilvl="0" w:tplc="2D3CC3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2220B54"/>
    <w:multiLevelType w:val="hybridMultilevel"/>
    <w:tmpl w:val="87461DA0"/>
    <w:lvl w:ilvl="0" w:tplc="59684FCA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78" w15:restartNumberingAfterBreak="0">
    <w:nsid w:val="62A10E69"/>
    <w:multiLevelType w:val="multilevel"/>
    <w:tmpl w:val="EE364B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9" w15:restartNumberingAfterBreak="0">
    <w:nsid w:val="63754231"/>
    <w:multiLevelType w:val="hybridMultilevel"/>
    <w:tmpl w:val="6180DAEC"/>
    <w:lvl w:ilvl="0" w:tplc="0419000F">
      <w:start w:val="1"/>
      <w:numFmt w:val="decimal"/>
      <w:lvlText w:val="%1."/>
      <w:lvlJc w:val="left"/>
      <w:pPr>
        <w:ind w:left="612" w:hanging="360"/>
      </w:pPr>
    </w:lvl>
    <w:lvl w:ilvl="1" w:tplc="04190019" w:tentative="1">
      <w:start w:val="1"/>
      <w:numFmt w:val="lowerLetter"/>
      <w:lvlText w:val="%2."/>
      <w:lvlJc w:val="left"/>
      <w:pPr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80" w15:restartNumberingAfterBreak="0">
    <w:nsid w:val="669A6895"/>
    <w:multiLevelType w:val="hybridMultilevel"/>
    <w:tmpl w:val="C4ACA4D6"/>
    <w:lvl w:ilvl="0" w:tplc="2D3CC31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6A1855AB"/>
    <w:multiLevelType w:val="hybridMultilevel"/>
    <w:tmpl w:val="AB4E7CE2"/>
    <w:lvl w:ilvl="0" w:tplc="2498442C">
      <w:start w:val="1"/>
      <w:numFmt w:val="decimal"/>
      <w:lvlText w:val="%1."/>
      <w:lvlJc w:val="left"/>
      <w:pPr>
        <w:tabs>
          <w:tab w:val="num" w:pos="1470"/>
        </w:tabs>
        <w:ind w:left="1470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6A726A7C"/>
    <w:multiLevelType w:val="hybridMultilevel"/>
    <w:tmpl w:val="D0E6BDAA"/>
    <w:lvl w:ilvl="0" w:tplc="4CEC65C8">
      <w:start w:val="1"/>
      <w:numFmt w:val="bullet"/>
      <w:lvlText w:val=""/>
      <w:lvlJc w:val="left"/>
      <w:pPr>
        <w:ind w:left="11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4" w:hanging="360"/>
      </w:pPr>
      <w:rPr>
        <w:rFonts w:ascii="Wingdings" w:hAnsi="Wingdings" w:hint="default"/>
      </w:rPr>
    </w:lvl>
  </w:abstractNum>
  <w:abstractNum w:abstractNumId="83" w15:restartNumberingAfterBreak="0">
    <w:nsid w:val="6A7A070A"/>
    <w:multiLevelType w:val="multilevel"/>
    <w:tmpl w:val="6AE07D4A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4" w15:restartNumberingAfterBreak="0">
    <w:nsid w:val="6CC460CB"/>
    <w:multiLevelType w:val="hybridMultilevel"/>
    <w:tmpl w:val="D098CF58"/>
    <w:lvl w:ilvl="0" w:tplc="C1903F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1650199"/>
    <w:multiLevelType w:val="hybridMultilevel"/>
    <w:tmpl w:val="0728040C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2087BC7"/>
    <w:multiLevelType w:val="hybridMultilevel"/>
    <w:tmpl w:val="B162A54E"/>
    <w:lvl w:ilvl="0" w:tplc="29F858D4">
      <w:start w:val="1"/>
      <w:numFmt w:val="decimal"/>
      <w:lvlText w:val="%1."/>
      <w:lvlJc w:val="left"/>
      <w:pPr>
        <w:tabs>
          <w:tab w:val="num" w:pos="1575"/>
        </w:tabs>
        <w:ind w:left="1575" w:hanging="1215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 w15:restartNumberingAfterBreak="0">
    <w:nsid w:val="73C1108F"/>
    <w:multiLevelType w:val="multilevel"/>
    <w:tmpl w:val="6E542A76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1">
      <w:start w:val="3"/>
      <w:numFmt w:val="decimal"/>
      <w:lvlText w:val="%2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8" w15:restartNumberingAfterBreak="0">
    <w:nsid w:val="75A805A3"/>
    <w:multiLevelType w:val="hybridMultilevel"/>
    <w:tmpl w:val="801E757C"/>
    <w:lvl w:ilvl="0" w:tplc="C63A4662">
      <w:start w:val="2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9" w15:restartNumberingAfterBreak="0">
    <w:nsid w:val="76AF7181"/>
    <w:multiLevelType w:val="hybridMultilevel"/>
    <w:tmpl w:val="B530A760"/>
    <w:lvl w:ilvl="0" w:tplc="4FBC3286"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0" w15:restartNumberingAfterBreak="0">
    <w:nsid w:val="79B01FE0"/>
    <w:multiLevelType w:val="hybridMultilevel"/>
    <w:tmpl w:val="2CB46F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79C83C90"/>
    <w:multiLevelType w:val="hybridMultilevel"/>
    <w:tmpl w:val="CAF8033A"/>
    <w:lvl w:ilvl="0" w:tplc="0419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2" w15:restartNumberingAfterBreak="0">
    <w:nsid w:val="7CA048D7"/>
    <w:multiLevelType w:val="hybridMultilevel"/>
    <w:tmpl w:val="2D242D9C"/>
    <w:lvl w:ilvl="0" w:tplc="2D3CC31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4"/>
  </w:num>
  <w:num w:numId="2">
    <w:abstractNumId w:val="0"/>
  </w:num>
  <w:num w:numId="3">
    <w:abstractNumId w:val="61"/>
  </w:num>
  <w:num w:numId="4">
    <w:abstractNumId w:val="70"/>
  </w:num>
  <w:num w:numId="5">
    <w:abstractNumId w:val="62"/>
  </w:num>
  <w:num w:numId="6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4"/>
  </w:num>
  <w:num w:numId="8">
    <w:abstractNumId w:val="50"/>
  </w:num>
  <w:num w:numId="9">
    <w:abstractNumId w:val="82"/>
  </w:num>
  <w:num w:numId="10">
    <w:abstractNumId w:val="53"/>
  </w:num>
  <w:num w:numId="11">
    <w:abstractNumId w:val="76"/>
  </w:num>
  <w:num w:numId="12">
    <w:abstractNumId w:val="80"/>
  </w:num>
  <w:num w:numId="13">
    <w:abstractNumId w:val="92"/>
  </w:num>
  <w:num w:numId="14">
    <w:abstractNumId w:val="58"/>
  </w:num>
  <w:num w:numId="15">
    <w:abstractNumId w:val="79"/>
  </w:num>
  <w:num w:numId="16">
    <w:abstractNumId w:val="69"/>
  </w:num>
  <w:num w:numId="17">
    <w:abstractNumId w:val="55"/>
  </w:num>
  <w:num w:numId="18">
    <w:abstractNumId w:val="63"/>
  </w:num>
  <w:num w:numId="19">
    <w:abstractNumId w:val="90"/>
  </w:num>
  <w:num w:numId="20">
    <w:abstractNumId w:val="86"/>
  </w:num>
  <w:num w:numId="21">
    <w:abstractNumId w:val="59"/>
  </w:num>
  <w:num w:numId="22">
    <w:abstractNumId w:val="72"/>
  </w:num>
  <w:num w:numId="23">
    <w:abstractNumId w:val="81"/>
  </w:num>
  <w:num w:numId="24">
    <w:abstractNumId w:val="71"/>
  </w:num>
  <w:num w:numId="25">
    <w:abstractNumId w:val="87"/>
  </w:num>
  <w:num w:numId="26">
    <w:abstractNumId w:val="54"/>
  </w:num>
  <w:num w:numId="27">
    <w:abstractNumId w:val="78"/>
  </w:num>
  <w:num w:numId="28">
    <w:abstractNumId w:val="83"/>
  </w:num>
  <w:num w:numId="29">
    <w:abstractNumId w:val="2"/>
  </w:num>
  <w:num w:numId="30">
    <w:abstractNumId w:val="3"/>
  </w:num>
  <w:num w:numId="31">
    <w:abstractNumId w:val="85"/>
  </w:num>
  <w:num w:numId="32">
    <w:abstractNumId w:val="89"/>
  </w:num>
  <w:num w:numId="33">
    <w:abstractNumId w:val="74"/>
  </w:num>
  <w:num w:numId="34">
    <w:abstractNumId w:val="67"/>
  </w:num>
  <w:num w:numId="35">
    <w:abstractNumId w:val="60"/>
  </w:num>
  <w:num w:numId="36">
    <w:abstractNumId w:val="88"/>
  </w:num>
  <w:num w:numId="37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5"/>
  </w:num>
  <w:num w:numId="39">
    <w:abstractNumId w:val="57"/>
  </w:num>
  <w:num w:numId="40">
    <w:abstractNumId w:val="75"/>
  </w:num>
  <w:num w:numId="41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91"/>
  </w:num>
  <w:num w:numId="43">
    <w:abstractNumId w:val="56"/>
  </w:num>
  <w:num w:numId="44">
    <w:abstractNumId w:val="66"/>
  </w:num>
  <w:num w:numId="45">
    <w:abstractNumId w:val="52"/>
  </w:num>
  <w:num w:numId="46">
    <w:abstractNumId w:val="73"/>
  </w:num>
  <w:num w:numId="47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68"/>
  </w:num>
  <w:num w:numId="50">
    <w:abstractNumId w:val="5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357"/>
  <w:defaultTableStyle w:val="a0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49">
      <o:colormru v:ext="edit" colors="#f8f8f8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3DE8"/>
    <w:rsid w:val="000010FB"/>
    <w:rsid w:val="00001487"/>
    <w:rsid w:val="00001A69"/>
    <w:rsid w:val="00001CB7"/>
    <w:rsid w:val="00002C4C"/>
    <w:rsid w:val="00003371"/>
    <w:rsid w:val="000050C1"/>
    <w:rsid w:val="00005659"/>
    <w:rsid w:val="00005983"/>
    <w:rsid w:val="00005CAB"/>
    <w:rsid w:val="00005FE7"/>
    <w:rsid w:val="00006001"/>
    <w:rsid w:val="0000662E"/>
    <w:rsid w:val="00006A16"/>
    <w:rsid w:val="00007C78"/>
    <w:rsid w:val="00010268"/>
    <w:rsid w:val="000106FC"/>
    <w:rsid w:val="00011044"/>
    <w:rsid w:val="00011088"/>
    <w:rsid w:val="000127AC"/>
    <w:rsid w:val="00013D49"/>
    <w:rsid w:val="0001459A"/>
    <w:rsid w:val="00015406"/>
    <w:rsid w:val="000154A6"/>
    <w:rsid w:val="0001637A"/>
    <w:rsid w:val="000165F3"/>
    <w:rsid w:val="00016791"/>
    <w:rsid w:val="00017019"/>
    <w:rsid w:val="0001716B"/>
    <w:rsid w:val="000210F6"/>
    <w:rsid w:val="00022882"/>
    <w:rsid w:val="000231D7"/>
    <w:rsid w:val="00023B28"/>
    <w:rsid w:val="000242FC"/>
    <w:rsid w:val="000249AF"/>
    <w:rsid w:val="00024D6D"/>
    <w:rsid w:val="00024ED2"/>
    <w:rsid w:val="000271EA"/>
    <w:rsid w:val="000274B8"/>
    <w:rsid w:val="0002778C"/>
    <w:rsid w:val="000278A2"/>
    <w:rsid w:val="000318C4"/>
    <w:rsid w:val="0003205F"/>
    <w:rsid w:val="000320C8"/>
    <w:rsid w:val="000323C2"/>
    <w:rsid w:val="000337E6"/>
    <w:rsid w:val="00033AC3"/>
    <w:rsid w:val="0003463F"/>
    <w:rsid w:val="00034F98"/>
    <w:rsid w:val="000356D3"/>
    <w:rsid w:val="00035A16"/>
    <w:rsid w:val="00036727"/>
    <w:rsid w:val="00036761"/>
    <w:rsid w:val="00036BD1"/>
    <w:rsid w:val="00040033"/>
    <w:rsid w:val="0004016B"/>
    <w:rsid w:val="000408D8"/>
    <w:rsid w:val="000409E9"/>
    <w:rsid w:val="00040BBD"/>
    <w:rsid w:val="00041C1A"/>
    <w:rsid w:val="00042C2C"/>
    <w:rsid w:val="00042F12"/>
    <w:rsid w:val="000433A1"/>
    <w:rsid w:val="00043827"/>
    <w:rsid w:val="00043877"/>
    <w:rsid w:val="00043B4C"/>
    <w:rsid w:val="000451B2"/>
    <w:rsid w:val="0004704F"/>
    <w:rsid w:val="0004732E"/>
    <w:rsid w:val="000476E8"/>
    <w:rsid w:val="00050D4B"/>
    <w:rsid w:val="00050EAA"/>
    <w:rsid w:val="00051272"/>
    <w:rsid w:val="00051464"/>
    <w:rsid w:val="00052918"/>
    <w:rsid w:val="00052CA0"/>
    <w:rsid w:val="00052F62"/>
    <w:rsid w:val="00053533"/>
    <w:rsid w:val="00053732"/>
    <w:rsid w:val="000545A5"/>
    <w:rsid w:val="000545AD"/>
    <w:rsid w:val="0005468C"/>
    <w:rsid w:val="000549A9"/>
    <w:rsid w:val="00054C63"/>
    <w:rsid w:val="00055ADB"/>
    <w:rsid w:val="00055DDD"/>
    <w:rsid w:val="00055F9B"/>
    <w:rsid w:val="00056071"/>
    <w:rsid w:val="00056A80"/>
    <w:rsid w:val="00056BB6"/>
    <w:rsid w:val="00056E40"/>
    <w:rsid w:val="00057543"/>
    <w:rsid w:val="000576C8"/>
    <w:rsid w:val="0005777E"/>
    <w:rsid w:val="000579EA"/>
    <w:rsid w:val="00057A0E"/>
    <w:rsid w:val="00057E11"/>
    <w:rsid w:val="0006088C"/>
    <w:rsid w:val="0006100E"/>
    <w:rsid w:val="00062482"/>
    <w:rsid w:val="00062A7C"/>
    <w:rsid w:val="00064180"/>
    <w:rsid w:val="000644F2"/>
    <w:rsid w:val="000644FF"/>
    <w:rsid w:val="00065092"/>
    <w:rsid w:val="000657F1"/>
    <w:rsid w:val="00065B8E"/>
    <w:rsid w:val="00065BC3"/>
    <w:rsid w:val="00065D32"/>
    <w:rsid w:val="00065DFF"/>
    <w:rsid w:val="00066FD8"/>
    <w:rsid w:val="00066FF9"/>
    <w:rsid w:val="00067092"/>
    <w:rsid w:val="0007053B"/>
    <w:rsid w:val="00071024"/>
    <w:rsid w:val="0007175D"/>
    <w:rsid w:val="00072E05"/>
    <w:rsid w:val="00073689"/>
    <w:rsid w:val="00073933"/>
    <w:rsid w:val="00073D28"/>
    <w:rsid w:val="000741B1"/>
    <w:rsid w:val="000748E0"/>
    <w:rsid w:val="000752DB"/>
    <w:rsid w:val="0007592B"/>
    <w:rsid w:val="00075E97"/>
    <w:rsid w:val="00075F0E"/>
    <w:rsid w:val="00076AE2"/>
    <w:rsid w:val="00077A41"/>
    <w:rsid w:val="0008044E"/>
    <w:rsid w:val="00080B9C"/>
    <w:rsid w:val="00080F74"/>
    <w:rsid w:val="00082D57"/>
    <w:rsid w:val="0008372B"/>
    <w:rsid w:val="00083CB2"/>
    <w:rsid w:val="00083D91"/>
    <w:rsid w:val="00083DA1"/>
    <w:rsid w:val="00083F98"/>
    <w:rsid w:val="0008565E"/>
    <w:rsid w:val="00085D5F"/>
    <w:rsid w:val="00086D15"/>
    <w:rsid w:val="00086E4E"/>
    <w:rsid w:val="00086E5B"/>
    <w:rsid w:val="00086EB5"/>
    <w:rsid w:val="0009063C"/>
    <w:rsid w:val="00090D8B"/>
    <w:rsid w:val="00092180"/>
    <w:rsid w:val="000923B6"/>
    <w:rsid w:val="000926F7"/>
    <w:rsid w:val="00092C2E"/>
    <w:rsid w:val="00093837"/>
    <w:rsid w:val="00095408"/>
    <w:rsid w:val="0009580F"/>
    <w:rsid w:val="0009678C"/>
    <w:rsid w:val="00096959"/>
    <w:rsid w:val="00097158"/>
    <w:rsid w:val="000974B8"/>
    <w:rsid w:val="000977C9"/>
    <w:rsid w:val="00097EA9"/>
    <w:rsid w:val="000A012C"/>
    <w:rsid w:val="000A0381"/>
    <w:rsid w:val="000A075F"/>
    <w:rsid w:val="000A11A3"/>
    <w:rsid w:val="000A16E0"/>
    <w:rsid w:val="000A1D1E"/>
    <w:rsid w:val="000A1F13"/>
    <w:rsid w:val="000A25A3"/>
    <w:rsid w:val="000A27C2"/>
    <w:rsid w:val="000A2B2E"/>
    <w:rsid w:val="000A3042"/>
    <w:rsid w:val="000A4735"/>
    <w:rsid w:val="000A5014"/>
    <w:rsid w:val="000A58B8"/>
    <w:rsid w:val="000A5AFF"/>
    <w:rsid w:val="000A639B"/>
    <w:rsid w:val="000A6511"/>
    <w:rsid w:val="000A73CB"/>
    <w:rsid w:val="000A74A3"/>
    <w:rsid w:val="000B0CEE"/>
    <w:rsid w:val="000B120B"/>
    <w:rsid w:val="000B1388"/>
    <w:rsid w:val="000B1484"/>
    <w:rsid w:val="000B1933"/>
    <w:rsid w:val="000B26FB"/>
    <w:rsid w:val="000B29E2"/>
    <w:rsid w:val="000B2A18"/>
    <w:rsid w:val="000B319E"/>
    <w:rsid w:val="000B3379"/>
    <w:rsid w:val="000B36FE"/>
    <w:rsid w:val="000B4016"/>
    <w:rsid w:val="000B4D36"/>
    <w:rsid w:val="000B5395"/>
    <w:rsid w:val="000B5BD7"/>
    <w:rsid w:val="000B6830"/>
    <w:rsid w:val="000B73AD"/>
    <w:rsid w:val="000B7D7F"/>
    <w:rsid w:val="000C0811"/>
    <w:rsid w:val="000C188B"/>
    <w:rsid w:val="000C1A21"/>
    <w:rsid w:val="000C1AFB"/>
    <w:rsid w:val="000C2047"/>
    <w:rsid w:val="000C218A"/>
    <w:rsid w:val="000C4036"/>
    <w:rsid w:val="000C527E"/>
    <w:rsid w:val="000C597E"/>
    <w:rsid w:val="000C677E"/>
    <w:rsid w:val="000C7054"/>
    <w:rsid w:val="000C73CF"/>
    <w:rsid w:val="000C7A67"/>
    <w:rsid w:val="000C7B46"/>
    <w:rsid w:val="000C7E61"/>
    <w:rsid w:val="000D0B68"/>
    <w:rsid w:val="000D11FA"/>
    <w:rsid w:val="000D1B9D"/>
    <w:rsid w:val="000D284D"/>
    <w:rsid w:val="000D39AF"/>
    <w:rsid w:val="000D3B75"/>
    <w:rsid w:val="000D3C24"/>
    <w:rsid w:val="000D3C31"/>
    <w:rsid w:val="000D3D2C"/>
    <w:rsid w:val="000D3EC4"/>
    <w:rsid w:val="000D45B3"/>
    <w:rsid w:val="000D4A08"/>
    <w:rsid w:val="000D4EF5"/>
    <w:rsid w:val="000D61AC"/>
    <w:rsid w:val="000D6912"/>
    <w:rsid w:val="000D708E"/>
    <w:rsid w:val="000D7215"/>
    <w:rsid w:val="000D725D"/>
    <w:rsid w:val="000D73C0"/>
    <w:rsid w:val="000D7939"/>
    <w:rsid w:val="000D7A08"/>
    <w:rsid w:val="000D7B8A"/>
    <w:rsid w:val="000D7F9C"/>
    <w:rsid w:val="000E01FB"/>
    <w:rsid w:val="000E0310"/>
    <w:rsid w:val="000E05D3"/>
    <w:rsid w:val="000E0D0D"/>
    <w:rsid w:val="000E1989"/>
    <w:rsid w:val="000E1E3F"/>
    <w:rsid w:val="000E2062"/>
    <w:rsid w:val="000E2125"/>
    <w:rsid w:val="000E2542"/>
    <w:rsid w:val="000E2877"/>
    <w:rsid w:val="000E29A2"/>
    <w:rsid w:val="000E33BE"/>
    <w:rsid w:val="000E35D4"/>
    <w:rsid w:val="000E3CD5"/>
    <w:rsid w:val="000E3E74"/>
    <w:rsid w:val="000E5699"/>
    <w:rsid w:val="000E5EBB"/>
    <w:rsid w:val="000E6381"/>
    <w:rsid w:val="000E6392"/>
    <w:rsid w:val="000E7223"/>
    <w:rsid w:val="000E73F2"/>
    <w:rsid w:val="000E7A41"/>
    <w:rsid w:val="000F0D58"/>
    <w:rsid w:val="000F1C31"/>
    <w:rsid w:val="000F22B9"/>
    <w:rsid w:val="000F22D9"/>
    <w:rsid w:val="000F2D75"/>
    <w:rsid w:val="000F499B"/>
    <w:rsid w:val="000F4A16"/>
    <w:rsid w:val="000F4DE7"/>
    <w:rsid w:val="000F522D"/>
    <w:rsid w:val="000F5429"/>
    <w:rsid w:val="000F5CA4"/>
    <w:rsid w:val="000F5DF3"/>
    <w:rsid w:val="000F700B"/>
    <w:rsid w:val="000F7B0C"/>
    <w:rsid w:val="00100119"/>
    <w:rsid w:val="00101D41"/>
    <w:rsid w:val="001020FE"/>
    <w:rsid w:val="001022AE"/>
    <w:rsid w:val="001027B4"/>
    <w:rsid w:val="001046F9"/>
    <w:rsid w:val="00104E46"/>
    <w:rsid w:val="00105BF9"/>
    <w:rsid w:val="0010628C"/>
    <w:rsid w:val="001063BC"/>
    <w:rsid w:val="00107D44"/>
    <w:rsid w:val="001101FC"/>
    <w:rsid w:val="00110740"/>
    <w:rsid w:val="00110952"/>
    <w:rsid w:val="001114D8"/>
    <w:rsid w:val="00112669"/>
    <w:rsid w:val="00112EE7"/>
    <w:rsid w:val="001139DD"/>
    <w:rsid w:val="00113E3E"/>
    <w:rsid w:val="00116507"/>
    <w:rsid w:val="00117D95"/>
    <w:rsid w:val="00120427"/>
    <w:rsid w:val="00120F67"/>
    <w:rsid w:val="001217D6"/>
    <w:rsid w:val="00121909"/>
    <w:rsid w:val="00121A21"/>
    <w:rsid w:val="00121C61"/>
    <w:rsid w:val="0012237C"/>
    <w:rsid w:val="00122789"/>
    <w:rsid w:val="001248B3"/>
    <w:rsid w:val="00124DD3"/>
    <w:rsid w:val="00126349"/>
    <w:rsid w:val="00126DF0"/>
    <w:rsid w:val="00127D74"/>
    <w:rsid w:val="00127EE6"/>
    <w:rsid w:val="001309DC"/>
    <w:rsid w:val="00130B64"/>
    <w:rsid w:val="0013203B"/>
    <w:rsid w:val="0013266D"/>
    <w:rsid w:val="00132965"/>
    <w:rsid w:val="00133037"/>
    <w:rsid w:val="00137034"/>
    <w:rsid w:val="001375DA"/>
    <w:rsid w:val="001379E2"/>
    <w:rsid w:val="00137BC3"/>
    <w:rsid w:val="00140148"/>
    <w:rsid w:val="0014050D"/>
    <w:rsid w:val="00140D24"/>
    <w:rsid w:val="00141170"/>
    <w:rsid w:val="0014161A"/>
    <w:rsid w:val="001422CF"/>
    <w:rsid w:val="00143820"/>
    <w:rsid w:val="00143E83"/>
    <w:rsid w:val="00144C98"/>
    <w:rsid w:val="00145AAE"/>
    <w:rsid w:val="00145D19"/>
    <w:rsid w:val="00145EB3"/>
    <w:rsid w:val="0014602A"/>
    <w:rsid w:val="00146245"/>
    <w:rsid w:val="001466FE"/>
    <w:rsid w:val="00146B2B"/>
    <w:rsid w:val="00147639"/>
    <w:rsid w:val="00147CA4"/>
    <w:rsid w:val="00150B22"/>
    <w:rsid w:val="00150E17"/>
    <w:rsid w:val="001514C6"/>
    <w:rsid w:val="00151647"/>
    <w:rsid w:val="00153026"/>
    <w:rsid w:val="001539F8"/>
    <w:rsid w:val="001545D3"/>
    <w:rsid w:val="001547FC"/>
    <w:rsid w:val="00156A4A"/>
    <w:rsid w:val="00157538"/>
    <w:rsid w:val="00160813"/>
    <w:rsid w:val="001608B2"/>
    <w:rsid w:val="001618A5"/>
    <w:rsid w:val="00161A9F"/>
    <w:rsid w:val="00161BDF"/>
    <w:rsid w:val="00163130"/>
    <w:rsid w:val="00165373"/>
    <w:rsid w:val="00166103"/>
    <w:rsid w:val="00166410"/>
    <w:rsid w:val="001666DE"/>
    <w:rsid w:val="0016690D"/>
    <w:rsid w:val="001674B6"/>
    <w:rsid w:val="001674F5"/>
    <w:rsid w:val="00167F62"/>
    <w:rsid w:val="0017023F"/>
    <w:rsid w:val="001711F4"/>
    <w:rsid w:val="0017217E"/>
    <w:rsid w:val="001723D4"/>
    <w:rsid w:val="001732EB"/>
    <w:rsid w:val="00173430"/>
    <w:rsid w:val="001748FE"/>
    <w:rsid w:val="001749F0"/>
    <w:rsid w:val="001752D8"/>
    <w:rsid w:val="001756BB"/>
    <w:rsid w:val="00176EC8"/>
    <w:rsid w:val="00177E30"/>
    <w:rsid w:val="0018059C"/>
    <w:rsid w:val="001809E0"/>
    <w:rsid w:val="00181256"/>
    <w:rsid w:val="001826F7"/>
    <w:rsid w:val="00182DD6"/>
    <w:rsid w:val="00182FB8"/>
    <w:rsid w:val="001832A3"/>
    <w:rsid w:val="00184D93"/>
    <w:rsid w:val="00185DC1"/>
    <w:rsid w:val="00186F52"/>
    <w:rsid w:val="001871C8"/>
    <w:rsid w:val="001900A6"/>
    <w:rsid w:val="001905A3"/>
    <w:rsid w:val="00190CC8"/>
    <w:rsid w:val="00191946"/>
    <w:rsid w:val="001919D3"/>
    <w:rsid w:val="00191A5E"/>
    <w:rsid w:val="00191E1A"/>
    <w:rsid w:val="001925FA"/>
    <w:rsid w:val="0019287A"/>
    <w:rsid w:val="00192C16"/>
    <w:rsid w:val="00193067"/>
    <w:rsid w:val="001930CC"/>
    <w:rsid w:val="001931EF"/>
    <w:rsid w:val="00193B57"/>
    <w:rsid w:val="00193BD0"/>
    <w:rsid w:val="00193DBF"/>
    <w:rsid w:val="00193E4F"/>
    <w:rsid w:val="0019431E"/>
    <w:rsid w:val="00195797"/>
    <w:rsid w:val="00195D3C"/>
    <w:rsid w:val="0019603F"/>
    <w:rsid w:val="00197A24"/>
    <w:rsid w:val="001A0510"/>
    <w:rsid w:val="001A0644"/>
    <w:rsid w:val="001A08B6"/>
    <w:rsid w:val="001A10F8"/>
    <w:rsid w:val="001A21AA"/>
    <w:rsid w:val="001A2966"/>
    <w:rsid w:val="001A2B06"/>
    <w:rsid w:val="001A3273"/>
    <w:rsid w:val="001A3B7D"/>
    <w:rsid w:val="001A3DE4"/>
    <w:rsid w:val="001A3FBF"/>
    <w:rsid w:val="001A4CED"/>
    <w:rsid w:val="001A593C"/>
    <w:rsid w:val="001A5B91"/>
    <w:rsid w:val="001A6B25"/>
    <w:rsid w:val="001A6C9D"/>
    <w:rsid w:val="001A7675"/>
    <w:rsid w:val="001A7FC2"/>
    <w:rsid w:val="001B0903"/>
    <w:rsid w:val="001B0B6D"/>
    <w:rsid w:val="001B0DE1"/>
    <w:rsid w:val="001B124E"/>
    <w:rsid w:val="001B249D"/>
    <w:rsid w:val="001B28B7"/>
    <w:rsid w:val="001B34FE"/>
    <w:rsid w:val="001B380E"/>
    <w:rsid w:val="001B5126"/>
    <w:rsid w:val="001B55EE"/>
    <w:rsid w:val="001B59BC"/>
    <w:rsid w:val="001B600F"/>
    <w:rsid w:val="001B641F"/>
    <w:rsid w:val="001B6433"/>
    <w:rsid w:val="001B6767"/>
    <w:rsid w:val="001B6D8B"/>
    <w:rsid w:val="001B6E05"/>
    <w:rsid w:val="001B7369"/>
    <w:rsid w:val="001B7EB7"/>
    <w:rsid w:val="001C1190"/>
    <w:rsid w:val="001C1EB4"/>
    <w:rsid w:val="001C1F98"/>
    <w:rsid w:val="001C2411"/>
    <w:rsid w:val="001C2A66"/>
    <w:rsid w:val="001C2CB4"/>
    <w:rsid w:val="001C3384"/>
    <w:rsid w:val="001C3B35"/>
    <w:rsid w:val="001C3F33"/>
    <w:rsid w:val="001C42CA"/>
    <w:rsid w:val="001C5020"/>
    <w:rsid w:val="001C55C0"/>
    <w:rsid w:val="001C661C"/>
    <w:rsid w:val="001C6923"/>
    <w:rsid w:val="001C7982"/>
    <w:rsid w:val="001C7D77"/>
    <w:rsid w:val="001D00D2"/>
    <w:rsid w:val="001D2153"/>
    <w:rsid w:val="001D2F2F"/>
    <w:rsid w:val="001D3314"/>
    <w:rsid w:val="001D3E7C"/>
    <w:rsid w:val="001D3EBD"/>
    <w:rsid w:val="001D4031"/>
    <w:rsid w:val="001D475B"/>
    <w:rsid w:val="001D510B"/>
    <w:rsid w:val="001D5848"/>
    <w:rsid w:val="001D5C3D"/>
    <w:rsid w:val="001D68FE"/>
    <w:rsid w:val="001D7845"/>
    <w:rsid w:val="001E0CD9"/>
    <w:rsid w:val="001E0FD5"/>
    <w:rsid w:val="001E1224"/>
    <w:rsid w:val="001E21B3"/>
    <w:rsid w:val="001E22B3"/>
    <w:rsid w:val="001E25CE"/>
    <w:rsid w:val="001E5309"/>
    <w:rsid w:val="001E58D7"/>
    <w:rsid w:val="001E5DA2"/>
    <w:rsid w:val="001E5DE4"/>
    <w:rsid w:val="001E78C0"/>
    <w:rsid w:val="001E7FBE"/>
    <w:rsid w:val="001F06DA"/>
    <w:rsid w:val="001F0978"/>
    <w:rsid w:val="001F14E9"/>
    <w:rsid w:val="001F1DF7"/>
    <w:rsid w:val="001F2005"/>
    <w:rsid w:val="001F2E99"/>
    <w:rsid w:val="001F36D9"/>
    <w:rsid w:val="001F4023"/>
    <w:rsid w:val="001F4ABE"/>
    <w:rsid w:val="001F4FF3"/>
    <w:rsid w:val="001F51A3"/>
    <w:rsid w:val="001F53FA"/>
    <w:rsid w:val="001F5A44"/>
    <w:rsid w:val="001F5BCB"/>
    <w:rsid w:val="001F61D2"/>
    <w:rsid w:val="001F67EE"/>
    <w:rsid w:val="001F6CF4"/>
    <w:rsid w:val="001F74CD"/>
    <w:rsid w:val="002004B8"/>
    <w:rsid w:val="00201EFC"/>
    <w:rsid w:val="002047A2"/>
    <w:rsid w:val="00205C88"/>
    <w:rsid w:val="00205C9F"/>
    <w:rsid w:val="00205EB4"/>
    <w:rsid w:val="002061D9"/>
    <w:rsid w:val="002068E3"/>
    <w:rsid w:val="00206E42"/>
    <w:rsid w:val="00206E84"/>
    <w:rsid w:val="002107ED"/>
    <w:rsid w:val="00210B48"/>
    <w:rsid w:val="00210CE4"/>
    <w:rsid w:val="00211ADE"/>
    <w:rsid w:val="002123D4"/>
    <w:rsid w:val="002123F9"/>
    <w:rsid w:val="00213BCE"/>
    <w:rsid w:val="0021551A"/>
    <w:rsid w:val="00215988"/>
    <w:rsid w:val="002162C8"/>
    <w:rsid w:val="00216532"/>
    <w:rsid w:val="00216728"/>
    <w:rsid w:val="00216A1F"/>
    <w:rsid w:val="0022036D"/>
    <w:rsid w:val="00220FAD"/>
    <w:rsid w:val="00221073"/>
    <w:rsid w:val="0022438E"/>
    <w:rsid w:val="00224485"/>
    <w:rsid w:val="00224574"/>
    <w:rsid w:val="00224E1D"/>
    <w:rsid w:val="00225810"/>
    <w:rsid w:val="0022645D"/>
    <w:rsid w:val="00227D12"/>
    <w:rsid w:val="0023002E"/>
    <w:rsid w:val="00230B67"/>
    <w:rsid w:val="0023161E"/>
    <w:rsid w:val="00231CC7"/>
    <w:rsid w:val="002323B0"/>
    <w:rsid w:val="0023269A"/>
    <w:rsid w:val="00232A04"/>
    <w:rsid w:val="0023443C"/>
    <w:rsid w:val="00235112"/>
    <w:rsid w:val="0023551D"/>
    <w:rsid w:val="002358C3"/>
    <w:rsid w:val="0023590A"/>
    <w:rsid w:val="00235A9C"/>
    <w:rsid w:val="00236C68"/>
    <w:rsid w:val="0023726E"/>
    <w:rsid w:val="002376CF"/>
    <w:rsid w:val="002403C6"/>
    <w:rsid w:val="002406AD"/>
    <w:rsid w:val="002407CF"/>
    <w:rsid w:val="00240A23"/>
    <w:rsid w:val="002412DB"/>
    <w:rsid w:val="002424B1"/>
    <w:rsid w:val="00242881"/>
    <w:rsid w:val="00243BB4"/>
    <w:rsid w:val="00243CDF"/>
    <w:rsid w:val="00244E50"/>
    <w:rsid w:val="00244F1F"/>
    <w:rsid w:val="002457C6"/>
    <w:rsid w:val="00245A28"/>
    <w:rsid w:val="0024681E"/>
    <w:rsid w:val="002472DC"/>
    <w:rsid w:val="00247993"/>
    <w:rsid w:val="00250642"/>
    <w:rsid w:val="0025081B"/>
    <w:rsid w:val="00250ADE"/>
    <w:rsid w:val="00250DAA"/>
    <w:rsid w:val="00251275"/>
    <w:rsid w:val="00251300"/>
    <w:rsid w:val="00251360"/>
    <w:rsid w:val="00251BC6"/>
    <w:rsid w:val="00253360"/>
    <w:rsid w:val="002534ED"/>
    <w:rsid w:val="002551F8"/>
    <w:rsid w:val="00255486"/>
    <w:rsid w:val="00257B11"/>
    <w:rsid w:val="00257F65"/>
    <w:rsid w:val="0026079B"/>
    <w:rsid w:val="002616A0"/>
    <w:rsid w:val="002623E6"/>
    <w:rsid w:val="00263CEC"/>
    <w:rsid w:val="00264086"/>
    <w:rsid w:val="00264F32"/>
    <w:rsid w:val="0026501F"/>
    <w:rsid w:val="002656C5"/>
    <w:rsid w:val="00265F92"/>
    <w:rsid w:val="00266283"/>
    <w:rsid w:val="002663DD"/>
    <w:rsid w:val="00266586"/>
    <w:rsid w:val="00266B95"/>
    <w:rsid w:val="00266C21"/>
    <w:rsid w:val="00267534"/>
    <w:rsid w:val="0027028F"/>
    <w:rsid w:val="00271EA6"/>
    <w:rsid w:val="00272631"/>
    <w:rsid w:val="002726DA"/>
    <w:rsid w:val="00273C74"/>
    <w:rsid w:val="00276B3B"/>
    <w:rsid w:val="00277283"/>
    <w:rsid w:val="002773F1"/>
    <w:rsid w:val="00277758"/>
    <w:rsid w:val="00277B90"/>
    <w:rsid w:val="00277E95"/>
    <w:rsid w:val="002800F5"/>
    <w:rsid w:val="00280AF4"/>
    <w:rsid w:val="002823F4"/>
    <w:rsid w:val="002836A3"/>
    <w:rsid w:val="0028370C"/>
    <w:rsid w:val="002837A1"/>
    <w:rsid w:val="00284362"/>
    <w:rsid w:val="00284D76"/>
    <w:rsid w:val="00284E2F"/>
    <w:rsid w:val="00285CC8"/>
    <w:rsid w:val="002876D8"/>
    <w:rsid w:val="0029059A"/>
    <w:rsid w:val="002917E6"/>
    <w:rsid w:val="0029203A"/>
    <w:rsid w:val="00292276"/>
    <w:rsid w:val="00292548"/>
    <w:rsid w:val="00292F4E"/>
    <w:rsid w:val="00293068"/>
    <w:rsid w:val="00293CA0"/>
    <w:rsid w:val="00293F2D"/>
    <w:rsid w:val="0029548A"/>
    <w:rsid w:val="00295638"/>
    <w:rsid w:val="00297A26"/>
    <w:rsid w:val="00297BDB"/>
    <w:rsid w:val="002A0291"/>
    <w:rsid w:val="002A10A2"/>
    <w:rsid w:val="002A28A1"/>
    <w:rsid w:val="002A3B0A"/>
    <w:rsid w:val="002A41BD"/>
    <w:rsid w:val="002A4334"/>
    <w:rsid w:val="002A49EE"/>
    <w:rsid w:val="002A4BE0"/>
    <w:rsid w:val="002A71E5"/>
    <w:rsid w:val="002A7AF1"/>
    <w:rsid w:val="002A7D21"/>
    <w:rsid w:val="002A7F46"/>
    <w:rsid w:val="002B01CF"/>
    <w:rsid w:val="002B035A"/>
    <w:rsid w:val="002B0B70"/>
    <w:rsid w:val="002B1873"/>
    <w:rsid w:val="002B53FE"/>
    <w:rsid w:val="002B6125"/>
    <w:rsid w:val="002B621A"/>
    <w:rsid w:val="002B697C"/>
    <w:rsid w:val="002B6EB3"/>
    <w:rsid w:val="002B6F27"/>
    <w:rsid w:val="002B759D"/>
    <w:rsid w:val="002B7E8E"/>
    <w:rsid w:val="002C02FE"/>
    <w:rsid w:val="002C0E2B"/>
    <w:rsid w:val="002C1DFC"/>
    <w:rsid w:val="002C233E"/>
    <w:rsid w:val="002C2C3A"/>
    <w:rsid w:val="002C2E1D"/>
    <w:rsid w:val="002C448C"/>
    <w:rsid w:val="002C45A3"/>
    <w:rsid w:val="002C5100"/>
    <w:rsid w:val="002C56F0"/>
    <w:rsid w:val="002C6149"/>
    <w:rsid w:val="002C6FF1"/>
    <w:rsid w:val="002C7383"/>
    <w:rsid w:val="002C77C7"/>
    <w:rsid w:val="002C7CA0"/>
    <w:rsid w:val="002D025E"/>
    <w:rsid w:val="002D0FF0"/>
    <w:rsid w:val="002D16E2"/>
    <w:rsid w:val="002D2557"/>
    <w:rsid w:val="002D30E3"/>
    <w:rsid w:val="002D3159"/>
    <w:rsid w:val="002D358D"/>
    <w:rsid w:val="002D460B"/>
    <w:rsid w:val="002D5E86"/>
    <w:rsid w:val="002D6D99"/>
    <w:rsid w:val="002D7CDF"/>
    <w:rsid w:val="002E0323"/>
    <w:rsid w:val="002E09AB"/>
    <w:rsid w:val="002E0CC4"/>
    <w:rsid w:val="002E1E1E"/>
    <w:rsid w:val="002E3364"/>
    <w:rsid w:val="002E3E67"/>
    <w:rsid w:val="002E57B6"/>
    <w:rsid w:val="002E5FD2"/>
    <w:rsid w:val="002E6448"/>
    <w:rsid w:val="002E68CD"/>
    <w:rsid w:val="002E6950"/>
    <w:rsid w:val="002E6C0C"/>
    <w:rsid w:val="002E759E"/>
    <w:rsid w:val="002E7A18"/>
    <w:rsid w:val="002F03E3"/>
    <w:rsid w:val="002F053E"/>
    <w:rsid w:val="002F064A"/>
    <w:rsid w:val="002F0D57"/>
    <w:rsid w:val="002F12DA"/>
    <w:rsid w:val="002F1527"/>
    <w:rsid w:val="002F22D0"/>
    <w:rsid w:val="002F2909"/>
    <w:rsid w:val="002F2DEA"/>
    <w:rsid w:val="002F38A2"/>
    <w:rsid w:val="002F4592"/>
    <w:rsid w:val="002F5254"/>
    <w:rsid w:val="002F5770"/>
    <w:rsid w:val="002F5D54"/>
    <w:rsid w:val="002F62FB"/>
    <w:rsid w:val="002F7176"/>
    <w:rsid w:val="002F7AD6"/>
    <w:rsid w:val="003000E6"/>
    <w:rsid w:val="00300FF2"/>
    <w:rsid w:val="00301B41"/>
    <w:rsid w:val="00301FD5"/>
    <w:rsid w:val="00302733"/>
    <w:rsid w:val="00302795"/>
    <w:rsid w:val="0030296A"/>
    <w:rsid w:val="003029B5"/>
    <w:rsid w:val="00302A97"/>
    <w:rsid w:val="00303A64"/>
    <w:rsid w:val="00303C0C"/>
    <w:rsid w:val="00304189"/>
    <w:rsid w:val="003054C8"/>
    <w:rsid w:val="003057D7"/>
    <w:rsid w:val="00305A40"/>
    <w:rsid w:val="003066CE"/>
    <w:rsid w:val="003068D5"/>
    <w:rsid w:val="00306CF9"/>
    <w:rsid w:val="003075F8"/>
    <w:rsid w:val="003077F1"/>
    <w:rsid w:val="00307E55"/>
    <w:rsid w:val="00310370"/>
    <w:rsid w:val="00311F82"/>
    <w:rsid w:val="00312D48"/>
    <w:rsid w:val="00312F7E"/>
    <w:rsid w:val="0031358C"/>
    <w:rsid w:val="0031376B"/>
    <w:rsid w:val="00313FEB"/>
    <w:rsid w:val="0031473E"/>
    <w:rsid w:val="00314DBA"/>
    <w:rsid w:val="003151F9"/>
    <w:rsid w:val="00315347"/>
    <w:rsid w:val="003163DF"/>
    <w:rsid w:val="00316AB5"/>
    <w:rsid w:val="00316D9D"/>
    <w:rsid w:val="00320487"/>
    <w:rsid w:val="003214F9"/>
    <w:rsid w:val="00322772"/>
    <w:rsid w:val="003228DE"/>
    <w:rsid w:val="00322BDA"/>
    <w:rsid w:val="00322FE1"/>
    <w:rsid w:val="00324205"/>
    <w:rsid w:val="00324D95"/>
    <w:rsid w:val="00324F57"/>
    <w:rsid w:val="00327030"/>
    <w:rsid w:val="003273F7"/>
    <w:rsid w:val="0032741E"/>
    <w:rsid w:val="003318C8"/>
    <w:rsid w:val="00332EA2"/>
    <w:rsid w:val="00333F50"/>
    <w:rsid w:val="00334B8B"/>
    <w:rsid w:val="00335458"/>
    <w:rsid w:val="00337CBE"/>
    <w:rsid w:val="0034004D"/>
    <w:rsid w:val="00340191"/>
    <w:rsid w:val="00340D85"/>
    <w:rsid w:val="00341B9C"/>
    <w:rsid w:val="00341EC2"/>
    <w:rsid w:val="00342119"/>
    <w:rsid w:val="00342354"/>
    <w:rsid w:val="00342FE6"/>
    <w:rsid w:val="0034317E"/>
    <w:rsid w:val="00343A34"/>
    <w:rsid w:val="00344DAC"/>
    <w:rsid w:val="00345B0F"/>
    <w:rsid w:val="003464D3"/>
    <w:rsid w:val="003502A5"/>
    <w:rsid w:val="00350734"/>
    <w:rsid w:val="00350BA5"/>
    <w:rsid w:val="00350CEE"/>
    <w:rsid w:val="0035276C"/>
    <w:rsid w:val="00352771"/>
    <w:rsid w:val="00352A1A"/>
    <w:rsid w:val="00352A1F"/>
    <w:rsid w:val="00352F0D"/>
    <w:rsid w:val="00352FAF"/>
    <w:rsid w:val="00353873"/>
    <w:rsid w:val="0035393D"/>
    <w:rsid w:val="003547D5"/>
    <w:rsid w:val="00355312"/>
    <w:rsid w:val="003566AE"/>
    <w:rsid w:val="0035731F"/>
    <w:rsid w:val="00360C20"/>
    <w:rsid w:val="00361B76"/>
    <w:rsid w:val="00362D66"/>
    <w:rsid w:val="00363101"/>
    <w:rsid w:val="003632FA"/>
    <w:rsid w:val="00363ED0"/>
    <w:rsid w:val="003647E0"/>
    <w:rsid w:val="0036663F"/>
    <w:rsid w:val="003675ED"/>
    <w:rsid w:val="00367908"/>
    <w:rsid w:val="003679AD"/>
    <w:rsid w:val="00370CE0"/>
    <w:rsid w:val="00371407"/>
    <w:rsid w:val="003719F6"/>
    <w:rsid w:val="00371BCD"/>
    <w:rsid w:val="00373385"/>
    <w:rsid w:val="00373453"/>
    <w:rsid w:val="0037370C"/>
    <w:rsid w:val="003742DA"/>
    <w:rsid w:val="00374BC0"/>
    <w:rsid w:val="00374D61"/>
    <w:rsid w:val="003752B9"/>
    <w:rsid w:val="00375712"/>
    <w:rsid w:val="003766CF"/>
    <w:rsid w:val="003769D3"/>
    <w:rsid w:val="00377B36"/>
    <w:rsid w:val="00377BA1"/>
    <w:rsid w:val="00377E8F"/>
    <w:rsid w:val="003806AC"/>
    <w:rsid w:val="003809D2"/>
    <w:rsid w:val="003812EB"/>
    <w:rsid w:val="003819F7"/>
    <w:rsid w:val="00382202"/>
    <w:rsid w:val="003825FF"/>
    <w:rsid w:val="00382B36"/>
    <w:rsid w:val="003831DB"/>
    <w:rsid w:val="003831F1"/>
    <w:rsid w:val="0038391B"/>
    <w:rsid w:val="00383ABE"/>
    <w:rsid w:val="00383BD0"/>
    <w:rsid w:val="00383D3D"/>
    <w:rsid w:val="00383DE8"/>
    <w:rsid w:val="0038485A"/>
    <w:rsid w:val="00384DDE"/>
    <w:rsid w:val="00385927"/>
    <w:rsid w:val="00385CC5"/>
    <w:rsid w:val="00385FF0"/>
    <w:rsid w:val="00386B25"/>
    <w:rsid w:val="00386D7C"/>
    <w:rsid w:val="003878E1"/>
    <w:rsid w:val="00387B23"/>
    <w:rsid w:val="00390F13"/>
    <w:rsid w:val="0039137D"/>
    <w:rsid w:val="00392E49"/>
    <w:rsid w:val="00393179"/>
    <w:rsid w:val="00393605"/>
    <w:rsid w:val="00393C32"/>
    <w:rsid w:val="003940E3"/>
    <w:rsid w:val="003944F5"/>
    <w:rsid w:val="00394D80"/>
    <w:rsid w:val="00394F7C"/>
    <w:rsid w:val="0039571D"/>
    <w:rsid w:val="00396056"/>
    <w:rsid w:val="003963D1"/>
    <w:rsid w:val="0039671F"/>
    <w:rsid w:val="003968E2"/>
    <w:rsid w:val="00396A10"/>
    <w:rsid w:val="00396A2A"/>
    <w:rsid w:val="00397680"/>
    <w:rsid w:val="0039789D"/>
    <w:rsid w:val="003979CC"/>
    <w:rsid w:val="003A124D"/>
    <w:rsid w:val="003A1993"/>
    <w:rsid w:val="003A2A14"/>
    <w:rsid w:val="003A2A7D"/>
    <w:rsid w:val="003A34F4"/>
    <w:rsid w:val="003A355A"/>
    <w:rsid w:val="003A3EA6"/>
    <w:rsid w:val="003A40E6"/>
    <w:rsid w:val="003A4432"/>
    <w:rsid w:val="003A4BF8"/>
    <w:rsid w:val="003A539E"/>
    <w:rsid w:val="003A5A2E"/>
    <w:rsid w:val="003A5E29"/>
    <w:rsid w:val="003A768F"/>
    <w:rsid w:val="003B1416"/>
    <w:rsid w:val="003B226B"/>
    <w:rsid w:val="003B2CAF"/>
    <w:rsid w:val="003B2D79"/>
    <w:rsid w:val="003B31D0"/>
    <w:rsid w:val="003B3404"/>
    <w:rsid w:val="003B3A16"/>
    <w:rsid w:val="003B40F3"/>
    <w:rsid w:val="003B45B2"/>
    <w:rsid w:val="003B4B41"/>
    <w:rsid w:val="003B4DF3"/>
    <w:rsid w:val="003B5493"/>
    <w:rsid w:val="003B5518"/>
    <w:rsid w:val="003B6FD9"/>
    <w:rsid w:val="003B720E"/>
    <w:rsid w:val="003B75D2"/>
    <w:rsid w:val="003C10CE"/>
    <w:rsid w:val="003C171A"/>
    <w:rsid w:val="003C2683"/>
    <w:rsid w:val="003C2903"/>
    <w:rsid w:val="003C2CA9"/>
    <w:rsid w:val="003C38A4"/>
    <w:rsid w:val="003C3FB2"/>
    <w:rsid w:val="003C4166"/>
    <w:rsid w:val="003C420B"/>
    <w:rsid w:val="003C436F"/>
    <w:rsid w:val="003C4707"/>
    <w:rsid w:val="003C4F2E"/>
    <w:rsid w:val="003C6368"/>
    <w:rsid w:val="003C7872"/>
    <w:rsid w:val="003C7C13"/>
    <w:rsid w:val="003C7E6D"/>
    <w:rsid w:val="003C7FE1"/>
    <w:rsid w:val="003D1CCD"/>
    <w:rsid w:val="003D280C"/>
    <w:rsid w:val="003D3E9F"/>
    <w:rsid w:val="003D4950"/>
    <w:rsid w:val="003D4AA7"/>
    <w:rsid w:val="003D4B91"/>
    <w:rsid w:val="003D5730"/>
    <w:rsid w:val="003D5A8E"/>
    <w:rsid w:val="003D6087"/>
    <w:rsid w:val="003D6600"/>
    <w:rsid w:val="003D6782"/>
    <w:rsid w:val="003D6CA4"/>
    <w:rsid w:val="003D732E"/>
    <w:rsid w:val="003D7395"/>
    <w:rsid w:val="003E0E60"/>
    <w:rsid w:val="003E1853"/>
    <w:rsid w:val="003E2436"/>
    <w:rsid w:val="003E382E"/>
    <w:rsid w:val="003E38B4"/>
    <w:rsid w:val="003E3ED3"/>
    <w:rsid w:val="003E3ED6"/>
    <w:rsid w:val="003E51FE"/>
    <w:rsid w:val="003E5861"/>
    <w:rsid w:val="003E5C55"/>
    <w:rsid w:val="003E68E0"/>
    <w:rsid w:val="003E736D"/>
    <w:rsid w:val="003F079E"/>
    <w:rsid w:val="003F213C"/>
    <w:rsid w:val="003F21E3"/>
    <w:rsid w:val="003F27FD"/>
    <w:rsid w:val="003F2960"/>
    <w:rsid w:val="003F3350"/>
    <w:rsid w:val="003F3530"/>
    <w:rsid w:val="003F3588"/>
    <w:rsid w:val="003F36E9"/>
    <w:rsid w:val="003F45BD"/>
    <w:rsid w:val="003F4DED"/>
    <w:rsid w:val="003F56FA"/>
    <w:rsid w:val="003F58AF"/>
    <w:rsid w:val="003F5BA2"/>
    <w:rsid w:val="003F5DAD"/>
    <w:rsid w:val="003F5EB3"/>
    <w:rsid w:val="003F69E1"/>
    <w:rsid w:val="003F731A"/>
    <w:rsid w:val="003F770E"/>
    <w:rsid w:val="003F7E94"/>
    <w:rsid w:val="004004C4"/>
    <w:rsid w:val="00400812"/>
    <w:rsid w:val="00400A3C"/>
    <w:rsid w:val="00400B32"/>
    <w:rsid w:val="00400DED"/>
    <w:rsid w:val="00402136"/>
    <w:rsid w:val="00402BA0"/>
    <w:rsid w:val="00402EF4"/>
    <w:rsid w:val="0040445A"/>
    <w:rsid w:val="00404CA2"/>
    <w:rsid w:val="004057CA"/>
    <w:rsid w:val="0040626E"/>
    <w:rsid w:val="004064AB"/>
    <w:rsid w:val="004068C1"/>
    <w:rsid w:val="004068C9"/>
    <w:rsid w:val="00406CB1"/>
    <w:rsid w:val="0040743C"/>
    <w:rsid w:val="004077E1"/>
    <w:rsid w:val="0040799E"/>
    <w:rsid w:val="00410BF8"/>
    <w:rsid w:val="00411288"/>
    <w:rsid w:val="00411362"/>
    <w:rsid w:val="00411790"/>
    <w:rsid w:val="00411C98"/>
    <w:rsid w:val="0041239D"/>
    <w:rsid w:val="00412560"/>
    <w:rsid w:val="00412C95"/>
    <w:rsid w:val="00412CBA"/>
    <w:rsid w:val="00412D00"/>
    <w:rsid w:val="00413150"/>
    <w:rsid w:val="00413369"/>
    <w:rsid w:val="004134B7"/>
    <w:rsid w:val="004149CB"/>
    <w:rsid w:val="0041543D"/>
    <w:rsid w:val="0041543F"/>
    <w:rsid w:val="00416661"/>
    <w:rsid w:val="0041666D"/>
    <w:rsid w:val="00416C01"/>
    <w:rsid w:val="004170CF"/>
    <w:rsid w:val="00417388"/>
    <w:rsid w:val="00417A74"/>
    <w:rsid w:val="004203F0"/>
    <w:rsid w:val="0042184F"/>
    <w:rsid w:val="004221DC"/>
    <w:rsid w:val="00423AF6"/>
    <w:rsid w:val="00423C5B"/>
    <w:rsid w:val="00425712"/>
    <w:rsid w:val="0042669E"/>
    <w:rsid w:val="004269BF"/>
    <w:rsid w:val="00426A71"/>
    <w:rsid w:val="004278C2"/>
    <w:rsid w:val="00430058"/>
    <w:rsid w:val="00430668"/>
    <w:rsid w:val="00430759"/>
    <w:rsid w:val="00430F08"/>
    <w:rsid w:val="004321C2"/>
    <w:rsid w:val="0043256F"/>
    <w:rsid w:val="004326E6"/>
    <w:rsid w:val="0043292A"/>
    <w:rsid w:val="0043378D"/>
    <w:rsid w:val="00433C88"/>
    <w:rsid w:val="004343B9"/>
    <w:rsid w:val="00434A03"/>
    <w:rsid w:val="00434A74"/>
    <w:rsid w:val="004359A9"/>
    <w:rsid w:val="00435B87"/>
    <w:rsid w:val="00436000"/>
    <w:rsid w:val="00436440"/>
    <w:rsid w:val="00436475"/>
    <w:rsid w:val="0043691C"/>
    <w:rsid w:val="004373D7"/>
    <w:rsid w:val="00437976"/>
    <w:rsid w:val="00437F25"/>
    <w:rsid w:val="00437F9C"/>
    <w:rsid w:val="00441662"/>
    <w:rsid w:val="00441B92"/>
    <w:rsid w:val="0044225A"/>
    <w:rsid w:val="0044298F"/>
    <w:rsid w:val="004429FD"/>
    <w:rsid w:val="004455EB"/>
    <w:rsid w:val="00445C7F"/>
    <w:rsid w:val="00445D21"/>
    <w:rsid w:val="00445E48"/>
    <w:rsid w:val="00445ED1"/>
    <w:rsid w:val="004461A6"/>
    <w:rsid w:val="00446B97"/>
    <w:rsid w:val="00446E47"/>
    <w:rsid w:val="004474D8"/>
    <w:rsid w:val="00447E0C"/>
    <w:rsid w:val="00447F08"/>
    <w:rsid w:val="00450466"/>
    <w:rsid w:val="00450CB0"/>
    <w:rsid w:val="00450F4E"/>
    <w:rsid w:val="00451228"/>
    <w:rsid w:val="0045250F"/>
    <w:rsid w:val="00452554"/>
    <w:rsid w:val="004526EC"/>
    <w:rsid w:val="00453837"/>
    <w:rsid w:val="00454209"/>
    <w:rsid w:val="00454DA8"/>
    <w:rsid w:val="00455472"/>
    <w:rsid w:val="00455543"/>
    <w:rsid w:val="00456329"/>
    <w:rsid w:val="00456B86"/>
    <w:rsid w:val="00456C7E"/>
    <w:rsid w:val="00457991"/>
    <w:rsid w:val="004607A5"/>
    <w:rsid w:val="00461155"/>
    <w:rsid w:val="00462789"/>
    <w:rsid w:val="004628DF"/>
    <w:rsid w:val="00463046"/>
    <w:rsid w:val="004630CC"/>
    <w:rsid w:val="004631C5"/>
    <w:rsid w:val="00463876"/>
    <w:rsid w:val="00463CEB"/>
    <w:rsid w:val="0046443E"/>
    <w:rsid w:val="00464723"/>
    <w:rsid w:val="00464BD8"/>
    <w:rsid w:val="00464E94"/>
    <w:rsid w:val="00466426"/>
    <w:rsid w:val="004664C5"/>
    <w:rsid w:val="0046693C"/>
    <w:rsid w:val="00467634"/>
    <w:rsid w:val="00467948"/>
    <w:rsid w:val="004704B7"/>
    <w:rsid w:val="004704E4"/>
    <w:rsid w:val="00471390"/>
    <w:rsid w:val="00472E73"/>
    <w:rsid w:val="004730C1"/>
    <w:rsid w:val="00474868"/>
    <w:rsid w:val="004760AA"/>
    <w:rsid w:val="00476740"/>
    <w:rsid w:val="00476B4C"/>
    <w:rsid w:val="004779C0"/>
    <w:rsid w:val="004808D1"/>
    <w:rsid w:val="00480E6E"/>
    <w:rsid w:val="004810D6"/>
    <w:rsid w:val="0048123A"/>
    <w:rsid w:val="00484659"/>
    <w:rsid w:val="004858F7"/>
    <w:rsid w:val="004859ED"/>
    <w:rsid w:val="0048611E"/>
    <w:rsid w:val="00486300"/>
    <w:rsid w:val="004867B6"/>
    <w:rsid w:val="00486C86"/>
    <w:rsid w:val="004870EA"/>
    <w:rsid w:val="00487D0E"/>
    <w:rsid w:val="004908F5"/>
    <w:rsid w:val="00490946"/>
    <w:rsid w:val="00491681"/>
    <w:rsid w:val="004922CB"/>
    <w:rsid w:val="0049262B"/>
    <w:rsid w:val="00492DEF"/>
    <w:rsid w:val="00492ECA"/>
    <w:rsid w:val="00493032"/>
    <w:rsid w:val="00493688"/>
    <w:rsid w:val="0049397F"/>
    <w:rsid w:val="00493999"/>
    <w:rsid w:val="00493EC5"/>
    <w:rsid w:val="004940C7"/>
    <w:rsid w:val="004945D7"/>
    <w:rsid w:val="00494872"/>
    <w:rsid w:val="00495246"/>
    <w:rsid w:val="00495455"/>
    <w:rsid w:val="00495956"/>
    <w:rsid w:val="00495AFD"/>
    <w:rsid w:val="0049629E"/>
    <w:rsid w:val="00496D92"/>
    <w:rsid w:val="00497564"/>
    <w:rsid w:val="00497696"/>
    <w:rsid w:val="00497941"/>
    <w:rsid w:val="00497A03"/>
    <w:rsid w:val="004A0809"/>
    <w:rsid w:val="004A0A7F"/>
    <w:rsid w:val="004A122D"/>
    <w:rsid w:val="004A2004"/>
    <w:rsid w:val="004A2236"/>
    <w:rsid w:val="004A3572"/>
    <w:rsid w:val="004A65ED"/>
    <w:rsid w:val="004A67CC"/>
    <w:rsid w:val="004A6E2E"/>
    <w:rsid w:val="004B0ED5"/>
    <w:rsid w:val="004B1926"/>
    <w:rsid w:val="004B1E57"/>
    <w:rsid w:val="004B1F68"/>
    <w:rsid w:val="004B229C"/>
    <w:rsid w:val="004B2A0C"/>
    <w:rsid w:val="004B2ECE"/>
    <w:rsid w:val="004B333C"/>
    <w:rsid w:val="004B3480"/>
    <w:rsid w:val="004B39D6"/>
    <w:rsid w:val="004B3C2C"/>
    <w:rsid w:val="004B3E77"/>
    <w:rsid w:val="004B3EF5"/>
    <w:rsid w:val="004B4767"/>
    <w:rsid w:val="004B4CF6"/>
    <w:rsid w:val="004B5D7B"/>
    <w:rsid w:val="004B674F"/>
    <w:rsid w:val="004C01CB"/>
    <w:rsid w:val="004C07D0"/>
    <w:rsid w:val="004C1610"/>
    <w:rsid w:val="004C165E"/>
    <w:rsid w:val="004C1851"/>
    <w:rsid w:val="004C1A68"/>
    <w:rsid w:val="004C1A8F"/>
    <w:rsid w:val="004C1B41"/>
    <w:rsid w:val="004C1D36"/>
    <w:rsid w:val="004C1D82"/>
    <w:rsid w:val="004C2618"/>
    <w:rsid w:val="004C3499"/>
    <w:rsid w:val="004C34B6"/>
    <w:rsid w:val="004C36E0"/>
    <w:rsid w:val="004C377C"/>
    <w:rsid w:val="004C3ED3"/>
    <w:rsid w:val="004C3F37"/>
    <w:rsid w:val="004C46B4"/>
    <w:rsid w:val="004C50C2"/>
    <w:rsid w:val="004C526B"/>
    <w:rsid w:val="004C58BD"/>
    <w:rsid w:val="004C5A14"/>
    <w:rsid w:val="004C601E"/>
    <w:rsid w:val="004C6067"/>
    <w:rsid w:val="004C6756"/>
    <w:rsid w:val="004C7D1B"/>
    <w:rsid w:val="004D0594"/>
    <w:rsid w:val="004D0AC4"/>
    <w:rsid w:val="004D127E"/>
    <w:rsid w:val="004D150D"/>
    <w:rsid w:val="004D2488"/>
    <w:rsid w:val="004D2BB4"/>
    <w:rsid w:val="004D3E03"/>
    <w:rsid w:val="004D5124"/>
    <w:rsid w:val="004D5617"/>
    <w:rsid w:val="004D5F7D"/>
    <w:rsid w:val="004D675E"/>
    <w:rsid w:val="004D6A78"/>
    <w:rsid w:val="004D7E26"/>
    <w:rsid w:val="004E127D"/>
    <w:rsid w:val="004E244A"/>
    <w:rsid w:val="004E276B"/>
    <w:rsid w:val="004E288A"/>
    <w:rsid w:val="004E330D"/>
    <w:rsid w:val="004E337B"/>
    <w:rsid w:val="004E34FB"/>
    <w:rsid w:val="004E37DF"/>
    <w:rsid w:val="004E46D3"/>
    <w:rsid w:val="004E497C"/>
    <w:rsid w:val="004E52BF"/>
    <w:rsid w:val="004E52F2"/>
    <w:rsid w:val="004E55E5"/>
    <w:rsid w:val="004E5DA6"/>
    <w:rsid w:val="004E6ABE"/>
    <w:rsid w:val="004E6F15"/>
    <w:rsid w:val="004E737D"/>
    <w:rsid w:val="004E75A7"/>
    <w:rsid w:val="004E79CE"/>
    <w:rsid w:val="004E7BE1"/>
    <w:rsid w:val="004F0131"/>
    <w:rsid w:val="004F09DD"/>
    <w:rsid w:val="004F0C2B"/>
    <w:rsid w:val="004F1CAD"/>
    <w:rsid w:val="004F1CBE"/>
    <w:rsid w:val="004F253F"/>
    <w:rsid w:val="004F30A7"/>
    <w:rsid w:val="004F332F"/>
    <w:rsid w:val="004F4017"/>
    <w:rsid w:val="004F423B"/>
    <w:rsid w:val="004F4C2D"/>
    <w:rsid w:val="004F52B4"/>
    <w:rsid w:val="004F5423"/>
    <w:rsid w:val="004F6D0A"/>
    <w:rsid w:val="004F7415"/>
    <w:rsid w:val="004F76F0"/>
    <w:rsid w:val="004F788A"/>
    <w:rsid w:val="005001B9"/>
    <w:rsid w:val="00500C57"/>
    <w:rsid w:val="00500C6A"/>
    <w:rsid w:val="00502502"/>
    <w:rsid w:val="005034D2"/>
    <w:rsid w:val="00504B05"/>
    <w:rsid w:val="00504D43"/>
    <w:rsid w:val="00505667"/>
    <w:rsid w:val="00506C8E"/>
    <w:rsid w:val="005075F8"/>
    <w:rsid w:val="00511306"/>
    <w:rsid w:val="005113EC"/>
    <w:rsid w:val="00511D2B"/>
    <w:rsid w:val="0051311F"/>
    <w:rsid w:val="0051388F"/>
    <w:rsid w:val="00514417"/>
    <w:rsid w:val="0051499D"/>
    <w:rsid w:val="00514F49"/>
    <w:rsid w:val="00516B89"/>
    <w:rsid w:val="00516BE1"/>
    <w:rsid w:val="00516CF2"/>
    <w:rsid w:val="00517346"/>
    <w:rsid w:val="005173F2"/>
    <w:rsid w:val="00517A68"/>
    <w:rsid w:val="00517AA4"/>
    <w:rsid w:val="00517FE2"/>
    <w:rsid w:val="00520564"/>
    <w:rsid w:val="005205EF"/>
    <w:rsid w:val="00520EAF"/>
    <w:rsid w:val="0052199F"/>
    <w:rsid w:val="00522246"/>
    <w:rsid w:val="005232E3"/>
    <w:rsid w:val="0052360C"/>
    <w:rsid w:val="00524D89"/>
    <w:rsid w:val="00524DE9"/>
    <w:rsid w:val="00524FA3"/>
    <w:rsid w:val="005253DF"/>
    <w:rsid w:val="005256C5"/>
    <w:rsid w:val="0052592C"/>
    <w:rsid w:val="00527004"/>
    <w:rsid w:val="00530FFC"/>
    <w:rsid w:val="00531016"/>
    <w:rsid w:val="0053138C"/>
    <w:rsid w:val="00531998"/>
    <w:rsid w:val="00532019"/>
    <w:rsid w:val="005342A1"/>
    <w:rsid w:val="0053433E"/>
    <w:rsid w:val="00534789"/>
    <w:rsid w:val="00535158"/>
    <w:rsid w:val="00535BA8"/>
    <w:rsid w:val="0053623A"/>
    <w:rsid w:val="005367AD"/>
    <w:rsid w:val="00537A8D"/>
    <w:rsid w:val="0054024A"/>
    <w:rsid w:val="00540632"/>
    <w:rsid w:val="005412A1"/>
    <w:rsid w:val="00542BA4"/>
    <w:rsid w:val="00543123"/>
    <w:rsid w:val="00543D0F"/>
    <w:rsid w:val="005440AA"/>
    <w:rsid w:val="005442A8"/>
    <w:rsid w:val="00544416"/>
    <w:rsid w:val="00544719"/>
    <w:rsid w:val="0054475A"/>
    <w:rsid w:val="0054568A"/>
    <w:rsid w:val="0054583A"/>
    <w:rsid w:val="00545A34"/>
    <w:rsid w:val="00545D2D"/>
    <w:rsid w:val="0054618B"/>
    <w:rsid w:val="00546699"/>
    <w:rsid w:val="005472B7"/>
    <w:rsid w:val="00547493"/>
    <w:rsid w:val="00550092"/>
    <w:rsid w:val="00550549"/>
    <w:rsid w:val="00552CD4"/>
    <w:rsid w:val="00553057"/>
    <w:rsid w:val="005545C5"/>
    <w:rsid w:val="005547CC"/>
    <w:rsid w:val="00554BD9"/>
    <w:rsid w:val="00556604"/>
    <w:rsid w:val="00560847"/>
    <w:rsid w:val="00560DB7"/>
    <w:rsid w:val="00560F4C"/>
    <w:rsid w:val="00561800"/>
    <w:rsid w:val="00562C8E"/>
    <w:rsid w:val="0056396B"/>
    <w:rsid w:val="00563DBA"/>
    <w:rsid w:val="005642D2"/>
    <w:rsid w:val="00564852"/>
    <w:rsid w:val="00564FA6"/>
    <w:rsid w:val="005653BE"/>
    <w:rsid w:val="005656C5"/>
    <w:rsid w:val="0056633D"/>
    <w:rsid w:val="0056644C"/>
    <w:rsid w:val="00566717"/>
    <w:rsid w:val="00566B0F"/>
    <w:rsid w:val="00566B42"/>
    <w:rsid w:val="005715AB"/>
    <w:rsid w:val="0057170C"/>
    <w:rsid w:val="00572034"/>
    <w:rsid w:val="0057383C"/>
    <w:rsid w:val="00573FDD"/>
    <w:rsid w:val="005742B4"/>
    <w:rsid w:val="005745C1"/>
    <w:rsid w:val="005746F0"/>
    <w:rsid w:val="00574E6D"/>
    <w:rsid w:val="00575462"/>
    <w:rsid w:val="005756DF"/>
    <w:rsid w:val="00575881"/>
    <w:rsid w:val="0057634A"/>
    <w:rsid w:val="0057693B"/>
    <w:rsid w:val="00576DA1"/>
    <w:rsid w:val="005774BA"/>
    <w:rsid w:val="005801CE"/>
    <w:rsid w:val="00580E69"/>
    <w:rsid w:val="00580F8F"/>
    <w:rsid w:val="00581452"/>
    <w:rsid w:val="00582CAB"/>
    <w:rsid w:val="00582FCE"/>
    <w:rsid w:val="00583756"/>
    <w:rsid w:val="00583840"/>
    <w:rsid w:val="00583F46"/>
    <w:rsid w:val="00584463"/>
    <w:rsid w:val="005849D7"/>
    <w:rsid w:val="00584FCA"/>
    <w:rsid w:val="005850CC"/>
    <w:rsid w:val="005852AD"/>
    <w:rsid w:val="005852C1"/>
    <w:rsid w:val="00585BDB"/>
    <w:rsid w:val="00586A7D"/>
    <w:rsid w:val="00587637"/>
    <w:rsid w:val="00587A46"/>
    <w:rsid w:val="005903A6"/>
    <w:rsid w:val="005912B0"/>
    <w:rsid w:val="0059181D"/>
    <w:rsid w:val="00591A1F"/>
    <w:rsid w:val="005924AA"/>
    <w:rsid w:val="005937EE"/>
    <w:rsid w:val="00595A64"/>
    <w:rsid w:val="00596482"/>
    <w:rsid w:val="005964C8"/>
    <w:rsid w:val="005965B7"/>
    <w:rsid w:val="00596C95"/>
    <w:rsid w:val="0059761B"/>
    <w:rsid w:val="00597C4F"/>
    <w:rsid w:val="005A088E"/>
    <w:rsid w:val="005A1598"/>
    <w:rsid w:val="005A15E3"/>
    <w:rsid w:val="005A2D02"/>
    <w:rsid w:val="005A37ED"/>
    <w:rsid w:val="005A451C"/>
    <w:rsid w:val="005A4CA6"/>
    <w:rsid w:val="005A573D"/>
    <w:rsid w:val="005A59B5"/>
    <w:rsid w:val="005A59C6"/>
    <w:rsid w:val="005A6C7E"/>
    <w:rsid w:val="005A74FD"/>
    <w:rsid w:val="005A7715"/>
    <w:rsid w:val="005B05BE"/>
    <w:rsid w:val="005B0FFA"/>
    <w:rsid w:val="005B11A1"/>
    <w:rsid w:val="005B1639"/>
    <w:rsid w:val="005B42B1"/>
    <w:rsid w:val="005B463C"/>
    <w:rsid w:val="005B4CC7"/>
    <w:rsid w:val="005B5242"/>
    <w:rsid w:val="005B614E"/>
    <w:rsid w:val="005B6A70"/>
    <w:rsid w:val="005B6E43"/>
    <w:rsid w:val="005B75DD"/>
    <w:rsid w:val="005B795C"/>
    <w:rsid w:val="005B7EF9"/>
    <w:rsid w:val="005C018A"/>
    <w:rsid w:val="005C0463"/>
    <w:rsid w:val="005C0806"/>
    <w:rsid w:val="005C0ADF"/>
    <w:rsid w:val="005C128F"/>
    <w:rsid w:val="005C1FE3"/>
    <w:rsid w:val="005C2BCA"/>
    <w:rsid w:val="005C2CF3"/>
    <w:rsid w:val="005C391B"/>
    <w:rsid w:val="005C3DF4"/>
    <w:rsid w:val="005C4C01"/>
    <w:rsid w:val="005C53F5"/>
    <w:rsid w:val="005C5498"/>
    <w:rsid w:val="005C5DED"/>
    <w:rsid w:val="005C5F7D"/>
    <w:rsid w:val="005C62BD"/>
    <w:rsid w:val="005C6E58"/>
    <w:rsid w:val="005C7152"/>
    <w:rsid w:val="005C72F2"/>
    <w:rsid w:val="005C7732"/>
    <w:rsid w:val="005D0F66"/>
    <w:rsid w:val="005D15F8"/>
    <w:rsid w:val="005D168D"/>
    <w:rsid w:val="005D17BB"/>
    <w:rsid w:val="005D255A"/>
    <w:rsid w:val="005D25D7"/>
    <w:rsid w:val="005D2D80"/>
    <w:rsid w:val="005D2F57"/>
    <w:rsid w:val="005D37C1"/>
    <w:rsid w:val="005D4267"/>
    <w:rsid w:val="005D5B45"/>
    <w:rsid w:val="005D6278"/>
    <w:rsid w:val="005D6AE1"/>
    <w:rsid w:val="005D7846"/>
    <w:rsid w:val="005E0077"/>
    <w:rsid w:val="005E008B"/>
    <w:rsid w:val="005E07AA"/>
    <w:rsid w:val="005E0CFD"/>
    <w:rsid w:val="005E11E7"/>
    <w:rsid w:val="005E135A"/>
    <w:rsid w:val="005E169E"/>
    <w:rsid w:val="005E300D"/>
    <w:rsid w:val="005E31D9"/>
    <w:rsid w:val="005E3848"/>
    <w:rsid w:val="005E3BF1"/>
    <w:rsid w:val="005E4563"/>
    <w:rsid w:val="005E46BB"/>
    <w:rsid w:val="005E6740"/>
    <w:rsid w:val="005E689A"/>
    <w:rsid w:val="005E7458"/>
    <w:rsid w:val="005E7694"/>
    <w:rsid w:val="005F04FA"/>
    <w:rsid w:val="005F063A"/>
    <w:rsid w:val="005F228B"/>
    <w:rsid w:val="005F257B"/>
    <w:rsid w:val="005F280C"/>
    <w:rsid w:val="005F3299"/>
    <w:rsid w:val="005F34BB"/>
    <w:rsid w:val="005F39FD"/>
    <w:rsid w:val="005F3F5F"/>
    <w:rsid w:val="005F43AA"/>
    <w:rsid w:val="005F44D2"/>
    <w:rsid w:val="005F5A28"/>
    <w:rsid w:val="005F5C18"/>
    <w:rsid w:val="005F5D03"/>
    <w:rsid w:val="005F671F"/>
    <w:rsid w:val="005F705A"/>
    <w:rsid w:val="00600AD2"/>
    <w:rsid w:val="00600CE2"/>
    <w:rsid w:val="006018DA"/>
    <w:rsid w:val="00601BC6"/>
    <w:rsid w:val="00601DD4"/>
    <w:rsid w:val="00602A68"/>
    <w:rsid w:val="00602E83"/>
    <w:rsid w:val="00603457"/>
    <w:rsid w:val="00603F73"/>
    <w:rsid w:val="006044C0"/>
    <w:rsid w:val="00604972"/>
    <w:rsid w:val="006057B7"/>
    <w:rsid w:val="00605B5D"/>
    <w:rsid w:val="00606793"/>
    <w:rsid w:val="00606FE7"/>
    <w:rsid w:val="006077BC"/>
    <w:rsid w:val="006106CC"/>
    <w:rsid w:val="006108F7"/>
    <w:rsid w:val="0061112D"/>
    <w:rsid w:val="006114FE"/>
    <w:rsid w:val="0061296B"/>
    <w:rsid w:val="00613781"/>
    <w:rsid w:val="006137F3"/>
    <w:rsid w:val="00616A0A"/>
    <w:rsid w:val="0061773C"/>
    <w:rsid w:val="0062072E"/>
    <w:rsid w:val="00620CAD"/>
    <w:rsid w:val="00621F71"/>
    <w:rsid w:val="00624082"/>
    <w:rsid w:val="006244EE"/>
    <w:rsid w:val="006247FB"/>
    <w:rsid w:val="00624C6E"/>
    <w:rsid w:val="00625AFA"/>
    <w:rsid w:val="00625BB1"/>
    <w:rsid w:val="00626270"/>
    <w:rsid w:val="0062645F"/>
    <w:rsid w:val="0062738C"/>
    <w:rsid w:val="006277F3"/>
    <w:rsid w:val="00627AF4"/>
    <w:rsid w:val="00627B29"/>
    <w:rsid w:val="00627C8B"/>
    <w:rsid w:val="00627E65"/>
    <w:rsid w:val="006309A9"/>
    <w:rsid w:val="00631520"/>
    <w:rsid w:val="00631532"/>
    <w:rsid w:val="00631B1E"/>
    <w:rsid w:val="00631BC5"/>
    <w:rsid w:val="006320A7"/>
    <w:rsid w:val="0063240C"/>
    <w:rsid w:val="006327B5"/>
    <w:rsid w:val="006332C3"/>
    <w:rsid w:val="00633C2B"/>
    <w:rsid w:val="00633DB1"/>
    <w:rsid w:val="00634665"/>
    <w:rsid w:val="00634AB4"/>
    <w:rsid w:val="006351E9"/>
    <w:rsid w:val="006352F5"/>
    <w:rsid w:val="00635369"/>
    <w:rsid w:val="006360CD"/>
    <w:rsid w:val="006366B4"/>
    <w:rsid w:val="006366C4"/>
    <w:rsid w:val="006374BD"/>
    <w:rsid w:val="00637592"/>
    <w:rsid w:val="006402D1"/>
    <w:rsid w:val="006403CA"/>
    <w:rsid w:val="0064040D"/>
    <w:rsid w:val="006406A7"/>
    <w:rsid w:val="00640C97"/>
    <w:rsid w:val="0064180F"/>
    <w:rsid w:val="006455C0"/>
    <w:rsid w:val="00645A4A"/>
    <w:rsid w:val="00645C6E"/>
    <w:rsid w:val="00646192"/>
    <w:rsid w:val="006461E8"/>
    <w:rsid w:val="006465BA"/>
    <w:rsid w:val="00647FF2"/>
    <w:rsid w:val="00651B1C"/>
    <w:rsid w:val="00651CD7"/>
    <w:rsid w:val="00651FCA"/>
    <w:rsid w:val="00652CA3"/>
    <w:rsid w:val="00653197"/>
    <w:rsid w:val="006531FE"/>
    <w:rsid w:val="00653DEC"/>
    <w:rsid w:val="0065473E"/>
    <w:rsid w:val="00655245"/>
    <w:rsid w:val="006561B4"/>
    <w:rsid w:val="006563E7"/>
    <w:rsid w:val="00656C43"/>
    <w:rsid w:val="00656CF1"/>
    <w:rsid w:val="00656CFE"/>
    <w:rsid w:val="006574DF"/>
    <w:rsid w:val="00657760"/>
    <w:rsid w:val="00657B0A"/>
    <w:rsid w:val="00660342"/>
    <w:rsid w:val="0066114E"/>
    <w:rsid w:val="00661E97"/>
    <w:rsid w:val="00662B9A"/>
    <w:rsid w:val="00662EBA"/>
    <w:rsid w:val="0066367A"/>
    <w:rsid w:val="006638AE"/>
    <w:rsid w:val="00663972"/>
    <w:rsid w:val="00663BDF"/>
    <w:rsid w:val="00664239"/>
    <w:rsid w:val="00664C98"/>
    <w:rsid w:val="0066573D"/>
    <w:rsid w:val="00665A48"/>
    <w:rsid w:val="00665E50"/>
    <w:rsid w:val="00672D40"/>
    <w:rsid w:val="00673084"/>
    <w:rsid w:val="00673631"/>
    <w:rsid w:val="00674DB3"/>
    <w:rsid w:val="006751DA"/>
    <w:rsid w:val="00675D95"/>
    <w:rsid w:val="00675E14"/>
    <w:rsid w:val="006773B6"/>
    <w:rsid w:val="00677EBC"/>
    <w:rsid w:val="00677F0D"/>
    <w:rsid w:val="00680099"/>
    <w:rsid w:val="0068029B"/>
    <w:rsid w:val="00680F4E"/>
    <w:rsid w:val="00681249"/>
    <w:rsid w:val="00681D4D"/>
    <w:rsid w:val="0068218E"/>
    <w:rsid w:val="0068283F"/>
    <w:rsid w:val="00682FB5"/>
    <w:rsid w:val="006832F5"/>
    <w:rsid w:val="00683756"/>
    <w:rsid w:val="00683EC3"/>
    <w:rsid w:val="00684740"/>
    <w:rsid w:val="00685744"/>
    <w:rsid w:val="00687B1C"/>
    <w:rsid w:val="00687C8C"/>
    <w:rsid w:val="00690731"/>
    <w:rsid w:val="006914B8"/>
    <w:rsid w:val="00691A44"/>
    <w:rsid w:val="00691D25"/>
    <w:rsid w:val="00693B4F"/>
    <w:rsid w:val="00693FC2"/>
    <w:rsid w:val="00695813"/>
    <w:rsid w:val="00695938"/>
    <w:rsid w:val="00695AD4"/>
    <w:rsid w:val="006960B4"/>
    <w:rsid w:val="00696157"/>
    <w:rsid w:val="00696803"/>
    <w:rsid w:val="006A0148"/>
    <w:rsid w:val="006A0B74"/>
    <w:rsid w:val="006A1802"/>
    <w:rsid w:val="006A2026"/>
    <w:rsid w:val="006A26D5"/>
    <w:rsid w:val="006A2DF2"/>
    <w:rsid w:val="006A2EDF"/>
    <w:rsid w:val="006A333E"/>
    <w:rsid w:val="006A3929"/>
    <w:rsid w:val="006A3BA7"/>
    <w:rsid w:val="006A429F"/>
    <w:rsid w:val="006A4768"/>
    <w:rsid w:val="006A482F"/>
    <w:rsid w:val="006A557E"/>
    <w:rsid w:val="006A5B57"/>
    <w:rsid w:val="006A5B89"/>
    <w:rsid w:val="006A5D62"/>
    <w:rsid w:val="006A6920"/>
    <w:rsid w:val="006A73AB"/>
    <w:rsid w:val="006A7B3D"/>
    <w:rsid w:val="006B0306"/>
    <w:rsid w:val="006B0795"/>
    <w:rsid w:val="006B0AC3"/>
    <w:rsid w:val="006B1852"/>
    <w:rsid w:val="006B1F26"/>
    <w:rsid w:val="006B3133"/>
    <w:rsid w:val="006B3282"/>
    <w:rsid w:val="006B3D6E"/>
    <w:rsid w:val="006B3DBC"/>
    <w:rsid w:val="006B421E"/>
    <w:rsid w:val="006B4C8F"/>
    <w:rsid w:val="006B4CB9"/>
    <w:rsid w:val="006B52B9"/>
    <w:rsid w:val="006B5C75"/>
    <w:rsid w:val="006B649F"/>
    <w:rsid w:val="006B788C"/>
    <w:rsid w:val="006C02E4"/>
    <w:rsid w:val="006C0F06"/>
    <w:rsid w:val="006C1352"/>
    <w:rsid w:val="006C1DEE"/>
    <w:rsid w:val="006C2F71"/>
    <w:rsid w:val="006C441A"/>
    <w:rsid w:val="006C4B52"/>
    <w:rsid w:val="006C67F6"/>
    <w:rsid w:val="006C6F74"/>
    <w:rsid w:val="006C6F7F"/>
    <w:rsid w:val="006C7190"/>
    <w:rsid w:val="006C72D8"/>
    <w:rsid w:val="006C7AAC"/>
    <w:rsid w:val="006D0AAD"/>
    <w:rsid w:val="006D194D"/>
    <w:rsid w:val="006D314D"/>
    <w:rsid w:val="006D4FDF"/>
    <w:rsid w:val="006D565F"/>
    <w:rsid w:val="006D58FC"/>
    <w:rsid w:val="006D5E9D"/>
    <w:rsid w:val="006D7867"/>
    <w:rsid w:val="006D7D12"/>
    <w:rsid w:val="006D7EEF"/>
    <w:rsid w:val="006E0A49"/>
    <w:rsid w:val="006E0AED"/>
    <w:rsid w:val="006E142D"/>
    <w:rsid w:val="006E2651"/>
    <w:rsid w:val="006E2654"/>
    <w:rsid w:val="006E2816"/>
    <w:rsid w:val="006E28F1"/>
    <w:rsid w:val="006E2BEC"/>
    <w:rsid w:val="006E3554"/>
    <w:rsid w:val="006E3773"/>
    <w:rsid w:val="006E7FDE"/>
    <w:rsid w:val="006F0203"/>
    <w:rsid w:val="006F0754"/>
    <w:rsid w:val="006F0A4C"/>
    <w:rsid w:val="006F1D02"/>
    <w:rsid w:val="006F2770"/>
    <w:rsid w:val="006F3DE1"/>
    <w:rsid w:val="006F3E8D"/>
    <w:rsid w:val="006F4B39"/>
    <w:rsid w:val="006F5212"/>
    <w:rsid w:val="006F52AB"/>
    <w:rsid w:val="006F5894"/>
    <w:rsid w:val="006F6660"/>
    <w:rsid w:val="006F6B65"/>
    <w:rsid w:val="006F7AE2"/>
    <w:rsid w:val="0070010F"/>
    <w:rsid w:val="00700832"/>
    <w:rsid w:val="00700938"/>
    <w:rsid w:val="00700BBD"/>
    <w:rsid w:val="00700D18"/>
    <w:rsid w:val="00701168"/>
    <w:rsid w:val="00703754"/>
    <w:rsid w:val="0070387D"/>
    <w:rsid w:val="007039B2"/>
    <w:rsid w:val="00705032"/>
    <w:rsid w:val="0070594D"/>
    <w:rsid w:val="00705C6A"/>
    <w:rsid w:val="00706015"/>
    <w:rsid w:val="007060AA"/>
    <w:rsid w:val="0070629A"/>
    <w:rsid w:val="00706CBA"/>
    <w:rsid w:val="00706EC9"/>
    <w:rsid w:val="00707228"/>
    <w:rsid w:val="007076FD"/>
    <w:rsid w:val="00707C30"/>
    <w:rsid w:val="00707F83"/>
    <w:rsid w:val="007104ED"/>
    <w:rsid w:val="007106F3"/>
    <w:rsid w:val="007109FE"/>
    <w:rsid w:val="00710A60"/>
    <w:rsid w:val="007120CC"/>
    <w:rsid w:val="007129B5"/>
    <w:rsid w:val="00712AC0"/>
    <w:rsid w:val="007137B8"/>
    <w:rsid w:val="00713F16"/>
    <w:rsid w:val="00713FFF"/>
    <w:rsid w:val="00714A0B"/>
    <w:rsid w:val="00716375"/>
    <w:rsid w:val="00717253"/>
    <w:rsid w:val="00717606"/>
    <w:rsid w:val="00717A6F"/>
    <w:rsid w:val="00720160"/>
    <w:rsid w:val="00721639"/>
    <w:rsid w:val="0072189D"/>
    <w:rsid w:val="00721DFD"/>
    <w:rsid w:val="007226FC"/>
    <w:rsid w:val="00722E81"/>
    <w:rsid w:val="0072395C"/>
    <w:rsid w:val="00723A2F"/>
    <w:rsid w:val="0072500E"/>
    <w:rsid w:val="00725C29"/>
    <w:rsid w:val="00725EA6"/>
    <w:rsid w:val="00725ED3"/>
    <w:rsid w:val="00726325"/>
    <w:rsid w:val="00727750"/>
    <w:rsid w:val="00727F31"/>
    <w:rsid w:val="00730693"/>
    <w:rsid w:val="0073074D"/>
    <w:rsid w:val="0073161B"/>
    <w:rsid w:val="007316D0"/>
    <w:rsid w:val="00732F13"/>
    <w:rsid w:val="00732FEF"/>
    <w:rsid w:val="00733128"/>
    <w:rsid w:val="0073328B"/>
    <w:rsid w:val="00733A93"/>
    <w:rsid w:val="00733E67"/>
    <w:rsid w:val="007362C5"/>
    <w:rsid w:val="00740FF5"/>
    <w:rsid w:val="007420E0"/>
    <w:rsid w:val="00743280"/>
    <w:rsid w:val="00743E0C"/>
    <w:rsid w:val="00743F37"/>
    <w:rsid w:val="0074414D"/>
    <w:rsid w:val="007444E9"/>
    <w:rsid w:val="00744583"/>
    <w:rsid w:val="00746604"/>
    <w:rsid w:val="0075077B"/>
    <w:rsid w:val="00751377"/>
    <w:rsid w:val="00751711"/>
    <w:rsid w:val="00751A99"/>
    <w:rsid w:val="00751E86"/>
    <w:rsid w:val="00753AE6"/>
    <w:rsid w:val="00754A23"/>
    <w:rsid w:val="00754F2D"/>
    <w:rsid w:val="00756140"/>
    <w:rsid w:val="007567A1"/>
    <w:rsid w:val="007567A7"/>
    <w:rsid w:val="007567BF"/>
    <w:rsid w:val="00756BE3"/>
    <w:rsid w:val="00757DCE"/>
    <w:rsid w:val="00760069"/>
    <w:rsid w:val="007612F5"/>
    <w:rsid w:val="00762A61"/>
    <w:rsid w:val="00762BBF"/>
    <w:rsid w:val="00762E20"/>
    <w:rsid w:val="00763195"/>
    <w:rsid w:val="00763534"/>
    <w:rsid w:val="0076356A"/>
    <w:rsid w:val="00763E02"/>
    <w:rsid w:val="007643DC"/>
    <w:rsid w:val="00764E78"/>
    <w:rsid w:val="007655C3"/>
    <w:rsid w:val="00765EA1"/>
    <w:rsid w:val="00765EF1"/>
    <w:rsid w:val="00766ABE"/>
    <w:rsid w:val="00766CDA"/>
    <w:rsid w:val="00766D69"/>
    <w:rsid w:val="0077000A"/>
    <w:rsid w:val="00770C48"/>
    <w:rsid w:val="007731BD"/>
    <w:rsid w:val="007734CB"/>
    <w:rsid w:val="007748C3"/>
    <w:rsid w:val="00774D88"/>
    <w:rsid w:val="0077538D"/>
    <w:rsid w:val="007761F4"/>
    <w:rsid w:val="00776672"/>
    <w:rsid w:val="00776CDC"/>
    <w:rsid w:val="00777678"/>
    <w:rsid w:val="00777D2B"/>
    <w:rsid w:val="00781972"/>
    <w:rsid w:val="007823A9"/>
    <w:rsid w:val="0078443D"/>
    <w:rsid w:val="00784A64"/>
    <w:rsid w:val="00784C25"/>
    <w:rsid w:val="00784DD5"/>
    <w:rsid w:val="0078544A"/>
    <w:rsid w:val="007858D9"/>
    <w:rsid w:val="00785BF4"/>
    <w:rsid w:val="00785F72"/>
    <w:rsid w:val="007870C6"/>
    <w:rsid w:val="00787A68"/>
    <w:rsid w:val="00790198"/>
    <w:rsid w:val="00790E86"/>
    <w:rsid w:val="0079110F"/>
    <w:rsid w:val="007912A2"/>
    <w:rsid w:val="00791442"/>
    <w:rsid w:val="00791CF9"/>
    <w:rsid w:val="0079233A"/>
    <w:rsid w:val="00792400"/>
    <w:rsid w:val="00792BC6"/>
    <w:rsid w:val="00792EBF"/>
    <w:rsid w:val="007932A0"/>
    <w:rsid w:val="00793CC6"/>
    <w:rsid w:val="00794C1C"/>
    <w:rsid w:val="00795727"/>
    <w:rsid w:val="00795AC1"/>
    <w:rsid w:val="00795B38"/>
    <w:rsid w:val="00796E0A"/>
    <w:rsid w:val="00797A06"/>
    <w:rsid w:val="00797CC1"/>
    <w:rsid w:val="007A1018"/>
    <w:rsid w:val="007A138E"/>
    <w:rsid w:val="007A1613"/>
    <w:rsid w:val="007A1766"/>
    <w:rsid w:val="007A1915"/>
    <w:rsid w:val="007A1ABC"/>
    <w:rsid w:val="007A1BA4"/>
    <w:rsid w:val="007A1BC7"/>
    <w:rsid w:val="007A2758"/>
    <w:rsid w:val="007A2C36"/>
    <w:rsid w:val="007A353F"/>
    <w:rsid w:val="007A3BD3"/>
    <w:rsid w:val="007A4373"/>
    <w:rsid w:val="007A4FFD"/>
    <w:rsid w:val="007A523D"/>
    <w:rsid w:val="007A54E2"/>
    <w:rsid w:val="007A599B"/>
    <w:rsid w:val="007A5D0A"/>
    <w:rsid w:val="007A6CAC"/>
    <w:rsid w:val="007B020C"/>
    <w:rsid w:val="007B0DC6"/>
    <w:rsid w:val="007B0E54"/>
    <w:rsid w:val="007B1023"/>
    <w:rsid w:val="007B1A13"/>
    <w:rsid w:val="007B1F8D"/>
    <w:rsid w:val="007B256B"/>
    <w:rsid w:val="007B3398"/>
    <w:rsid w:val="007B38BF"/>
    <w:rsid w:val="007B3C67"/>
    <w:rsid w:val="007B3FC3"/>
    <w:rsid w:val="007B4962"/>
    <w:rsid w:val="007B5795"/>
    <w:rsid w:val="007B5E62"/>
    <w:rsid w:val="007B5F15"/>
    <w:rsid w:val="007B6780"/>
    <w:rsid w:val="007B7235"/>
    <w:rsid w:val="007B7472"/>
    <w:rsid w:val="007B769C"/>
    <w:rsid w:val="007C1053"/>
    <w:rsid w:val="007C3057"/>
    <w:rsid w:val="007C3680"/>
    <w:rsid w:val="007C37D0"/>
    <w:rsid w:val="007C578C"/>
    <w:rsid w:val="007C649E"/>
    <w:rsid w:val="007C7432"/>
    <w:rsid w:val="007C777C"/>
    <w:rsid w:val="007D0BDF"/>
    <w:rsid w:val="007D19BF"/>
    <w:rsid w:val="007D1BBA"/>
    <w:rsid w:val="007D1F47"/>
    <w:rsid w:val="007D2739"/>
    <w:rsid w:val="007D31B9"/>
    <w:rsid w:val="007D357F"/>
    <w:rsid w:val="007D3686"/>
    <w:rsid w:val="007D3BE3"/>
    <w:rsid w:val="007D3DFD"/>
    <w:rsid w:val="007D4593"/>
    <w:rsid w:val="007D48B1"/>
    <w:rsid w:val="007D4AFB"/>
    <w:rsid w:val="007D4EC2"/>
    <w:rsid w:val="007D5134"/>
    <w:rsid w:val="007D63B0"/>
    <w:rsid w:val="007D68F5"/>
    <w:rsid w:val="007D6EBB"/>
    <w:rsid w:val="007D7E94"/>
    <w:rsid w:val="007E07B6"/>
    <w:rsid w:val="007E15C4"/>
    <w:rsid w:val="007E1713"/>
    <w:rsid w:val="007E1B87"/>
    <w:rsid w:val="007E3FF1"/>
    <w:rsid w:val="007E47A0"/>
    <w:rsid w:val="007E5073"/>
    <w:rsid w:val="007E53AA"/>
    <w:rsid w:val="007E5766"/>
    <w:rsid w:val="007E5EC8"/>
    <w:rsid w:val="007E6729"/>
    <w:rsid w:val="007E6CE3"/>
    <w:rsid w:val="007E786D"/>
    <w:rsid w:val="007E7C05"/>
    <w:rsid w:val="007F047E"/>
    <w:rsid w:val="007F07B5"/>
    <w:rsid w:val="007F0CFE"/>
    <w:rsid w:val="007F233C"/>
    <w:rsid w:val="007F28AF"/>
    <w:rsid w:val="007F2A9C"/>
    <w:rsid w:val="007F2C24"/>
    <w:rsid w:val="007F329D"/>
    <w:rsid w:val="007F354B"/>
    <w:rsid w:val="007F3FAD"/>
    <w:rsid w:val="007F4D0D"/>
    <w:rsid w:val="007F5039"/>
    <w:rsid w:val="007F5763"/>
    <w:rsid w:val="007F6111"/>
    <w:rsid w:val="007F7332"/>
    <w:rsid w:val="008011C0"/>
    <w:rsid w:val="00801385"/>
    <w:rsid w:val="008017BC"/>
    <w:rsid w:val="00801C63"/>
    <w:rsid w:val="00801E9D"/>
    <w:rsid w:val="00803782"/>
    <w:rsid w:val="008045E8"/>
    <w:rsid w:val="00804796"/>
    <w:rsid w:val="00804A05"/>
    <w:rsid w:val="0080773E"/>
    <w:rsid w:val="00810B21"/>
    <w:rsid w:val="00811E3C"/>
    <w:rsid w:val="00812100"/>
    <w:rsid w:val="00813485"/>
    <w:rsid w:val="0081349B"/>
    <w:rsid w:val="00813706"/>
    <w:rsid w:val="008144AD"/>
    <w:rsid w:val="0081589D"/>
    <w:rsid w:val="008160F5"/>
    <w:rsid w:val="008167A3"/>
    <w:rsid w:val="00816AE6"/>
    <w:rsid w:val="00816EA5"/>
    <w:rsid w:val="00817CD0"/>
    <w:rsid w:val="00820643"/>
    <w:rsid w:val="00820F17"/>
    <w:rsid w:val="008215CE"/>
    <w:rsid w:val="00821CAD"/>
    <w:rsid w:val="00821E5B"/>
    <w:rsid w:val="00821ED7"/>
    <w:rsid w:val="0082228D"/>
    <w:rsid w:val="00822976"/>
    <w:rsid w:val="00822BD0"/>
    <w:rsid w:val="008232F6"/>
    <w:rsid w:val="00823C98"/>
    <w:rsid w:val="00823DEA"/>
    <w:rsid w:val="008255D4"/>
    <w:rsid w:val="0082594D"/>
    <w:rsid w:val="008266BB"/>
    <w:rsid w:val="00826B2D"/>
    <w:rsid w:val="00826F05"/>
    <w:rsid w:val="00827100"/>
    <w:rsid w:val="0083080D"/>
    <w:rsid w:val="008326AA"/>
    <w:rsid w:val="00832EAD"/>
    <w:rsid w:val="00833176"/>
    <w:rsid w:val="008336D1"/>
    <w:rsid w:val="008338F4"/>
    <w:rsid w:val="0083406A"/>
    <w:rsid w:val="0083438D"/>
    <w:rsid w:val="008348D6"/>
    <w:rsid w:val="00834C00"/>
    <w:rsid w:val="00834CE3"/>
    <w:rsid w:val="00835710"/>
    <w:rsid w:val="0083576D"/>
    <w:rsid w:val="008364C3"/>
    <w:rsid w:val="008372C8"/>
    <w:rsid w:val="00837DD8"/>
    <w:rsid w:val="00840784"/>
    <w:rsid w:val="00840F5F"/>
    <w:rsid w:val="008420F9"/>
    <w:rsid w:val="00842723"/>
    <w:rsid w:val="00842DBA"/>
    <w:rsid w:val="00842DEA"/>
    <w:rsid w:val="00843EB3"/>
    <w:rsid w:val="008443EB"/>
    <w:rsid w:val="00845081"/>
    <w:rsid w:val="008459B3"/>
    <w:rsid w:val="00845C22"/>
    <w:rsid w:val="008474D7"/>
    <w:rsid w:val="00847A94"/>
    <w:rsid w:val="008500EE"/>
    <w:rsid w:val="00850EA0"/>
    <w:rsid w:val="0085240E"/>
    <w:rsid w:val="00855380"/>
    <w:rsid w:val="00855B09"/>
    <w:rsid w:val="00855F78"/>
    <w:rsid w:val="0085614A"/>
    <w:rsid w:val="0085672D"/>
    <w:rsid w:val="008604A4"/>
    <w:rsid w:val="00860E3C"/>
    <w:rsid w:val="00862B41"/>
    <w:rsid w:val="00863330"/>
    <w:rsid w:val="00863337"/>
    <w:rsid w:val="00863ABC"/>
    <w:rsid w:val="00863FCE"/>
    <w:rsid w:val="008641C6"/>
    <w:rsid w:val="0086473A"/>
    <w:rsid w:val="00865ABD"/>
    <w:rsid w:val="00866C5F"/>
    <w:rsid w:val="0086729F"/>
    <w:rsid w:val="0086732A"/>
    <w:rsid w:val="00867A87"/>
    <w:rsid w:val="00867B5F"/>
    <w:rsid w:val="00871280"/>
    <w:rsid w:val="00871474"/>
    <w:rsid w:val="00871879"/>
    <w:rsid w:val="008722CE"/>
    <w:rsid w:val="0087275B"/>
    <w:rsid w:val="008727BD"/>
    <w:rsid w:val="008733B3"/>
    <w:rsid w:val="00873988"/>
    <w:rsid w:val="00874D7D"/>
    <w:rsid w:val="00875D0E"/>
    <w:rsid w:val="0087685E"/>
    <w:rsid w:val="00876F1A"/>
    <w:rsid w:val="0087701C"/>
    <w:rsid w:val="008777BF"/>
    <w:rsid w:val="00877FB5"/>
    <w:rsid w:val="008827C6"/>
    <w:rsid w:val="00882DF7"/>
    <w:rsid w:val="0088414D"/>
    <w:rsid w:val="008846D7"/>
    <w:rsid w:val="00885442"/>
    <w:rsid w:val="00885669"/>
    <w:rsid w:val="00886CF7"/>
    <w:rsid w:val="0088744F"/>
    <w:rsid w:val="00887501"/>
    <w:rsid w:val="00887647"/>
    <w:rsid w:val="00887A6F"/>
    <w:rsid w:val="00890018"/>
    <w:rsid w:val="00890E6A"/>
    <w:rsid w:val="00892154"/>
    <w:rsid w:val="00892401"/>
    <w:rsid w:val="00892743"/>
    <w:rsid w:val="00893721"/>
    <w:rsid w:val="00893A0B"/>
    <w:rsid w:val="00893A81"/>
    <w:rsid w:val="00893BFF"/>
    <w:rsid w:val="00895126"/>
    <w:rsid w:val="0089793E"/>
    <w:rsid w:val="008A05C5"/>
    <w:rsid w:val="008A0CF2"/>
    <w:rsid w:val="008A1092"/>
    <w:rsid w:val="008A15D5"/>
    <w:rsid w:val="008A2949"/>
    <w:rsid w:val="008A3164"/>
    <w:rsid w:val="008A3DC6"/>
    <w:rsid w:val="008A44AF"/>
    <w:rsid w:val="008A55F0"/>
    <w:rsid w:val="008A599F"/>
    <w:rsid w:val="008A6330"/>
    <w:rsid w:val="008A6B4B"/>
    <w:rsid w:val="008A712A"/>
    <w:rsid w:val="008A7CCE"/>
    <w:rsid w:val="008B0FD4"/>
    <w:rsid w:val="008B129A"/>
    <w:rsid w:val="008B320B"/>
    <w:rsid w:val="008B3718"/>
    <w:rsid w:val="008B4D7B"/>
    <w:rsid w:val="008B5013"/>
    <w:rsid w:val="008B5519"/>
    <w:rsid w:val="008B6EC1"/>
    <w:rsid w:val="008B6F77"/>
    <w:rsid w:val="008B769B"/>
    <w:rsid w:val="008B7CFF"/>
    <w:rsid w:val="008C0389"/>
    <w:rsid w:val="008C0A15"/>
    <w:rsid w:val="008C2052"/>
    <w:rsid w:val="008C22AA"/>
    <w:rsid w:val="008C2EBF"/>
    <w:rsid w:val="008C32F6"/>
    <w:rsid w:val="008C3DC6"/>
    <w:rsid w:val="008C48ED"/>
    <w:rsid w:val="008C52B7"/>
    <w:rsid w:val="008C541E"/>
    <w:rsid w:val="008C5594"/>
    <w:rsid w:val="008C5BF4"/>
    <w:rsid w:val="008C6311"/>
    <w:rsid w:val="008C65C1"/>
    <w:rsid w:val="008C7FFA"/>
    <w:rsid w:val="008D0281"/>
    <w:rsid w:val="008D035D"/>
    <w:rsid w:val="008D070D"/>
    <w:rsid w:val="008D0C27"/>
    <w:rsid w:val="008D0CA5"/>
    <w:rsid w:val="008D1A50"/>
    <w:rsid w:val="008D1B53"/>
    <w:rsid w:val="008D30AF"/>
    <w:rsid w:val="008D333A"/>
    <w:rsid w:val="008D3FC3"/>
    <w:rsid w:val="008D4321"/>
    <w:rsid w:val="008D47ED"/>
    <w:rsid w:val="008D5C6C"/>
    <w:rsid w:val="008D6050"/>
    <w:rsid w:val="008D613D"/>
    <w:rsid w:val="008D6203"/>
    <w:rsid w:val="008E014B"/>
    <w:rsid w:val="008E0561"/>
    <w:rsid w:val="008E21C2"/>
    <w:rsid w:val="008E2B8E"/>
    <w:rsid w:val="008E367F"/>
    <w:rsid w:val="008E376A"/>
    <w:rsid w:val="008E3F6D"/>
    <w:rsid w:val="008E45FD"/>
    <w:rsid w:val="008E538C"/>
    <w:rsid w:val="008E62FB"/>
    <w:rsid w:val="008E6D60"/>
    <w:rsid w:val="008E70E3"/>
    <w:rsid w:val="008E7A9A"/>
    <w:rsid w:val="008F0E80"/>
    <w:rsid w:val="008F18BA"/>
    <w:rsid w:val="008F19AB"/>
    <w:rsid w:val="008F2312"/>
    <w:rsid w:val="008F329E"/>
    <w:rsid w:val="008F35C2"/>
    <w:rsid w:val="008F462D"/>
    <w:rsid w:val="008F4922"/>
    <w:rsid w:val="008F4991"/>
    <w:rsid w:val="008F578E"/>
    <w:rsid w:val="008F5B98"/>
    <w:rsid w:val="008F63EF"/>
    <w:rsid w:val="008F7409"/>
    <w:rsid w:val="008F7DD1"/>
    <w:rsid w:val="009000DA"/>
    <w:rsid w:val="009000E8"/>
    <w:rsid w:val="0090205E"/>
    <w:rsid w:val="009027A2"/>
    <w:rsid w:val="009027B7"/>
    <w:rsid w:val="00902B0C"/>
    <w:rsid w:val="009040A9"/>
    <w:rsid w:val="00904266"/>
    <w:rsid w:val="00904911"/>
    <w:rsid w:val="00904AB2"/>
    <w:rsid w:val="0090505F"/>
    <w:rsid w:val="009054D6"/>
    <w:rsid w:val="00905C20"/>
    <w:rsid w:val="009064DE"/>
    <w:rsid w:val="009066A8"/>
    <w:rsid w:val="0090719D"/>
    <w:rsid w:val="00907642"/>
    <w:rsid w:val="009076AC"/>
    <w:rsid w:val="00907C4D"/>
    <w:rsid w:val="00907D67"/>
    <w:rsid w:val="00911924"/>
    <w:rsid w:val="00911BBB"/>
    <w:rsid w:val="00911EBC"/>
    <w:rsid w:val="00912809"/>
    <w:rsid w:val="0091367C"/>
    <w:rsid w:val="009138A2"/>
    <w:rsid w:val="00913C11"/>
    <w:rsid w:val="00913C83"/>
    <w:rsid w:val="00914B3A"/>
    <w:rsid w:val="0091530C"/>
    <w:rsid w:val="00915381"/>
    <w:rsid w:val="00915409"/>
    <w:rsid w:val="00916D99"/>
    <w:rsid w:val="00917513"/>
    <w:rsid w:val="00917FC3"/>
    <w:rsid w:val="009205ED"/>
    <w:rsid w:val="0092088A"/>
    <w:rsid w:val="00920C04"/>
    <w:rsid w:val="00920D67"/>
    <w:rsid w:val="00921D9D"/>
    <w:rsid w:val="009228C2"/>
    <w:rsid w:val="00922C4F"/>
    <w:rsid w:val="00922E12"/>
    <w:rsid w:val="00923D38"/>
    <w:rsid w:val="00925440"/>
    <w:rsid w:val="009256E1"/>
    <w:rsid w:val="0092584C"/>
    <w:rsid w:val="00925BB4"/>
    <w:rsid w:val="009260AB"/>
    <w:rsid w:val="009260CA"/>
    <w:rsid w:val="009261F8"/>
    <w:rsid w:val="00926895"/>
    <w:rsid w:val="009268F5"/>
    <w:rsid w:val="009275E3"/>
    <w:rsid w:val="00927AC0"/>
    <w:rsid w:val="00927C50"/>
    <w:rsid w:val="00930FF6"/>
    <w:rsid w:val="00931C26"/>
    <w:rsid w:val="009320C5"/>
    <w:rsid w:val="00932408"/>
    <w:rsid w:val="00933526"/>
    <w:rsid w:val="009348DF"/>
    <w:rsid w:val="0093512C"/>
    <w:rsid w:val="009351B2"/>
    <w:rsid w:val="009353FF"/>
    <w:rsid w:val="00935430"/>
    <w:rsid w:val="00935DBB"/>
    <w:rsid w:val="00936242"/>
    <w:rsid w:val="009362B3"/>
    <w:rsid w:val="009363CF"/>
    <w:rsid w:val="009367A8"/>
    <w:rsid w:val="00936B21"/>
    <w:rsid w:val="00936FD6"/>
    <w:rsid w:val="00937275"/>
    <w:rsid w:val="009373A8"/>
    <w:rsid w:val="00937809"/>
    <w:rsid w:val="009378E3"/>
    <w:rsid w:val="009403EF"/>
    <w:rsid w:val="00940711"/>
    <w:rsid w:val="00940985"/>
    <w:rsid w:val="00944993"/>
    <w:rsid w:val="0094507E"/>
    <w:rsid w:val="00945D50"/>
    <w:rsid w:val="009464B2"/>
    <w:rsid w:val="00946C46"/>
    <w:rsid w:val="00946EB2"/>
    <w:rsid w:val="00947C66"/>
    <w:rsid w:val="009503B3"/>
    <w:rsid w:val="00951A4E"/>
    <w:rsid w:val="00951D4C"/>
    <w:rsid w:val="00952A94"/>
    <w:rsid w:val="009539A6"/>
    <w:rsid w:val="00953E8E"/>
    <w:rsid w:val="00954CC3"/>
    <w:rsid w:val="0095619E"/>
    <w:rsid w:val="009578F8"/>
    <w:rsid w:val="009579FE"/>
    <w:rsid w:val="00960478"/>
    <w:rsid w:val="00961185"/>
    <w:rsid w:val="00961889"/>
    <w:rsid w:val="009618B9"/>
    <w:rsid w:val="00962002"/>
    <w:rsid w:val="009637C2"/>
    <w:rsid w:val="00964765"/>
    <w:rsid w:val="009658CA"/>
    <w:rsid w:val="00967276"/>
    <w:rsid w:val="00967AD6"/>
    <w:rsid w:val="00967D79"/>
    <w:rsid w:val="009707DD"/>
    <w:rsid w:val="00970B26"/>
    <w:rsid w:val="00970D0B"/>
    <w:rsid w:val="009714BD"/>
    <w:rsid w:val="009716F3"/>
    <w:rsid w:val="00971C21"/>
    <w:rsid w:val="00972EBE"/>
    <w:rsid w:val="009733BF"/>
    <w:rsid w:val="009738BE"/>
    <w:rsid w:val="009741E4"/>
    <w:rsid w:val="00975007"/>
    <w:rsid w:val="00975223"/>
    <w:rsid w:val="00975CA2"/>
    <w:rsid w:val="00980224"/>
    <w:rsid w:val="00980A6F"/>
    <w:rsid w:val="00981279"/>
    <w:rsid w:val="00981CD7"/>
    <w:rsid w:val="0098253F"/>
    <w:rsid w:val="0098317A"/>
    <w:rsid w:val="009831BF"/>
    <w:rsid w:val="0098381B"/>
    <w:rsid w:val="00983A5B"/>
    <w:rsid w:val="00983B66"/>
    <w:rsid w:val="009842C3"/>
    <w:rsid w:val="00984A7C"/>
    <w:rsid w:val="00984C17"/>
    <w:rsid w:val="009857B2"/>
    <w:rsid w:val="00986E96"/>
    <w:rsid w:val="00990253"/>
    <w:rsid w:val="00990C0B"/>
    <w:rsid w:val="00990D6F"/>
    <w:rsid w:val="00990DBD"/>
    <w:rsid w:val="009923F9"/>
    <w:rsid w:val="009937BE"/>
    <w:rsid w:val="00993F7F"/>
    <w:rsid w:val="00994D1A"/>
    <w:rsid w:val="00995018"/>
    <w:rsid w:val="00995113"/>
    <w:rsid w:val="00995205"/>
    <w:rsid w:val="00996A4B"/>
    <w:rsid w:val="00996FAE"/>
    <w:rsid w:val="009A0969"/>
    <w:rsid w:val="009A1C55"/>
    <w:rsid w:val="009A206E"/>
    <w:rsid w:val="009A2DB2"/>
    <w:rsid w:val="009A494E"/>
    <w:rsid w:val="009A59A6"/>
    <w:rsid w:val="009A5FA6"/>
    <w:rsid w:val="009A661F"/>
    <w:rsid w:val="009A6D6E"/>
    <w:rsid w:val="009A75E6"/>
    <w:rsid w:val="009A7D68"/>
    <w:rsid w:val="009A7DA2"/>
    <w:rsid w:val="009A7F79"/>
    <w:rsid w:val="009B0509"/>
    <w:rsid w:val="009B07AE"/>
    <w:rsid w:val="009B07C3"/>
    <w:rsid w:val="009B1A20"/>
    <w:rsid w:val="009B21DD"/>
    <w:rsid w:val="009B3708"/>
    <w:rsid w:val="009B429C"/>
    <w:rsid w:val="009B5933"/>
    <w:rsid w:val="009B5CD6"/>
    <w:rsid w:val="009B62A6"/>
    <w:rsid w:val="009B6780"/>
    <w:rsid w:val="009B7CC5"/>
    <w:rsid w:val="009C0322"/>
    <w:rsid w:val="009C0350"/>
    <w:rsid w:val="009C111C"/>
    <w:rsid w:val="009C273A"/>
    <w:rsid w:val="009C34A3"/>
    <w:rsid w:val="009C3B2C"/>
    <w:rsid w:val="009C3FAB"/>
    <w:rsid w:val="009C4A70"/>
    <w:rsid w:val="009C4EE7"/>
    <w:rsid w:val="009C4F55"/>
    <w:rsid w:val="009C56B4"/>
    <w:rsid w:val="009C5924"/>
    <w:rsid w:val="009C6C2E"/>
    <w:rsid w:val="009C7BD7"/>
    <w:rsid w:val="009C7C0D"/>
    <w:rsid w:val="009C7EC6"/>
    <w:rsid w:val="009D08E9"/>
    <w:rsid w:val="009D0D0B"/>
    <w:rsid w:val="009D14EA"/>
    <w:rsid w:val="009D2CC5"/>
    <w:rsid w:val="009D3125"/>
    <w:rsid w:val="009D4E22"/>
    <w:rsid w:val="009D5869"/>
    <w:rsid w:val="009D62E2"/>
    <w:rsid w:val="009D68EE"/>
    <w:rsid w:val="009D6966"/>
    <w:rsid w:val="009D7094"/>
    <w:rsid w:val="009D7CE0"/>
    <w:rsid w:val="009D7FE2"/>
    <w:rsid w:val="009E109C"/>
    <w:rsid w:val="009E1D58"/>
    <w:rsid w:val="009E1F29"/>
    <w:rsid w:val="009E262D"/>
    <w:rsid w:val="009E2832"/>
    <w:rsid w:val="009E2D76"/>
    <w:rsid w:val="009E3176"/>
    <w:rsid w:val="009E38EF"/>
    <w:rsid w:val="009E3D6C"/>
    <w:rsid w:val="009E47BD"/>
    <w:rsid w:val="009E5143"/>
    <w:rsid w:val="009E5404"/>
    <w:rsid w:val="009E6856"/>
    <w:rsid w:val="009E7676"/>
    <w:rsid w:val="009F0390"/>
    <w:rsid w:val="009F0B1D"/>
    <w:rsid w:val="009F34C8"/>
    <w:rsid w:val="009F3858"/>
    <w:rsid w:val="009F3AF4"/>
    <w:rsid w:val="009F3CD0"/>
    <w:rsid w:val="009F3E62"/>
    <w:rsid w:val="009F425A"/>
    <w:rsid w:val="009F49A3"/>
    <w:rsid w:val="009F53CF"/>
    <w:rsid w:val="009F5C10"/>
    <w:rsid w:val="00A00890"/>
    <w:rsid w:val="00A009C9"/>
    <w:rsid w:val="00A00E3D"/>
    <w:rsid w:val="00A011E8"/>
    <w:rsid w:val="00A01BB0"/>
    <w:rsid w:val="00A02079"/>
    <w:rsid w:val="00A02903"/>
    <w:rsid w:val="00A02D5F"/>
    <w:rsid w:val="00A0315D"/>
    <w:rsid w:val="00A031C3"/>
    <w:rsid w:val="00A03E2C"/>
    <w:rsid w:val="00A041D1"/>
    <w:rsid w:val="00A04EA6"/>
    <w:rsid w:val="00A04F88"/>
    <w:rsid w:val="00A05235"/>
    <w:rsid w:val="00A056F6"/>
    <w:rsid w:val="00A06540"/>
    <w:rsid w:val="00A06E7B"/>
    <w:rsid w:val="00A0784E"/>
    <w:rsid w:val="00A07FC7"/>
    <w:rsid w:val="00A10E2D"/>
    <w:rsid w:val="00A11292"/>
    <w:rsid w:val="00A1182E"/>
    <w:rsid w:val="00A11E71"/>
    <w:rsid w:val="00A12639"/>
    <w:rsid w:val="00A12C7C"/>
    <w:rsid w:val="00A13801"/>
    <w:rsid w:val="00A139CF"/>
    <w:rsid w:val="00A13E31"/>
    <w:rsid w:val="00A143A7"/>
    <w:rsid w:val="00A14611"/>
    <w:rsid w:val="00A14AE2"/>
    <w:rsid w:val="00A168B3"/>
    <w:rsid w:val="00A176CA"/>
    <w:rsid w:val="00A17D01"/>
    <w:rsid w:val="00A2025A"/>
    <w:rsid w:val="00A2043B"/>
    <w:rsid w:val="00A20B12"/>
    <w:rsid w:val="00A21382"/>
    <w:rsid w:val="00A219AB"/>
    <w:rsid w:val="00A222B0"/>
    <w:rsid w:val="00A22F15"/>
    <w:rsid w:val="00A2370B"/>
    <w:rsid w:val="00A23D4D"/>
    <w:rsid w:val="00A25F1C"/>
    <w:rsid w:val="00A261EF"/>
    <w:rsid w:val="00A267DB"/>
    <w:rsid w:val="00A269DE"/>
    <w:rsid w:val="00A27DD7"/>
    <w:rsid w:val="00A30FAD"/>
    <w:rsid w:val="00A312D9"/>
    <w:rsid w:val="00A32505"/>
    <w:rsid w:val="00A3399E"/>
    <w:rsid w:val="00A33ED5"/>
    <w:rsid w:val="00A33F60"/>
    <w:rsid w:val="00A34477"/>
    <w:rsid w:val="00A34620"/>
    <w:rsid w:val="00A34AAA"/>
    <w:rsid w:val="00A35A01"/>
    <w:rsid w:val="00A3613C"/>
    <w:rsid w:val="00A3650F"/>
    <w:rsid w:val="00A3689C"/>
    <w:rsid w:val="00A368CD"/>
    <w:rsid w:val="00A3708E"/>
    <w:rsid w:val="00A37640"/>
    <w:rsid w:val="00A406BF"/>
    <w:rsid w:val="00A40DA6"/>
    <w:rsid w:val="00A41752"/>
    <w:rsid w:val="00A422CD"/>
    <w:rsid w:val="00A424BB"/>
    <w:rsid w:val="00A426F8"/>
    <w:rsid w:val="00A427EB"/>
    <w:rsid w:val="00A42A40"/>
    <w:rsid w:val="00A4415D"/>
    <w:rsid w:val="00A4457B"/>
    <w:rsid w:val="00A44777"/>
    <w:rsid w:val="00A44CE5"/>
    <w:rsid w:val="00A454E9"/>
    <w:rsid w:val="00A45A3E"/>
    <w:rsid w:val="00A45E29"/>
    <w:rsid w:val="00A4634E"/>
    <w:rsid w:val="00A46971"/>
    <w:rsid w:val="00A46AD0"/>
    <w:rsid w:val="00A474BA"/>
    <w:rsid w:val="00A47F47"/>
    <w:rsid w:val="00A503CC"/>
    <w:rsid w:val="00A50648"/>
    <w:rsid w:val="00A50922"/>
    <w:rsid w:val="00A51BCB"/>
    <w:rsid w:val="00A522A6"/>
    <w:rsid w:val="00A52A4E"/>
    <w:rsid w:val="00A5326C"/>
    <w:rsid w:val="00A53271"/>
    <w:rsid w:val="00A533D9"/>
    <w:rsid w:val="00A535B3"/>
    <w:rsid w:val="00A537C3"/>
    <w:rsid w:val="00A53829"/>
    <w:rsid w:val="00A54187"/>
    <w:rsid w:val="00A54EC7"/>
    <w:rsid w:val="00A5519D"/>
    <w:rsid w:val="00A55C75"/>
    <w:rsid w:val="00A5681A"/>
    <w:rsid w:val="00A60303"/>
    <w:rsid w:val="00A61DFD"/>
    <w:rsid w:val="00A623EE"/>
    <w:rsid w:val="00A62DF8"/>
    <w:rsid w:val="00A63B4D"/>
    <w:rsid w:val="00A63DCB"/>
    <w:rsid w:val="00A63FDD"/>
    <w:rsid w:val="00A642ED"/>
    <w:rsid w:val="00A64383"/>
    <w:rsid w:val="00A6472B"/>
    <w:rsid w:val="00A64801"/>
    <w:rsid w:val="00A64DE2"/>
    <w:rsid w:val="00A6539F"/>
    <w:rsid w:val="00A65C93"/>
    <w:rsid w:val="00A66170"/>
    <w:rsid w:val="00A662EA"/>
    <w:rsid w:val="00A66467"/>
    <w:rsid w:val="00A66792"/>
    <w:rsid w:val="00A669CA"/>
    <w:rsid w:val="00A66D39"/>
    <w:rsid w:val="00A66F4A"/>
    <w:rsid w:val="00A67B6A"/>
    <w:rsid w:val="00A700D4"/>
    <w:rsid w:val="00A70166"/>
    <w:rsid w:val="00A704D6"/>
    <w:rsid w:val="00A707F8"/>
    <w:rsid w:val="00A70832"/>
    <w:rsid w:val="00A71177"/>
    <w:rsid w:val="00A71CE5"/>
    <w:rsid w:val="00A72B30"/>
    <w:rsid w:val="00A7364B"/>
    <w:rsid w:val="00A73B54"/>
    <w:rsid w:val="00A73C47"/>
    <w:rsid w:val="00A7417A"/>
    <w:rsid w:val="00A743B8"/>
    <w:rsid w:val="00A754E0"/>
    <w:rsid w:val="00A81722"/>
    <w:rsid w:val="00A81E0F"/>
    <w:rsid w:val="00A81E56"/>
    <w:rsid w:val="00A82053"/>
    <w:rsid w:val="00A838DD"/>
    <w:rsid w:val="00A8408D"/>
    <w:rsid w:val="00A84933"/>
    <w:rsid w:val="00A8509A"/>
    <w:rsid w:val="00A85372"/>
    <w:rsid w:val="00A85D43"/>
    <w:rsid w:val="00A8686A"/>
    <w:rsid w:val="00A86C26"/>
    <w:rsid w:val="00A86E9C"/>
    <w:rsid w:val="00A90CFA"/>
    <w:rsid w:val="00A91219"/>
    <w:rsid w:val="00A917D9"/>
    <w:rsid w:val="00A92593"/>
    <w:rsid w:val="00A92E0D"/>
    <w:rsid w:val="00A93C1C"/>
    <w:rsid w:val="00A93CD2"/>
    <w:rsid w:val="00A94409"/>
    <w:rsid w:val="00A946DC"/>
    <w:rsid w:val="00A95646"/>
    <w:rsid w:val="00A96298"/>
    <w:rsid w:val="00A96C93"/>
    <w:rsid w:val="00A970F0"/>
    <w:rsid w:val="00A97BC8"/>
    <w:rsid w:val="00AA149E"/>
    <w:rsid w:val="00AA1A83"/>
    <w:rsid w:val="00AA2295"/>
    <w:rsid w:val="00AA3688"/>
    <w:rsid w:val="00AA55D7"/>
    <w:rsid w:val="00AA5BDC"/>
    <w:rsid w:val="00AA604A"/>
    <w:rsid w:val="00AA621D"/>
    <w:rsid w:val="00AA6402"/>
    <w:rsid w:val="00AA6AB3"/>
    <w:rsid w:val="00AA6E05"/>
    <w:rsid w:val="00AA6FE6"/>
    <w:rsid w:val="00AA74D8"/>
    <w:rsid w:val="00AA79D0"/>
    <w:rsid w:val="00AB0090"/>
    <w:rsid w:val="00AB1A3C"/>
    <w:rsid w:val="00AB1B82"/>
    <w:rsid w:val="00AB3A80"/>
    <w:rsid w:val="00AB3C5C"/>
    <w:rsid w:val="00AB52E1"/>
    <w:rsid w:val="00AB5463"/>
    <w:rsid w:val="00AB55E7"/>
    <w:rsid w:val="00AB6D01"/>
    <w:rsid w:val="00AC047F"/>
    <w:rsid w:val="00AC0B67"/>
    <w:rsid w:val="00AC0ECA"/>
    <w:rsid w:val="00AC186B"/>
    <w:rsid w:val="00AC25CD"/>
    <w:rsid w:val="00AC30FC"/>
    <w:rsid w:val="00AC3902"/>
    <w:rsid w:val="00AC3EC5"/>
    <w:rsid w:val="00AC4133"/>
    <w:rsid w:val="00AC430F"/>
    <w:rsid w:val="00AC4613"/>
    <w:rsid w:val="00AC4B4E"/>
    <w:rsid w:val="00AC4E66"/>
    <w:rsid w:val="00AC537C"/>
    <w:rsid w:val="00AC538E"/>
    <w:rsid w:val="00AC55A2"/>
    <w:rsid w:val="00AC5E05"/>
    <w:rsid w:val="00AC69A5"/>
    <w:rsid w:val="00AC6E3E"/>
    <w:rsid w:val="00AD0510"/>
    <w:rsid w:val="00AD0C78"/>
    <w:rsid w:val="00AD0F7C"/>
    <w:rsid w:val="00AD1957"/>
    <w:rsid w:val="00AD2A77"/>
    <w:rsid w:val="00AD2DD0"/>
    <w:rsid w:val="00AD2E31"/>
    <w:rsid w:val="00AD2E69"/>
    <w:rsid w:val="00AD376B"/>
    <w:rsid w:val="00AD38EC"/>
    <w:rsid w:val="00AD3927"/>
    <w:rsid w:val="00AD3FAE"/>
    <w:rsid w:val="00AD41BC"/>
    <w:rsid w:val="00AD4C2D"/>
    <w:rsid w:val="00AD60EF"/>
    <w:rsid w:val="00AD629B"/>
    <w:rsid w:val="00AD6727"/>
    <w:rsid w:val="00AD69C8"/>
    <w:rsid w:val="00AD6BFD"/>
    <w:rsid w:val="00AD70CF"/>
    <w:rsid w:val="00AD7717"/>
    <w:rsid w:val="00AE0094"/>
    <w:rsid w:val="00AE06A6"/>
    <w:rsid w:val="00AE0CEA"/>
    <w:rsid w:val="00AE1373"/>
    <w:rsid w:val="00AE18CA"/>
    <w:rsid w:val="00AE2146"/>
    <w:rsid w:val="00AE2C75"/>
    <w:rsid w:val="00AE2DAC"/>
    <w:rsid w:val="00AE3444"/>
    <w:rsid w:val="00AE3695"/>
    <w:rsid w:val="00AE36F8"/>
    <w:rsid w:val="00AE4ACC"/>
    <w:rsid w:val="00AE4AD5"/>
    <w:rsid w:val="00AE4B9F"/>
    <w:rsid w:val="00AE51F6"/>
    <w:rsid w:val="00AE6681"/>
    <w:rsid w:val="00AE68B6"/>
    <w:rsid w:val="00AE7AA2"/>
    <w:rsid w:val="00AF11FF"/>
    <w:rsid w:val="00AF1393"/>
    <w:rsid w:val="00AF165B"/>
    <w:rsid w:val="00AF1987"/>
    <w:rsid w:val="00AF1A30"/>
    <w:rsid w:val="00AF24C2"/>
    <w:rsid w:val="00AF31B7"/>
    <w:rsid w:val="00AF32BE"/>
    <w:rsid w:val="00AF3616"/>
    <w:rsid w:val="00AF6824"/>
    <w:rsid w:val="00AF762A"/>
    <w:rsid w:val="00AF7AA7"/>
    <w:rsid w:val="00AF7FDB"/>
    <w:rsid w:val="00B00659"/>
    <w:rsid w:val="00B01178"/>
    <w:rsid w:val="00B0118C"/>
    <w:rsid w:val="00B018A1"/>
    <w:rsid w:val="00B023E2"/>
    <w:rsid w:val="00B03488"/>
    <w:rsid w:val="00B034CB"/>
    <w:rsid w:val="00B03804"/>
    <w:rsid w:val="00B03CD9"/>
    <w:rsid w:val="00B04763"/>
    <w:rsid w:val="00B04B99"/>
    <w:rsid w:val="00B05079"/>
    <w:rsid w:val="00B069E1"/>
    <w:rsid w:val="00B06ADB"/>
    <w:rsid w:val="00B06EF7"/>
    <w:rsid w:val="00B07A97"/>
    <w:rsid w:val="00B07D82"/>
    <w:rsid w:val="00B102E0"/>
    <w:rsid w:val="00B12493"/>
    <w:rsid w:val="00B1250A"/>
    <w:rsid w:val="00B127EB"/>
    <w:rsid w:val="00B1361B"/>
    <w:rsid w:val="00B14003"/>
    <w:rsid w:val="00B143CE"/>
    <w:rsid w:val="00B1455D"/>
    <w:rsid w:val="00B15680"/>
    <w:rsid w:val="00B164D3"/>
    <w:rsid w:val="00B17799"/>
    <w:rsid w:val="00B17F7D"/>
    <w:rsid w:val="00B204BD"/>
    <w:rsid w:val="00B207F8"/>
    <w:rsid w:val="00B20B9A"/>
    <w:rsid w:val="00B20F06"/>
    <w:rsid w:val="00B21308"/>
    <w:rsid w:val="00B2135B"/>
    <w:rsid w:val="00B21A80"/>
    <w:rsid w:val="00B22002"/>
    <w:rsid w:val="00B222E5"/>
    <w:rsid w:val="00B23257"/>
    <w:rsid w:val="00B245F4"/>
    <w:rsid w:val="00B251F6"/>
    <w:rsid w:val="00B25523"/>
    <w:rsid w:val="00B2592B"/>
    <w:rsid w:val="00B25FDE"/>
    <w:rsid w:val="00B274D0"/>
    <w:rsid w:val="00B27AB5"/>
    <w:rsid w:val="00B30165"/>
    <w:rsid w:val="00B314B3"/>
    <w:rsid w:val="00B326B0"/>
    <w:rsid w:val="00B32846"/>
    <w:rsid w:val="00B336EB"/>
    <w:rsid w:val="00B336F8"/>
    <w:rsid w:val="00B338C5"/>
    <w:rsid w:val="00B3442C"/>
    <w:rsid w:val="00B3495A"/>
    <w:rsid w:val="00B355EB"/>
    <w:rsid w:val="00B35719"/>
    <w:rsid w:val="00B35978"/>
    <w:rsid w:val="00B35CD0"/>
    <w:rsid w:val="00B36D09"/>
    <w:rsid w:val="00B372C0"/>
    <w:rsid w:val="00B37A95"/>
    <w:rsid w:val="00B37E10"/>
    <w:rsid w:val="00B40231"/>
    <w:rsid w:val="00B40A8B"/>
    <w:rsid w:val="00B4114F"/>
    <w:rsid w:val="00B41243"/>
    <w:rsid w:val="00B42257"/>
    <w:rsid w:val="00B423C0"/>
    <w:rsid w:val="00B42566"/>
    <w:rsid w:val="00B426C6"/>
    <w:rsid w:val="00B42714"/>
    <w:rsid w:val="00B42796"/>
    <w:rsid w:val="00B42857"/>
    <w:rsid w:val="00B42E72"/>
    <w:rsid w:val="00B430C3"/>
    <w:rsid w:val="00B431BD"/>
    <w:rsid w:val="00B435F6"/>
    <w:rsid w:val="00B44480"/>
    <w:rsid w:val="00B445D5"/>
    <w:rsid w:val="00B45074"/>
    <w:rsid w:val="00B45A7C"/>
    <w:rsid w:val="00B45F36"/>
    <w:rsid w:val="00B4750E"/>
    <w:rsid w:val="00B47BE9"/>
    <w:rsid w:val="00B50282"/>
    <w:rsid w:val="00B50A3A"/>
    <w:rsid w:val="00B50CAF"/>
    <w:rsid w:val="00B516A1"/>
    <w:rsid w:val="00B516FA"/>
    <w:rsid w:val="00B51952"/>
    <w:rsid w:val="00B52627"/>
    <w:rsid w:val="00B526EA"/>
    <w:rsid w:val="00B52B60"/>
    <w:rsid w:val="00B53A34"/>
    <w:rsid w:val="00B548C6"/>
    <w:rsid w:val="00B54F93"/>
    <w:rsid w:val="00B553A7"/>
    <w:rsid w:val="00B554AA"/>
    <w:rsid w:val="00B55FDD"/>
    <w:rsid w:val="00B5633F"/>
    <w:rsid w:val="00B5721D"/>
    <w:rsid w:val="00B573DE"/>
    <w:rsid w:val="00B5750C"/>
    <w:rsid w:val="00B6079E"/>
    <w:rsid w:val="00B62882"/>
    <w:rsid w:val="00B630D6"/>
    <w:rsid w:val="00B634CA"/>
    <w:rsid w:val="00B639B0"/>
    <w:rsid w:val="00B645AE"/>
    <w:rsid w:val="00B64E19"/>
    <w:rsid w:val="00B64EC2"/>
    <w:rsid w:val="00B65D9A"/>
    <w:rsid w:val="00B663C1"/>
    <w:rsid w:val="00B66460"/>
    <w:rsid w:val="00B66D3B"/>
    <w:rsid w:val="00B67C9D"/>
    <w:rsid w:val="00B67EE0"/>
    <w:rsid w:val="00B7026F"/>
    <w:rsid w:val="00B7032B"/>
    <w:rsid w:val="00B7175D"/>
    <w:rsid w:val="00B722F7"/>
    <w:rsid w:val="00B72FEF"/>
    <w:rsid w:val="00B7437E"/>
    <w:rsid w:val="00B74552"/>
    <w:rsid w:val="00B74826"/>
    <w:rsid w:val="00B75E52"/>
    <w:rsid w:val="00B7719A"/>
    <w:rsid w:val="00B77F84"/>
    <w:rsid w:val="00B807BB"/>
    <w:rsid w:val="00B80BA7"/>
    <w:rsid w:val="00B80DC8"/>
    <w:rsid w:val="00B810A4"/>
    <w:rsid w:val="00B813B0"/>
    <w:rsid w:val="00B815E0"/>
    <w:rsid w:val="00B81782"/>
    <w:rsid w:val="00B81C41"/>
    <w:rsid w:val="00B82DA5"/>
    <w:rsid w:val="00B82F24"/>
    <w:rsid w:val="00B83AB6"/>
    <w:rsid w:val="00B83F2E"/>
    <w:rsid w:val="00B842C8"/>
    <w:rsid w:val="00B84EBF"/>
    <w:rsid w:val="00B85121"/>
    <w:rsid w:val="00B86702"/>
    <w:rsid w:val="00B87A36"/>
    <w:rsid w:val="00B904CC"/>
    <w:rsid w:val="00B912DE"/>
    <w:rsid w:val="00B91443"/>
    <w:rsid w:val="00B91767"/>
    <w:rsid w:val="00B91E52"/>
    <w:rsid w:val="00B930C5"/>
    <w:rsid w:val="00B93AC0"/>
    <w:rsid w:val="00B9405B"/>
    <w:rsid w:val="00B947BD"/>
    <w:rsid w:val="00B95C33"/>
    <w:rsid w:val="00B9701F"/>
    <w:rsid w:val="00B9717A"/>
    <w:rsid w:val="00B972E7"/>
    <w:rsid w:val="00B97D4F"/>
    <w:rsid w:val="00BA08B5"/>
    <w:rsid w:val="00BA0C5F"/>
    <w:rsid w:val="00BA2584"/>
    <w:rsid w:val="00BA2863"/>
    <w:rsid w:val="00BA4647"/>
    <w:rsid w:val="00BA4F77"/>
    <w:rsid w:val="00BA5BD2"/>
    <w:rsid w:val="00BA6592"/>
    <w:rsid w:val="00BA7932"/>
    <w:rsid w:val="00BA7CF7"/>
    <w:rsid w:val="00BB0437"/>
    <w:rsid w:val="00BB057B"/>
    <w:rsid w:val="00BB0C6F"/>
    <w:rsid w:val="00BB0EAA"/>
    <w:rsid w:val="00BB19CA"/>
    <w:rsid w:val="00BB233C"/>
    <w:rsid w:val="00BB3908"/>
    <w:rsid w:val="00BB3B10"/>
    <w:rsid w:val="00BB46D2"/>
    <w:rsid w:val="00BB4AA4"/>
    <w:rsid w:val="00BB5347"/>
    <w:rsid w:val="00BB5446"/>
    <w:rsid w:val="00BB5780"/>
    <w:rsid w:val="00BB57A7"/>
    <w:rsid w:val="00BB5BB7"/>
    <w:rsid w:val="00BB6687"/>
    <w:rsid w:val="00BB676A"/>
    <w:rsid w:val="00BB6820"/>
    <w:rsid w:val="00BB6CA2"/>
    <w:rsid w:val="00BC0493"/>
    <w:rsid w:val="00BC0793"/>
    <w:rsid w:val="00BC2063"/>
    <w:rsid w:val="00BC2400"/>
    <w:rsid w:val="00BC2E41"/>
    <w:rsid w:val="00BC3002"/>
    <w:rsid w:val="00BC3FFA"/>
    <w:rsid w:val="00BC4712"/>
    <w:rsid w:val="00BC4A8D"/>
    <w:rsid w:val="00BC4CA9"/>
    <w:rsid w:val="00BC5189"/>
    <w:rsid w:val="00BC52A2"/>
    <w:rsid w:val="00BC646B"/>
    <w:rsid w:val="00BC6F6B"/>
    <w:rsid w:val="00BC78F8"/>
    <w:rsid w:val="00BC7D1B"/>
    <w:rsid w:val="00BD09FA"/>
    <w:rsid w:val="00BD0AD6"/>
    <w:rsid w:val="00BD0BA5"/>
    <w:rsid w:val="00BD0C08"/>
    <w:rsid w:val="00BD118A"/>
    <w:rsid w:val="00BD11BF"/>
    <w:rsid w:val="00BD15B6"/>
    <w:rsid w:val="00BD16F3"/>
    <w:rsid w:val="00BD1DD9"/>
    <w:rsid w:val="00BD263E"/>
    <w:rsid w:val="00BD3055"/>
    <w:rsid w:val="00BD31B4"/>
    <w:rsid w:val="00BD366A"/>
    <w:rsid w:val="00BD3800"/>
    <w:rsid w:val="00BD3CA8"/>
    <w:rsid w:val="00BD3D3F"/>
    <w:rsid w:val="00BD481A"/>
    <w:rsid w:val="00BD558B"/>
    <w:rsid w:val="00BD5B99"/>
    <w:rsid w:val="00BD6655"/>
    <w:rsid w:val="00BD6A2B"/>
    <w:rsid w:val="00BD7014"/>
    <w:rsid w:val="00BD7238"/>
    <w:rsid w:val="00BD7CE3"/>
    <w:rsid w:val="00BE0086"/>
    <w:rsid w:val="00BE012D"/>
    <w:rsid w:val="00BE027B"/>
    <w:rsid w:val="00BE0523"/>
    <w:rsid w:val="00BE1EDE"/>
    <w:rsid w:val="00BE4064"/>
    <w:rsid w:val="00BE4403"/>
    <w:rsid w:val="00BE495B"/>
    <w:rsid w:val="00BE4DD5"/>
    <w:rsid w:val="00BE4F5A"/>
    <w:rsid w:val="00BE65EA"/>
    <w:rsid w:val="00BE796C"/>
    <w:rsid w:val="00BF0335"/>
    <w:rsid w:val="00BF04F6"/>
    <w:rsid w:val="00BF0EA6"/>
    <w:rsid w:val="00BF16E2"/>
    <w:rsid w:val="00BF1DAB"/>
    <w:rsid w:val="00BF20C0"/>
    <w:rsid w:val="00BF2FF9"/>
    <w:rsid w:val="00BF34F5"/>
    <w:rsid w:val="00BF3896"/>
    <w:rsid w:val="00BF3A6E"/>
    <w:rsid w:val="00BF4A4C"/>
    <w:rsid w:val="00BF4ECC"/>
    <w:rsid w:val="00BF5B4A"/>
    <w:rsid w:val="00BF5B89"/>
    <w:rsid w:val="00BF6662"/>
    <w:rsid w:val="00BF6948"/>
    <w:rsid w:val="00BF6A9D"/>
    <w:rsid w:val="00BF6BA4"/>
    <w:rsid w:val="00C005E6"/>
    <w:rsid w:val="00C00F2F"/>
    <w:rsid w:val="00C0198F"/>
    <w:rsid w:val="00C039C4"/>
    <w:rsid w:val="00C03FA3"/>
    <w:rsid w:val="00C0436C"/>
    <w:rsid w:val="00C05675"/>
    <w:rsid w:val="00C05FC1"/>
    <w:rsid w:val="00C06A59"/>
    <w:rsid w:val="00C06C5D"/>
    <w:rsid w:val="00C07B8D"/>
    <w:rsid w:val="00C10137"/>
    <w:rsid w:val="00C10305"/>
    <w:rsid w:val="00C10398"/>
    <w:rsid w:val="00C10546"/>
    <w:rsid w:val="00C1068D"/>
    <w:rsid w:val="00C114D3"/>
    <w:rsid w:val="00C116F3"/>
    <w:rsid w:val="00C11B2D"/>
    <w:rsid w:val="00C12133"/>
    <w:rsid w:val="00C12E98"/>
    <w:rsid w:val="00C12EF5"/>
    <w:rsid w:val="00C12F32"/>
    <w:rsid w:val="00C1317B"/>
    <w:rsid w:val="00C13ED7"/>
    <w:rsid w:val="00C1575D"/>
    <w:rsid w:val="00C15C93"/>
    <w:rsid w:val="00C16AC7"/>
    <w:rsid w:val="00C171B2"/>
    <w:rsid w:val="00C172F9"/>
    <w:rsid w:val="00C17552"/>
    <w:rsid w:val="00C17577"/>
    <w:rsid w:val="00C17C26"/>
    <w:rsid w:val="00C2076E"/>
    <w:rsid w:val="00C20DC1"/>
    <w:rsid w:val="00C20FC4"/>
    <w:rsid w:val="00C213D4"/>
    <w:rsid w:val="00C21478"/>
    <w:rsid w:val="00C2180C"/>
    <w:rsid w:val="00C21901"/>
    <w:rsid w:val="00C21A6D"/>
    <w:rsid w:val="00C22387"/>
    <w:rsid w:val="00C22520"/>
    <w:rsid w:val="00C22628"/>
    <w:rsid w:val="00C226AB"/>
    <w:rsid w:val="00C2277F"/>
    <w:rsid w:val="00C22D0B"/>
    <w:rsid w:val="00C23AA1"/>
    <w:rsid w:val="00C24379"/>
    <w:rsid w:val="00C24487"/>
    <w:rsid w:val="00C24761"/>
    <w:rsid w:val="00C24A76"/>
    <w:rsid w:val="00C250B0"/>
    <w:rsid w:val="00C252BC"/>
    <w:rsid w:val="00C25458"/>
    <w:rsid w:val="00C25933"/>
    <w:rsid w:val="00C25D1F"/>
    <w:rsid w:val="00C264F4"/>
    <w:rsid w:val="00C26700"/>
    <w:rsid w:val="00C271A8"/>
    <w:rsid w:val="00C273C9"/>
    <w:rsid w:val="00C27531"/>
    <w:rsid w:val="00C3046C"/>
    <w:rsid w:val="00C318E0"/>
    <w:rsid w:val="00C31B5C"/>
    <w:rsid w:val="00C31C7D"/>
    <w:rsid w:val="00C31E90"/>
    <w:rsid w:val="00C32D0F"/>
    <w:rsid w:val="00C33084"/>
    <w:rsid w:val="00C3352B"/>
    <w:rsid w:val="00C338E0"/>
    <w:rsid w:val="00C3427C"/>
    <w:rsid w:val="00C34371"/>
    <w:rsid w:val="00C34661"/>
    <w:rsid w:val="00C34901"/>
    <w:rsid w:val="00C34FF9"/>
    <w:rsid w:val="00C35128"/>
    <w:rsid w:val="00C36559"/>
    <w:rsid w:val="00C37FC9"/>
    <w:rsid w:val="00C40415"/>
    <w:rsid w:val="00C41042"/>
    <w:rsid w:val="00C41292"/>
    <w:rsid w:val="00C413A9"/>
    <w:rsid w:val="00C41453"/>
    <w:rsid w:val="00C428DA"/>
    <w:rsid w:val="00C42BB6"/>
    <w:rsid w:val="00C431BC"/>
    <w:rsid w:val="00C43B77"/>
    <w:rsid w:val="00C4435F"/>
    <w:rsid w:val="00C44736"/>
    <w:rsid w:val="00C4506E"/>
    <w:rsid w:val="00C45690"/>
    <w:rsid w:val="00C464BD"/>
    <w:rsid w:val="00C467D0"/>
    <w:rsid w:val="00C46AE4"/>
    <w:rsid w:val="00C47A67"/>
    <w:rsid w:val="00C51C97"/>
    <w:rsid w:val="00C52A3A"/>
    <w:rsid w:val="00C536C5"/>
    <w:rsid w:val="00C53DE6"/>
    <w:rsid w:val="00C53EC5"/>
    <w:rsid w:val="00C540C8"/>
    <w:rsid w:val="00C540D9"/>
    <w:rsid w:val="00C54B27"/>
    <w:rsid w:val="00C54C1F"/>
    <w:rsid w:val="00C554C8"/>
    <w:rsid w:val="00C5593B"/>
    <w:rsid w:val="00C55BE8"/>
    <w:rsid w:val="00C55E2D"/>
    <w:rsid w:val="00C576EF"/>
    <w:rsid w:val="00C57873"/>
    <w:rsid w:val="00C57949"/>
    <w:rsid w:val="00C61007"/>
    <w:rsid w:val="00C614A4"/>
    <w:rsid w:val="00C61A9C"/>
    <w:rsid w:val="00C62D1A"/>
    <w:rsid w:val="00C633ED"/>
    <w:rsid w:val="00C6363E"/>
    <w:rsid w:val="00C63669"/>
    <w:rsid w:val="00C63905"/>
    <w:rsid w:val="00C648B1"/>
    <w:rsid w:val="00C65AAB"/>
    <w:rsid w:val="00C65B8C"/>
    <w:rsid w:val="00C67912"/>
    <w:rsid w:val="00C7006B"/>
    <w:rsid w:val="00C70E22"/>
    <w:rsid w:val="00C70FD2"/>
    <w:rsid w:val="00C716A9"/>
    <w:rsid w:val="00C71ACE"/>
    <w:rsid w:val="00C721C2"/>
    <w:rsid w:val="00C7233C"/>
    <w:rsid w:val="00C72632"/>
    <w:rsid w:val="00C726D5"/>
    <w:rsid w:val="00C72A2D"/>
    <w:rsid w:val="00C72D64"/>
    <w:rsid w:val="00C73F08"/>
    <w:rsid w:val="00C744BA"/>
    <w:rsid w:val="00C744CB"/>
    <w:rsid w:val="00C7477C"/>
    <w:rsid w:val="00C7504C"/>
    <w:rsid w:val="00C75E7F"/>
    <w:rsid w:val="00C766DC"/>
    <w:rsid w:val="00C77156"/>
    <w:rsid w:val="00C7716A"/>
    <w:rsid w:val="00C80231"/>
    <w:rsid w:val="00C80932"/>
    <w:rsid w:val="00C81329"/>
    <w:rsid w:val="00C81688"/>
    <w:rsid w:val="00C82420"/>
    <w:rsid w:val="00C825DF"/>
    <w:rsid w:val="00C82FC8"/>
    <w:rsid w:val="00C83F9A"/>
    <w:rsid w:val="00C8414F"/>
    <w:rsid w:val="00C84437"/>
    <w:rsid w:val="00C84C7D"/>
    <w:rsid w:val="00C85010"/>
    <w:rsid w:val="00C85320"/>
    <w:rsid w:val="00C85D7F"/>
    <w:rsid w:val="00C85E71"/>
    <w:rsid w:val="00C867FC"/>
    <w:rsid w:val="00C870FD"/>
    <w:rsid w:val="00C873A9"/>
    <w:rsid w:val="00C87B9F"/>
    <w:rsid w:val="00C90F4A"/>
    <w:rsid w:val="00C91580"/>
    <w:rsid w:val="00C915A6"/>
    <w:rsid w:val="00C92C50"/>
    <w:rsid w:val="00C92C8A"/>
    <w:rsid w:val="00C92E42"/>
    <w:rsid w:val="00C93A47"/>
    <w:rsid w:val="00C94C82"/>
    <w:rsid w:val="00C95DBD"/>
    <w:rsid w:val="00C96096"/>
    <w:rsid w:val="00C96A82"/>
    <w:rsid w:val="00CA0381"/>
    <w:rsid w:val="00CA10E0"/>
    <w:rsid w:val="00CA12FA"/>
    <w:rsid w:val="00CA1801"/>
    <w:rsid w:val="00CA1AE2"/>
    <w:rsid w:val="00CA2983"/>
    <w:rsid w:val="00CA2C45"/>
    <w:rsid w:val="00CA30C5"/>
    <w:rsid w:val="00CA35D7"/>
    <w:rsid w:val="00CA3E67"/>
    <w:rsid w:val="00CA4B9A"/>
    <w:rsid w:val="00CA7995"/>
    <w:rsid w:val="00CB096F"/>
    <w:rsid w:val="00CB099E"/>
    <w:rsid w:val="00CB0DFA"/>
    <w:rsid w:val="00CB2394"/>
    <w:rsid w:val="00CB2410"/>
    <w:rsid w:val="00CB52D9"/>
    <w:rsid w:val="00CB578B"/>
    <w:rsid w:val="00CB630B"/>
    <w:rsid w:val="00CB6F33"/>
    <w:rsid w:val="00CB78BE"/>
    <w:rsid w:val="00CC03CC"/>
    <w:rsid w:val="00CC03D7"/>
    <w:rsid w:val="00CC0544"/>
    <w:rsid w:val="00CC0756"/>
    <w:rsid w:val="00CC12DC"/>
    <w:rsid w:val="00CC1955"/>
    <w:rsid w:val="00CC2674"/>
    <w:rsid w:val="00CC2C9E"/>
    <w:rsid w:val="00CC2D5B"/>
    <w:rsid w:val="00CC374E"/>
    <w:rsid w:val="00CC39E7"/>
    <w:rsid w:val="00CC4426"/>
    <w:rsid w:val="00CC44F6"/>
    <w:rsid w:val="00CC4D2A"/>
    <w:rsid w:val="00CC5161"/>
    <w:rsid w:val="00CC6330"/>
    <w:rsid w:val="00CC63B6"/>
    <w:rsid w:val="00CC7639"/>
    <w:rsid w:val="00CC7704"/>
    <w:rsid w:val="00CD0156"/>
    <w:rsid w:val="00CD1833"/>
    <w:rsid w:val="00CD3AE2"/>
    <w:rsid w:val="00CD3BC4"/>
    <w:rsid w:val="00CD52E7"/>
    <w:rsid w:val="00CD536B"/>
    <w:rsid w:val="00CD5CC3"/>
    <w:rsid w:val="00CD66EE"/>
    <w:rsid w:val="00CD718E"/>
    <w:rsid w:val="00CD71BD"/>
    <w:rsid w:val="00CD7C1D"/>
    <w:rsid w:val="00CD7C25"/>
    <w:rsid w:val="00CD7F50"/>
    <w:rsid w:val="00CE0C12"/>
    <w:rsid w:val="00CE0DF4"/>
    <w:rsid w:val="00CE0E7C"/>
    <w:rsid w:val="00CE1247"/>
    <w:rsid w:val="00CE1367"/>
    <w:rsid w:val="00CE20F9"/>
    <w:rsid w:val="00CE226D"/>
    <w:rsid w:val="00CE3A32"/>
    <w:rsid w:val="00CE3CCF"/>
    <w:rsid w:val="00CE43B7"/>
    <w:rsid w:val="00CE5F92"/>
    <w:rsid w:val="00CE6759"/>
    <w:rsid w:val="00CE6A0D"/>
    <w:rsid w:val="00CE6A1B"/>
    <w:rsid w:val="00CE6C7F"/>
    <w:rsid w:val="00CE7105"/>
    <w:rsid w:val="00CE7438"/>
    <w:rsid w:val="00CE7465"/>
    <w:rsid w:val="00CF01D0"/>
    <w:rsid w:val="00CF1699"/>
    <w:rsid w:val="00CF174F"/>
    <w:rsid w:val="00CF1F41"/>
    <w:rsid w:val="00CF2720"/>
    <w:rsid w:val="00CF2903"/>
    <w:rsid w:val="00CF2AF3"/>
    <w:rsid w:val="00CF2E12"/>
    <w:rsid w:val="00CF36E1"/>
    <w:rsid w:val="00CF3E69"/>
    <w:rsid w:val="00CF3FC2"/>
    <w:rsid w:val="00CF436E"/>
    <w:rsid w:val="00CF4E0B"/>
    <w:rsid w:val="00CF51EE"/>
    <w:rsid w:val="00CF5495"/>
    <w:rsid w:val="00D002EC"/>
    <w:rsid w:val="00D00CF4"/>
    <w:rsid w:val="00D00FD9"/>
    <w:rsid w:val="00D02CFA"/>
    <w:rsid w:val="00D02E06"/>
    <w:rsid w:val="00D02EBE"/>
    <w:rsid w:val="00D03744"/>
    <w:rsid w:val="00D03896"/>
    <w:rsid w:val="00D047F8"/>
    <w:rsid w:val="00D05350"/>
    <w:rsid w:val="00D05CAF"/>
    <w:rsid w:val="00D05F8F"/>
    <w:rsid w:val="00D06B15"/>
    <w:rsid w:val="00D07B07"/>
    <w:rsid w:val="00D10342"/>
    <w:rsid w:val="00D13309"/>
    <w:rsid w:val="00D13677"/>
    <w:rsid w:val="00D13C05"/>
    <w:rsid w:val="00D13FC3"/>
    <w:rsid w:val="00D13FF5"/>
    <w:rsid w:val="00D14342"/>
    <w:rsid w:val="00D15169"/>
    <w:rsid w:val="00D166FF"/>
    <w:rsid w:val="00D16C71"/>
    <w:rsid w:val="00D16EAB"/>
    <w:rsid w:val="00D17530"/>
    <w:rsid w:val="00D17D9F"/>
    <w:rsid w:val="00D2193A"/>
    <w:rsid w:val="00D22F69"/>
    <w:rsid w:val="00D23462"/>
    <w:rsid w:val="00D237A1"/>
    <w:rsid w:val="00D24DDA"/>
    <w:rsid w:val="00D24EF6"/>
    <w:rsid w:val="00D2500A"/>
    <w:rsid w:val="00D25AF7"/>
    <w:rsid w:val="00D2696F"/>
    <w:rsid w:val="00D271DA"/>
    <w:rsid w:val="00D301B0"/>
    <w:rsid w:val="00D30F37"/>
    <w:rsid w:val="00D33440"/>
    <w:rsid w:val="00D334D1"/>
    <w:rsid w:val="00D3368E"/>
    <w:rsid w:val="00D3413C"/>
    <w:rsid w:val="00D341F7"/>
    <w:rsid w:val="00D34776"/>
    <w:rsid w:val="00D34EB5"/>
    <w:rsid w:val="00D3525C"/>
    <w:rsid w:val="00D35A47"/>
    <w:rsid w:val="00D37D0A"/>
    <w:rsid w:val="00D37E6C"/>
    <w:rsid w:val="00D37FED"/>
    <w:rsid w:val="00D4070D"/>
    <w:rsid w:val="00D414D5"/>
    <w:rsid w:val="00D418BF"/>
    <w:rsid w:val="00D41944"/>
    <w:rsid w:val="00D42EB3"/>
    <w:rsid w:val="00D44564"/>
    <w:rsid w:val="00D458A1"/>
    <w:rsid w:val="00D46426"/>
    <w:rsid w:val="00D46831"/>
    <w:rsid w:val="00D47545"/>
    <w:rsid w:val="00D47B65"/>
    <w:rsid w:val="00D50558"/>
    <w:rsid w:val="00D50AF3"/>
    <w:rsid w:val="00D51A02"/>
    <w:rsid w:val="00D51BE9"/>
    <w:rsid w:val="00D52BC4"/>
    <w:rsid w:val="00D531B1"/>
    <w:rsid w:val="00D544F1"/>
    <w:rsid w:val="00D54534"/>
    <w:rsid w:val="00D5596E"/>
    <w:rsid w:val="00D55A03"/>
    <w:rsid w:val="00D55AE4"/>
    <w:rsid w:val="00D55D7E"/>
    <w:rsid w:val="00D6005E"/>
    <w:rsid w:val="00D60EFA"/>
    <w:rsid w:val="00D62128"/>
    <w:rsid w:val="00D629B1"/>
    <w:rsid w:val="00D62D0E"/>
    <w:rsid w:val="00D62E17"/>
    <w:rsid w:val="00D63431"/>
    <w:rsid w:val="00D63847"/>
    <w:rsid w:val="00D63E18"/>
    <w:rsid w:val="00D64EFB"/>
    <w:rsid w:val="00D654E8"/>
    <w:rsid w:val="00D66094"/>
    <w:rsid w:val="00D663B1"/>
    <w:rsid w:val="00D667F2"/>
    <w:rsid w:val="00D6784D"/>
    <w:rsid w:val="00D70133"/>
    <w:rsid w:val="00D70550"/>
    <w:rsid w:val="00D71032"/>
    <w:rsid w:val="00D71A6C"/>
    <w:rsid w:val="00D7202D"/>
    <w:rsid w:val="00D72A01"/>
    <w:rsid w:val="00D72CD9"/>
    <w:rsid w:val="00D74B73"/>
    <w:rsid w:val="00D75017"/>
    <w:rsid w:val="00D7521E"/>
    <w:rsid w:val="00D756EC"/>
    <w:rsid w:val="00D759A9"/>
    <w:rsid w:val="00D8040D"/>
    <w:rsid w:val="00D80424"/>
    <w:rsid w:val="00D80F74"/>
    <w:rsid w:val="00D80FC0"/>
    <w:rsid w:val="00D810FE"/>
    <w:rsid w:val="00D81961"/>
    <w:rsid w:val="00D8217A"/>
    <w:rsid w:val="00D82181"/>
    <w:rsid w:val="00D823C4"/>
    <w:rsid w:val="00D82561"/>
    <w:rsid w:val="00D83C0D"/>
    <w:rsid w:val="00D83EC3"/>
    <w:rsid w:val="00D85280"/>
    <w:rsid w:val="00D856EE"/>
    <w:rsid w:val="00D85C3D"/>
    <w:rsid w:val="00D86426"/>
    <w:rsid w:val="00D865FC"/>
    <w:rsid w:val="00D871B4"/>
    <w:rsid w:val="00D872EE"/>
    <w:rsid w:val="00D874B0"/>
    <w:rsid w:val="00D90036"/>
    <w:rsid w:val="00D9034D"/>
    <w:rsid w:val="00D907E2"/>
    <w:rsid w:val="00D90A10"/>
    <w:rsid w:val="00D910F6"/>
    <w:rsid w:val="00D9162F"/>
    <w:rsid w:val="00D919B5"/>
    <w:rsid w:val="00D9382D"/>
    <w:rsid w:val="00D93A28"/>
    <w:rsid w:val="00D93B5D"/>
    <w:rsid w:val="00D94C0F"/>
    <w:rsid w:val="00D96143"/>
    <w:rsid w:val="00D963F9"/>
    <w:rsid w:val="00D96B41"/>
    <w:rsid w:val="00D96E9E"/>
    <w:rsid w:val="00D9722F"/>
    <w:rsid w:val="00D97675"/>
    <w:rsid w:val="00D97C16"/>
    <w:rsid w:val="00DA0EFD"/>
    <w:rsid w:val="00DA101E"/>
    <w:rsid w:val="00DA14DE"/>
    <w:rsid w:val="00DA1557"/>
    <w:rsid w:val="00DA174D"/>
    <w:rsid w:val="00DA17AF"/>
    <w:rsid w:val="00DA23D0"/>
    <w:rsid w:val="00DA2809"/>
    <w:rsid w:val="00DA3F5E"/>
    <w:rsid w:val="00DA44AB"/>
    <w:rsid w:val="00DA5361"/>
    <w:rsid w:val="00DA59CA"/>
    <w:rsid w:val="00DA5B13"/>
    <w:rsid w:val="00DA5BC2"/>
    <w:rsid w:val="00DA640F"/>
    <w:rsid w:val="00DA6AF7"/>
    <w:rsid w:val="00DA71B3"/>
    <w:rsid w:val="00DA78B5"/>
    <w:rsid w:val="00DA7DB2"/>
    <w:rsid w:val="00DA7F90"/>
    <w:rsid w:val="00DB0750"/>
    <w:rsid w:val="00DB0B65"/>
    <w:rsid w:val="00DB0D3E"/>
    <w:rsid w:val="00DB15DB"/>
    <w:rsid w:val="00DB1B5B"/>
    <w:rsid w:val="00DB1EC2"/>
    <w:rsid w:val="00DB2526"/>
    <w:rsid w:val="00DB283E"/>
    <w:rsid w:val="00DB44F9"/>
    <w:rsid w:val="00DB50AB"/>
    <w:rsid w:val="00DB54EC"/>
    <w:rsid w:val="00DB5BB5"/>
    <w:rsid w:val="00DB6D35"/>
    <w:rsid w:val="00DB708E"/>
    <w:rsid w:val="00DC0529"/>
    <w:rsid w:val="00DC0768"/>
    <w:rsid w:val="00DC07F9"/>
    <w:rsid w:val="00DC1B25"/>
    <w:rsid w:val="00DC1D14"/>
    <w:rsid w:val="00DC27D3"/>
    <w:rsid w:val="00DC3987"/>
    <w:rsid w:val="00DC3B06"/>
    <w:rsid w:val="00DC40BC"/>
    <w:rsid w:val="00DC40CF"/>
    <w:rsid w:val="00DC4D3F"/>
    <w:rsid w:val="00DC4D44"/>
    <w:rsid w:val="00DC5107"/>
    <w:rsid w:val="00DC5371"/>
    <w:rsid w:val="00DC53E1"/>
    <w:rsid w:val="00DC53FF"/>
    <w:rsid w:val="00DC596E"/>
    <w:rsid w:val="00DC5D58"/>
    <w:rsid w:val="00DC65C8"/>
    <w:rsid w:val="00DC7DF3"/>
    <w:rsid w:val="00DD0304"/>
    <w:rsid w:val="00DD10C5"/>
    <w:rsid w:val="00DD122F"/>
    <w:rsid w:val="00DD18BE"/>
    <w:rsid w:val="00DD1B93"/>
    <w:rsid w:val="00DD1DC0"/>
    <w:rsid w:val="00DD3140"/>
    <w:rsid w:val="00DD3C19"/>
    <w:rsid w:val="00DD3C88"/>
    <w:rsid w:val="00DD4628"/>
    <w:rsid w:val="00DD4AB7"/>
    <w:rsid w:val="00DD4E3C"/>
    <w:rsid w:val="00DD501A"/>
    <w:rsid w:val="00DD51DE"/>
    <w:rsid w:val="00DD5C75"/>
    <w:rsid w:val="00DD6392"/>
    <w:rsid w:val="00DD6A27"/>
    <w:rsid w:val="00DD6BC9"/>
    <w:rsid w:val="00DD7826"/>
    <w:rsid w:val="00DE00C4"/>
    <w:rsid w:val="00DE0ACD"/>
    <w:rsid w:val="00DE0B2B"/>
    <w:rsid w:val="00DE15A8"/>
    <w:rsid w:val="00DE2263"/>
    <w:rsid w:val="00DE28EB"/>
    <w:rsid w:val="00DE2B0D"/>
    <w:rsid w:val="00DE31DC"/>
    <w:rsid w:val="00DE31DD"/>
    <w:rsid w:val="00DE46D8"/>
    <w:rsid w:val="00DE4D22"/>
    <w:rsid w:val="00DE53A0"/>
    <w:rsid w:val="00DE614B"/>
    <w:rsid w:val="00DE6687"/>
    <w:rsid w:val="00DE67F4"/>
    <w:rsid w:val="00DE6AEE"/>
    <w:rsid w:val="00DE7D01"/>
    <w:rsid w:val="00DF0449"/>
    <w:rsid w:val="00DF0873"/>
    <w:rsid w:val="00DF0F87"/>
    <w:rsid w:val="00DF10FC"/>
    <w:rsid w:val="00DF1701"/>
    <w:rsid w:val="00DF1D51"/>
    <w:rsid w:val="00DF227E"/>
    <w:rsid w:val="00DF2761"/>
    <w:rsid w:val="00DF2F8A"/>
    <w:rsid w:val="00DF362E"/>
    <w:rsid w:val="00DF429D"/>
    <w:rsid w:val="00DF4406"/>
    <w:rsid w:val="00DF5074"/>
    <w:rsid w:val="00DF6099"/>
    <w:rsid w:val="00DF71B9"/>
    <w:rsid w:val="00DF73FE"/>
    <w:rsid w:val="00E0253C"/>
    <w:rsid w:val="00E0265A"/>
    <w:rsid w:val="00E02FA5"/>
    <w:rsid w:val="00E03519"/>
    <w:rsid w:val="00E0365F"/>
    <w:rsid w:val="00E03689"/>
    <w:rsid w:val="00E03861"/>
    <w:rsid w:val="00E03C0F"/>
    <w:rsid w:val="00E047F2"/>
    <w:rsid w:val="00E049C3"/>
    <w:rsid w:val="00E04A35"/>
    <w:rsid w:val="00E05220"/>
    <w:rsid w:val="00E0583C"/>
    <w:rsid w:val="00E05E2A"/>
    <w:rsid w:val="00E0689E"/>
    <w:rsid w:val="00E06B5C"/>
    <w:rsid w:val="00E06F0E"/>
    <w:rsid w:val="00E0755F"/>
    <w:rsid w:val="00E109F2"/>
    <w:rsid w:val="00E10D91"/>
    <w:rsid w:val="00E1135C"/>
    <w:rsid w:val="00E11725"/>
    <w:rsid w:val="00E11B76"/>
    <w:rsid w:val="00E1242E"/>
    <w:rsid w:val="00E1346E"/>
    <w:rsid w:val="00E14C9F"/>
    <w:rsid w:val="00E14CAE"/>
    <w:rsid w:val="00E17685"/>
    <w:rsid w:val="00E1794D"/>
    <w:rsid w:val="00E20085"/>
    <w:rsid w:val="00E20F63"/>
    <w:rsid w:val="00E210EE"/>
    <w:rsid w:val="00E216C7"/>
    <w:rsid w:val="00E21AC6"/>
    <w:rsid w:val="00E2334B"/>
    <w:rsid w:val="00E2397F"/>
    <w:rsid w:val="00E246A9"/>
    <w:rsid w:val="00E24860"/>
    <w:rsid w:val="00E24CFE"/>
    <w:rsid w:val="00E24F00"/>
    <w:rsid w:val="00E25139"/>
    <w:rsid w:val="00E254E1"/>
    <w:rsid w:val="00E26097"/>
    <w:rsid w:val="00E2736F"/>
    <w:rsid w:val="00E27891"/>
    <w:rsid w:val="00E27BEA"/>
    <w:rsid w:val="00E27C54"/>
    <w:rsid w:val="00E3030A"/>
    <w:rsid w:val="00E3057D"/>
    <w:rsid w:val="00E31299"/>
    <w:rsid w:val="00E318FE"/>
    <w:rsid w:val="00E32032"/>
    <w:rsid w:val="00E32D6B"/>
    <w:rsid w:val="00E32F20"/>
    <w:rsid w:val="00E33841"/>
    <w:rsid w:val="00E33B82"/>
    <w:rsid w:val="00E33E5F"/>
    <w:rsid w:val="00E340E9"/>
    <w:rsid w:val="00E3423A"/>
    <w:rsid w:val="00E34D18"/>
    <w:rsid w:val="00E350E2"/>
    <w:rsid w:val="00E365F3"/>
    <w:rsid w:val="00E36F75"/>
    <w:rsid w:val="00E372D8"/>
    <w:rsid w:val="00E42948"/>
    <w:rsid w:val="00E42BE8"/>
    <w:rsid w:val="00E43079"/>
    <w:rsid w:val="00E43172"/>
    <w:rsid w:val="00E43754"/>
    <w:rsid w:val="00E440D4"/>
    <w:rsid w:val="00E4418B"/>
    <w:rsid w:val="00E444AD"/>
    <w:rsid w:val="00E44689"/>
    <w:rsid w:val="00E473F8"/>
    <w:rsid w:val="00E50C24"/>
    <w:rsid w:val="00E51401"/>
    <w:rsid w:val="00E51883"/>
    <w:rsid w:val="00E51FC1"/>
    <w:rsid w:val="00E52600"/>
    <w:rsid w:val="00E53FB7"/>
    <w:rsid w:val="00E540F9"/>
    <w:rsid w:val="00E55502"/>
    <w:rsid w:val="00E5600B"/>
    <w:rsid w:val="00E56041"/>
    <w:rsid w:val="00E5660A"/>
    <w:rsid w:val="00E56664"/>
    <w:rsid w:val="00E56A1E"/>
    <w:rsid w:val="00E5708E"/>
    <w:rsid w:val="00E574EC"/>
    <w:rsid w:val="00E60305"/>
    <w:rsid w:val="00E60471"/>
    <w:rsid w:val="00E606D4"/>
    <w:rsid w:val="00E6177B"/>
    <w:rsid w:val="00E619C9"/>
    <w:rsid w:val="00E62366"/>
    <w:rsid w:val="00E62626"/>
    <w:rsid w:val="00E635E3"/>
    <w:rsid w:val="00E63AF1"/>
    <w:rsid w:val="00E63DEA"/>
    <w:rsid w:val="00E642D7"/>
    <w:rsid w:val="00E6433E"/>
    <w:rsid w:val="00E65F23"/>
    <w:rsid w:val="00E661FE"/>
    <w:rsid w:val="00E66C58"/>
    <w:rsid w:val="00E67033"/>
    <w:rsid w:val="00E67297"/>
    <w:rsid w:val="00E676C1"/>
    <w:rsid w:val="00E70381"/>
    <w:rsid w:val="00E70634"/>
    <w:rsid w:val="00E70B85"/>
    <w:rsid w:val="00E71112"/>
    <w:rsid w:val="00E713AA"/>
    <w:rsid w:val="00E714A4"/>
    <w:rsid w:val="00E7195F"/>
    <w:rsid w:val="00E72AB9"/>
    <w:rsid w:val="00E73C77"/>
    <w:rsid w:val="00E73DBF"/>
    <w:rsid w:val="00E73F46"/>
    <w:rsid w:val="00E744D2"/>
    <w:rsid w:val="00E74738"/>
    <w:rsid w:val="00E74FEC"/>
    <w:rsid w:val="00E750C7"/>
    <w:rsid w:val="00E751E8"/>
    <w:rsid w:val="00E75206"/>
    <w:rsid w:val="00E7679B"/>
    <w:rsid w:val="00E76BF5"/>
    <w:rsid w:val="00E77985"/>
    <w:rsid w:val="00E80FE6"/>
    <w:rsid w:val="00E816E3"/>
    <w:rsid w:val="00E81827"/>
    <w:rsid w:val="00E81AF2"/>
    <w:rsid w:val="00E8227C"/>
    <w:rsid w:val="00E823D1"/>
    <w:rsid w:val="00E83AF1"/>
    <w:rsid w:val="00E8489D"/>
    <w:rsid w:val="00E84D15"/>
    <w:rsid w:val="00E85912"/>
    <w:rsid w:val="00E86EFB"/>
    <w:rsid w:val="00E875D8"/>
    <w:rsid w:val="00E87BB4"/>
    <w:rsid w:val="00E87F4A"/>
    <w:rsid w:val="00E90838"/>
    <w:rsid w:val="00E943D9"/>
    <w:rsid w:val="00E94E9F"/>
    <w:rsid w:val="00E95170"/>
    <w:rsid w:val="00E951F9"/>
    <w:rsid w:val="00E95275"/>
    <w:rsid w:val="00E95399"/>
    <w:rsid w:val="00E953FC"/>
    <w:rsid w:val="00E957DD"/>
    <w:rsid w:val="00E962F2"/>
    <w:rsid w:val="00E9678A"/>
    <w:rsid w:val="00E96982"/>
    <w:rsid w:val="00E969E8"/>
    <w:rsid w:val="00E9736B"/>
    <w:rsid w:val="00E9750B"/>
    <w:rsid w:val="00E97838"/>
    <w:rsid w:val="00E97C16"/>
    <w:rsid w:val="00E97C65"/>
    <w:rsid w:val="00EA013A"/>
    <w:rsid w:val="00EA06F7"/>
    <w:rsid w:val="00EA0AC5"/>
    <w:rsid w:val="00EA1366"/>
    <w:rsid w:val="00EA1936"/>
    <w:rsid w:val="00EA2E19"/>
    <w:rsid w:val="00EA446D"/>
    <w:rsid w:val="00EA4797"/>
    <w:rsid w:val="00EA57C9"/>
    <w:rsid w:val="00EA6061"/>
    <w:rsid w:val="00EA6200"/>
    <w:rsid w:val="00EA66E1"/>
    <w:rsid w:val="00EA7550"/>
    <w:rsid w:val="00EA7D12"/>
    <w:rsid w:val="00EB0C5A"/>
    <w:rsid w:val="00EB15A0"/>
    <w:rsid w:val="00EB1B96"/>
    <w:rsid w:val="00EB1E9C"/>
    <w:rsid w:val="00EB387F"/>
    <w:rsid w:val="00EB457F"/>
    <w:rsid w:val="00EB4BF8"/>
    <w:rsid w:val="00EB4F8E"/>
    <w:rsid w:val="00EB67EE"/>
    <w:rsid w:val="00EB6EE6"/>
    <w:rsid w:val="00EB7487"/>
    <w:rsid w:val="00EB78A5"/>
    <w:rsid w:val="00EC1A93"/>
    <w:rsid w:val="00EC1C62"/>
    <w:rsid w:val="00EC2C95"/>
    <w:rsid w:val="00EC3003"/>
    <w:rsid w:val="00EC33EC"/>
    <w:rsid w:val="00EC5141"/>
    <w:rsid w:val="00EC53DD"/>
    <w:rsid w:val="00EC55F3"/>
    <w:rsid w:val="00EC578E"/>
    <w:rsid w:val="00EC619A"/>
    <w:rsid w:val="00EC710F"/>
    <w:rsid w:val="00ED0847"/>
    <w:rsid w:val="00ED0D7A"/>
    <w:rsid w:val="00ED0E99"/>
    <w:rsid w:val="00ED185A"/>
    <w:rsid w:val="00ED20B1"/>
    <w:rsid w:val="00ED269B"/>
    <w:rsid w:val="00ED2A0F"/>
    <w:rsid w:val="00ED4CE2"/>
    <w:rsid w:val="00ED5F81"/>
    <w:rsid w:val="00ED6CA9"/>
    <w:rsid w:val="00ED6F76"/>
    <w:rsid w:val="00ED7A9F"/>
    <w:rsid w:val="00EE0DFF"/>
    <w:rsid w:val="00EE10FD"/>
    <w:rsid w:val="00EE144C"/>
    <w:rsid w:val="00EE1908"/>
    <w:rsid w:val="00EE1A6C"/>
    <w:rsid w:val="00EE1D8C"/>
    <w:rsid w:val="00EE2B2C"/>
    <w:rsid w:val="00EE403B"/>
    <w:rsid w:val="00EE4773"/>
    <w:rsid w:val="00EE4FA5"/>
    <w:rsid w:val="00EE517D"/>
    <w:rsid w:val="00EE6DF6"/>
    <w:rsid w:val="00EE7664"/>
    <w:rsid w:val="00EE7AD8"/>
    <w:rsid w:val="00EF0467"/>
    <w:rsid w:val="00EF0859"/>
    <w:rsid w:val="00EF1617"/>
    <w:rsid w:val="00EF183C"/>
    <w:rsid w:val="00EF1E56"/>
    <w:rsid w:val="00EF2FAE"/>
    <w:rsid w:val="00EF3CDE"/>
    <w:rsid w:val="00EF4B30"/>
    <w:rsid w:val="00EF6C1A"/>
    <w:rsid w:val="00EF704A"/>
    <w:rsid w:val="00EF7DAB"/>
    <w:rsid w:val="00F000CA"/>
    <w:rsid w:val="00F00454"/>
    <w:rsid w:val="00F010EA"/>
    <w:rsid w:val="00F01AA1"/>
    <w:rsid w:val="00F01C2A"/>
    <w:rsid w:val="00F01EF6"/>
    <w:rsid w:val="00F03C63"/>
    <w:rsid w:val="00F03F4C"/>
    <w:rsid w:val="00F04234"/>
    <w:rsid w:val="00F04D9A"/>
    <w:rsid w:val="00F04EF8"/>
    <w:rsid w:val="00F04FF9"/>
    <w:rsid w:val="00F0670F"/>
    <w:rsid w:val="00F06A27"/>
    <w:rsid w:val="00F06ED1"/>
    <w:rsid w:val="00F0711F"/>
    <w:rsid w:val="00F07CB0"/>
    <w:rsid w:val="00F10CA2"/>
    <w:rsid w:val="00F115BE"/>
    <w:rsid w:val="00F11AAF"/>
    <w:rsid w:val="00F121D6"/>
    <w:rsid w:val="00F12303"/>
    <w:rsid w:val="00F1233C"/>
    <w:rsid w:val="00F128BC"/>
    <w:rsid w:val="00F12CAF"/>
    <w:rsid w:val="00F137B7"/>
    <w:rsid w:val="00F13E47"/>
    <w:rsid w:val="00F13FFD"/>
    <w:rsid w:val="00F14439"/>
    <w:rsid w:val="00F146CA"/>
    <w:rsid w:val="00F147D4"/>
    <w:rsid w:val="00F14F0C"/>
    <w:rsid w:val="00F15549"/>
    <w:rsid w:val="00F156E5"/>
    <w:rsid w:val="00F15B4F"/>
    <w:rsid w:val="00F16E33"/>
    <w:rsid w:val="00F1731C"/>
    <w:rsid w:val="00F219C5"/>
    <w:rsid w:val="00F22E14"/>
    <w:rsid w:val="00F24C66"/>
    <w:rsid w:val="00F251DB"/>
    <w:rsid w:val="00F26015"/>
    <w:rsid w:val="00F269D9"/>
    <w:rsid w:val="00F26B60"/>
    <w:rsid w:val="00F27672"/>
    <w:rsid w:val="00F278DC"/>
    <w:rsid w:val="00F30A87"/>
    <w:rsid w:val="00F311E3"/>
    <w:rsid w:val="00F32276"/>
    <w:rsid w:val="00F32DD5"/>
    <w:rsid w:val="00F35260"/>
    <w:rsid w:val="00F3559D"/>
    <w:rsid w:val="00F35EB3"/>
    <w:rsid w:val="00F3606A"/>
    <w:rsid w:val="00F37258"/>
    <w:rsid w:val="00F3765D"/>
    <w:rsid w:val="00F40993"/>
    <w:rsid w:val="00F4130D"/>
    <w:rsid w:val="00F4172D"/>
    <w:rsid w:val="00F42153"/>
    <w:rsid w:val="00F42973"/>
    <w:rsid w:val="00F429EC"/>
    <w:rsid w:val="00F4311F"/>
    <w:rsid w:val="00F436B5"/>
    <w:rsid w:val="00F44833"/>
    <w:rsid w:val="00F44B28"/>
    <w:rsid w:val="00F45381"/>
    <w:rsid w:val="00F458A9"/>
    <w:rsid w:val="00F46F6E"/>
    <w:rsid w:val="00F47B54"/>
    <w:rsid w:val="00F50387"/>
    <w:rsid w:val="00F50C11"/>
    <w:rsid w:val="00F515F0"/>
    <w:rsid w:val="00F52365"/>
    <w:rsid w:val="00F527F5"/>
    <w:rsid w:val="00F52A52"/>
    <w:rsid w:val="00F53B50"/>
    <w:rsid w:val="00F54F07"/>
    <w:rsid w:val="00F567C9"/>
    <w:rsid w:val="00F57CEC"/>
    <w:rsid w:val="00F603D1"/>
    <w:rsid w:val="00F60542"/>
    <w:rsid w:val="00F60B8D"/>
    <w:rsid w:val="00F60FCB"/>
    <w:rsid w:val="00F61511"/>
    <w:rsid w:val="00F62104"/>
    <w:rsid w:val="00F62F6C"/>
    <w:rsid w:val="00F63A3B"/>
    <w:rsid w:val="00F643C2"/>
    <w:rsid w:val="00F65129"/>
    <w:rsid w:val="00F653FA"/>
    <w:rsid w:val="00F65C0E"/>
    <w:rsid w:val="00F65D1A"/>
    <w:rsid w:val="00F661E4"/>
    <w:rsid w:val="00F675CA"/>
    <w:rsid w:val="00F7028F"/>
    <w:rsid w:val="00F71157"/>
    <w:rsid w:val="00F71551"/>
    <w:rsid w:val="00F71B41"/>
    <w:rsid w:val="00F71B90"/>
    <w:rsid w:val="00F71BB2"/>
    <w:rsid w:val="00F73500"/>
    <w:rsid w:val="00F73D33"/>
    <w:rsid w:val="00F73ED8"/>
    <w:rsid w:val="00F741F6"/>
    <w:rsid w:val="00F745BE"/>
    <w:rsid w:val="00F7471A"/>
    <w:rsid w:val="00F749E2"/>
    <w:rsid w:val="00F74F76"/>
    <w:rsid w:val="00F762C7"/>
    <w:rsid w:val="00F7656B"/>
    <w:rsid w:val="00F767ED"/>
    <w:rsid w:val="00F76EC1"/>
    <w:rsid w:val="00F771B7"/>
    <w:rsid w:val="00F80297"/>
    <w:rsid w:val="00F80A0D"/>
    <w:rsid w:val="00F80B3B"/>
    <w:rsid w:val="00F81557"/>
    <w:rsid w:val="00F816CB"/>
    <w:rsid w:val="00F81C8A"/>
    <w:rsid w:val="00F82E9E"/>
    <w:rsid w:val="00F8380C"/>
    <w:rsid w:val="00F83F9F"/>
    <w:rsid w:val="00F850B7"/>
    <w:rsid w:val="00F85205"/>
    <w:rsid w:val="00F854CB"/>
    <w:rsid w:val="00F85EB4"/>
    <w:rsid w:val="00F871B9"/>
    <w:rsid w:val="00F87348"/>
    <w:rsid w:val="00F87901"/>
    <w:rsid w:val="00F87EEC"/>
    <w:rsid w:val="00F9083E"/>
    <w:rsid w:val="00F909A6"/>
    <w:rsid w:val="00F90AF0"/>
    <w:rsid w:val="00F9150F"/>
    <w:rsid w:val="00F917F4"/>
    <w:rsid w:val="00F93FE9"/>
    <w:rsid w:val="00F94033"/>
    <w:rsid w:val="00F95227"/>
    <w:rsid w:val="00F9579C"/>
    <w:rsid w:val="00F95D2B"/>
    <w:rsid w:val="00F9655D"/>
    <w:rsid w:val="00F969A7"/>
    <w:rsid w:val="00F9790C"/>
    <w:rsid w:val="00FA084B"/>
    <w:rsid w:val="00FA1032"/>
    <w:rsid w:val="00FA1108"/>
    <w:rsid w:val="00FA1611"/>
    <w:rsid w:val="00FA17EF"/>
    <w:rsid w:val="00FA23EC"/>
    <w:rsid w:val="00FA326F"/>
    <w:rsid w:val="00FA32D5"/>
    <w:rsid w:val="00FA34DF"/>
    <w:rsid w:val="00FA386D"/>
    <w:rsid w:val="00FA3E38"/>
    <w:rsid w:val="00FA40B6"/>
    <w:rsid w:val="00FA4177"/>
    <w:rsid w:val="00FA4E95"/>
    <w:rsid w:val="00FA4F6F"/>
    <w:rsid w:val="00FA5584"/>
    <w:rsid w:val="00FA63DA"/>
    <w:rsid w:val="00FA65F9"/>
    <w:rsid w:val="00FA67CC"/>
    <w:rsid w:val="00FA7556"/>
    <w:rsid w:val="00FA7A89"/>
    <w:rsid w:val="00FA7F30"/>
    <w:rsid w:val="00FB0ABB"/>
    <w:rsid w:val="00FB0FC3"/>
    <w:rsid w:val="00FB1A3E"/>
    <w:rsid w:val="00FB201D"/>
    <w:rsid w:val="00FB22CE"/>
    <w:rsid w:val="00FB25A8"/>
    <w:rsid w:val="00FB2B51"/>
    <w:rsid w:val="00FB2BCE"/>
    <w:rsid w:val="00FB4945"/>
    <w:rsid w:val="00FB59E7"/>
    <w:rsid w:val="00FB5A91"/>
    <w:rsid w:val="00FB612F"/>
    <w:rsid w:val="00FB6572"/>
    <w:rsid w:val="00FB72EC"/>
    <w:rsid w:val="00FC036E"/>
    <w:rsid w:val="00FC14D8"/>
    <w:rsid w:val="00FC1D51"/>
    <w:rsid w:val="00FC3DCA"/>
    <w:rsid w:val="00FC3E62"/>
    <w:rsid w:val="00FC4ED4"/>
    <w:rsid w:val="00FC5391"/>
    <w:rsid w:val="00FC55C0"/>
    <w:rsid w:val="00FC5619"/>
    <w:rsid w:val="00FD047D"/>
    <w:rsid w:val="00FD1D8E"/>
    <w:rsid w:val="00FD2869"/>
    <w:rsid w:val="00FD368C"/>
    <w:rsid w:val="00FD4BD6"/>
    <w:rsid w:val="00FD4C0D"/>
    <w:rsid w:val="00FD5009"/>
    <w:rsid w:val="00FD5290"/>
    <w:rsid w:val="00FD598B"/>
    <w:rsid w:val="00FD6496"/>
    <w:rsid w:val="00FD6BB7"/>
    <w:rsid w:val="00FD6CE5"/>
    <w:rsid w:val="00FD6ECD"/>
    <w:rsid w:val="00FD7209"/>
    <w:rsid w:val="00FD7A4A"/>
    <w:rsid w:val="00FD7DBC"/>
    <w:rsid w:val="00FE0276"/>
    <w:rsid w:val="00FE0A31"/>
    <w:rsid w:val="00FE1D14"/>
    <w:rsid w:val="00FE238B"/>
    <w:rsid w:val="00FE3E79"/>
    <w:rsid w:val="00FE3F37"/>
    <w:rsid w:val="00FE402E"/>
    <w:rsid w:val="00FE4C2D"/>
    <w:rsid w:val="00FE4D4D"/>
    <w:rsid w:val="00FE5A4E"/>
    <w:rsid w:val="00FE5DFA"/>
    <w:rsid w:val="00FE5EAB"/>
    <w:rsid w:val="00FE652C"/>
    <w:rsid w:val="00FE6F3B"/>
    <w:rsid w:val="00FE716F"/>
    <w:rsid w:val="00FE7979"/>
    <w:rsid w:val="00FE7A12"/>
    <w:rsid w:val="00FF1A0B"/>
    <w:rsid w:val="00FF1A7B"/>
    <w:rsid w:val="00FF242C"/>
    <w:rsid w:val="00FF27A2"/>
    <w:rsid w:val="00FF4FD3"/>
    <w:rsid w:val="00FF5695"/>
    <w:rsid w:val="00FF6C7A"/>
    <w:rsid w:val="00FF79E5"/>
    <w:rsid w:val="00FF7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f8f8f8"/>
    </o:shapedefaults>
    <o:shapelayout v:ext="edit">
      <o:idmap v:ext="edit" data="1"/>
    </o:shapelayout>
  </w:shapeDefaults>
  <w:doNotEmbedSmartTags/>
  <w:decimalSymbol w:val=","/>
  <w:listSeparator w:val=";"/>
  <w14:docId w14:val="35EBA53C"/>
  <w15:docId w15:val="{AAE538E3-2491-4E4F-817F-69FADD5094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908F5"/>
    <w:pPr>
      <w:suppressAutoHyphens/>
    </w:pPr>
    <w:rPr>
      <w:sz w:val="24"/>
      <w:szCs w:val="24"/>
      <w:lang w:eastAsia="ar-SA"/>
    </w:rPr>
  </w:style>
  <w:style w:type="paragraph" w:styleId="10">
    <w:name w:val="heading 1"/>
    <w:aliases w:val="q1"/>
    <w:basedOn w:val="a0"/>
    <w:next w:val="a0"/>
    <w:link w:val="11"/>
    <w:qFormat/>
    <w:rsid w:val="007C105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A33ED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91946"/>
    <w:pPr>
      <w:keepNext/>
      <w:tabs>
        <w:tab w:val="left" w:pos="0"/>
      </w:tabs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D70550"/>
    <w:pPr>
      <w:keepNext/>
      <w:suppressAutoHyphens w:val="0"/>
      <w:spacing w:before="240" w:after="60" w:line="360" w:lineRule="auto"/>
      <w:ind w:left="284" w:right="284" w:firstLine="851"/>
      <w:outlineLvl w:val="3"/>
    </w:pPr>
    <w:rPr>
      <w:b/>
      <w:bCs/>
      <w:i/>
      <w:sz w:val="28"/>
      <w:szCs w:val="28"/>
      <w:lang w:eastAsia="ru-RU"/>
    </w:rPr>
  </w:style>
  <w:style w:type="paragraph" w:styleId="5">
    <w:name w:val="heading 5"/>
    <w:basedOn w:val="a0"/>
    <w:next w:val="a0"/>
    <w:link w:val="50"/>
    <w:qFormat/>
    <w:rsid w:val="00BE406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D70550"/>
    <w:pPr>
      <w:suppressAutoHyphens w:val="0"/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bCs/>
      <w:sz w:val="22"/>
      <w:szCs w:val="22"/>
      <w:lang w:eastAsia="ru-RU"/>
    </w:rPr>
  </w:style>
  <w:style w:type="paragraph" w:styleId="7">
    <w:name w:val="heading 7"/>
    <w:basedOn w:val="a0"/>
    <w:next w:val="a0"/>
    <w:link w:val="70"/>
    <w:qFormat/>
    <w:rsid w:val="00191946"/>
    <w:pPr>
      <w:tabs>
        <w:tab w:val="left" w:pos="0"/>
      </w:tabs>
      <w:spacing w:before="240" w:after="60"/>
      <w:outlineLvl w:val="6"/>
    </w:pPr>
  </w:style>
  <w:style w:type="paragraph" w:styleId="8">
    <w:name w:val="heading 8"/>
    <w:basedOn w:val="a0"/>
    <w:next w:val="a0"/>
    <w:link w:val="80"/>
    <w:qFormat/>
    <w:rsid w:val="007F5039"/>
    <w:pPr>
      <w:keepNext/>
      <w:shd w:val="clear" w:color="auto" w:fill="FFFFFF"/>
      <w:tabs>
        <w:tab w:val="left" w:pos="0"/>
        <w:tab w:val="num" w:pos="5967"/>
      </w:tabs>
      <w:spacing w:line="396" w:lineRule="exact"/>
      <w:ind w:left="5967" w:hanging="360"/>
      <w:jc w:val="both"/>
      <w:outlineLvl w:val="7"/>
    </w:pPr>
    <w:rPr>
      <w:sz w:val="28"/>
    </w:rPr>
  </w:style>
  <w:style w:type="paragraph" w:styleId="9">
    <w:name w:val="heading 9"/>
    <w:basedOn w:val="a0"/>
    <w:next w:val="a0"/>
    <w:link w:val="90"/>
    <w:qFormat/>
    <w:rsid w:val="007F5039"/>
    <w:pPr>
      <w:keepNext/>
      <w:tabs>
        <w:tab w:val="left" w:pos="0"/>
        <w:tab w:val="num" w:pos="6687"/>
      </w:tabs>
      <w:spacing w:after="120"/>
      <w:ind w:left="6687" w:hanging="180"/>
      <w:jc w:val="both"/>
      <w:outlineLvl w:val="8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191946"/>
  </w:style>
  <w:style w:type="character" w:customStyle="1" w:styleId="WW-Absatz-Standardschriftart">
    <w:name w:val="WW-Absatz-Standardschriftart"/>
    <w:rsid w:val="00191946"/>
  </w:style>
  <w:style w:type="character" w:customStyle="1" w:styleId="WW-Absatz-Standardschriftart1">
    <w:name w:val="WW-Absatz-Standardschriftart1"/>
    <w:rsid w:val="00191946"/>
  </w:style>
  <w:style w:type="character" w:customStyle="1" w:styleId="WW-Absatz-Standardschriftart11">
    <w:name w:val="WW-Absatz-Standardschriftart11"/>
    <w:rsid w:val="00191946"/>
  </w:style>
  <w:style w:type="character" w:customStyle="1" w:styleId="WW-Absatz-Standardschriftart111">
    <w:name w:val="WW-Absatz-Standardschriftart111"/>
    <w:rsid w:val="00191946"/>
  </w:style>
  <w:style w:type="character" w:customStyle="1" w:styleId="WW-Absatz-Standardschriftart1111">
    <w:name w:val="WW-Absatz-Standardschriftart1111"/>
    <w:rsid w:val="00191946"/>
  </w:style>
  <w:style w:type="character" w:customStyle="1" w:styleId="WW-Absatz-Standardschriftart11111">
    <w:name w:val="WW-Absatz-Standardschriftart11111"/>
    <w:rsid w:val="00191946"/>
  </w:style>
  <w:style w:type="character" w:customStyle="1" w:styleId="WW-Absatz-Standardschriftart111111">
    <w:name w:val="WW-Absatz-Standardschriftart111111"/>
    <w:rsid w:val="00191946"/>
  </w:style>
  <w:style w:type="character" w:customStyle="1" w:styleId="WW-Absatz-Standardschriftart1111111">
    <w:name w:val="WW-Absatz-Standardschriftart1111111"/>
    <w:rsid w:val="00191946"/>
  </w:style>
  <w:style w:type="character" w:customStyle="1" w:styleId="WW-Absatz-Standardschriftart11111111">
    <w:name w:val="WW-Absatz-Standardschriftart11111111"/>
    <w:rsid w:val="00191946"/>
  </w:style>
  <w:style w:type="character" w:customStyle="1" w:styleId="WW-Absatz-Standardschriftart111111111">
    <w:name w:val="WW-Absatz-Standardschriftart111111111"/>
    <w:rsid w:val="00191946"/>
  </w:style>
  <w:style w:type="character" w:customStyle="1" w:styleId="WW-Absatz-Standardschriftart1111111111">
    <w:name w:val="WW-Absatz-Standardschriftart1111111111"/>
    <w:rsid w:val="00191946"/>
  </w:style>
  <w:style w:type="character" w:customStyle="1" w:styleId="WW-Absatz-Standardschriftart11111111111">
    <w:name w:val="WW-Absatz-Standardschriftart11111111111"/>
    <w:rsid w:val="00191946"/>
  </w:style>
  <w:style w:type="character" w:customStyle="1" w:styleId="WW-Absatz-Standardschriftart111111111111">
    <w:name w:val="WW-Absatz-Standardschriftart111111111111"/>
    <w:rsid w:val="00191946"/>
  </w:style>
  <w:style w:type="character" w:customStyle="1" w:styleId="WW-Absatz-Standardschriftart1111111111111">
    <w:name w:val="WW-Absatz-Standardschriftart1111111111111"/>
    <w:rsid w:val="00191946"/>
  </w:style>
  <w:style w:type="character" w:customStyle="1" w:styleId="21">
    <w:name w:val="Основной шрифт абзаца2"/>
    <w:rsid w:val="00191946"/>
  </w:style>
  <w:style w:type="character" w:customStyle="1" w:styleId="WW8Num1z0">
    <w:name w:val="WW8Num1z0"/>
    <w:rsid w:val="00191946"/>
    <w:rPr>
      <w:rFonts w:ascii="Symbol" w:hAnsi="Symbol"/>
    </w:rPr>
  </w:style>
  <w:style w:type="character" w:customStyle="1" w:styleId="WW8Num5z0">
    <w:name w:val="WW8Num5z0"/>
    <w:rsid w:val="00191946"/>
    <w:rPr>
      <w:rFonts w:ascii="Symbol" w:hAnsi="Symbol"/>
    </w:rPr>
  </w:style>
  <w:style w:type="character" w:customStyle="1" w:styleId="12">
    <w:name w:val="Основной шрифт абзаца1"/>
    <w:rsid w:val="00191946"/>
  </w:style>
  <w:style w:type="character" w:styleId="a4">
    <w:name w:val="page number"/>
    <w:basedOn w:val="12"/>
    <w:rsid w:val="00191946"/>
  </w:style>
  <w:style w:type="character" w:customStyle="1" w:styleId="a5">
    <w:name w:val="Символ нумерации"/>
    <w:rsid w:val="00191946"/>
  </w:style>
  <w:style w:type="paragraph" w:customStyle="1" w:styleId="13">
    <w:name w:val="Заголовок1"/>
    <w:basedOn w:val="a0"/>
    <w:next w:val="a6"/>
    <w:rsid w:val="00191946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6">
    <w:name w:val="Body Text"/>
    <w:aliases w:val="Знак1 Знак"/>
    <w:basedOn w:val="a0"/>
    <w:link w:val="a7"/>
    <w:rsid w:val="00191946"/>
    <w:pPr>
      <w:spacing w:after="120"/>
    </w:pPr>
  </w:style>
  <w:style w:type="paragraph" w:styleId="a8">
    <w:name w:val="List"/>
    <w:basedOn w:val="a6"/>
    <w:rsid w:val="00191946"/>
    <w:rPr>
      <w:rFonts w:cs="Tahoma"/>
    </w:rPr>
  </w:style>
  <w:style w:type="paragraph" w:customStyle="1" w:styleId="22">
    <w:name w:val="Название2"/>
    <w:basedOn w:val="a0"/>
    <w:rsid w:val="00191946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3">
    <w:name w:val="Указатель2"/>
    <w:basedOn w:val="a0"/>
    <w:rsid w:val="00191946"/>
    <w:pPr>
      <w:suppressLineNumbers/>
    </w:pPr>
    <w:rPr>
      <w:rFonts w:ascii="Arial" w:hAnsi="Arial" w:cs="Tahoma"/>
    </w:rPr>
  </w:style>
  <w:style w:type="paragraph" w:customStyle="1" w:styleId="14">
    <w:name w:val="Название1"/>
    <w:basedOn w:val="a0"/>
    <w:rsid w:val="00191946"/>
    <w:pPr>
      <w:suppressLineNumbers/>
      <w:spacing w:before="120" w:after="120"/>
    </w:pPr>
    <w:rPr>
      <w:rFonts w:cs="Tahoma"/>
      <w:i/>
      <w:iCs/>
    </w:rPr>
  </w:style>
  <w:style w:type="paragraph" w:customStyle="1" w:styleId="15">
    <w:name w:val="Указатель1"/>
    <w:basedOn w:val="a0"/>
    <w:rsid w:val="00191946"/>
    <w:pPr>
      <w:suppressLineNumbers/>
    </w:pPr>
    <w:rPr>
      <w:rFonts w:cs="Tahoma"/>
    </w:rPr>
  </w:style>
  <w:style w:type="paragraph" w:styleId="a9">
    <w:name w:val="header"/>
    <w:aliases w:val="Верхний колонтитул Знак1 Знак,Верхний колонтитул Знак Знак Знак,Верхний колонтитул Знак1 Знак Знак Знак,Верхний колонтитул Знак Знак Знак Знак Знак,Знак Знак Знак Знак Знак Знак,Знак1 Знак Знак Знак1 Знак,ВерхКолонтитул"/>
    <w:basedOn w:val="a0"/>
    <w:link w:val="aa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b">
    <w:name w:val="footer"/>
    <w:basedOn w:val="a0"/>
    <w:link w:val="ac"/>
    <w:uiPriority w:val="99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customStyle="1" w:styleId="ad">
    <w:name w:val="Заголовок КД"/>
    <w:basedOn w:val="a0"/>
    <w:next w:val="a0"/>
    <w:rsid w:val="00191946"/>
    <w:pPr>
      <w:ind w:left="284" w:right="284"/>
      <w:jc w:val="center"/>
    </w:pPr>
    <w:rPr>
      <w:b/>
      <w:sz w:val="28"/>
      <w:szCs w:val="20"/>
    </w:rPr>
  </w:style>
  <w:style w:type="paragraph" w:customStyle="1" w:styleId="210">
    <w:name w:val="Основной текст 21"/>
    <w:basedOn w:val="a0"/>
    <w:rsid w:val="00191946"/>
    <w:pPr>
      <w:snapToGrid w:val="0"/>
      <w:spacing w:before="120"/>
      <w:ind w:firstLine="709"/>
      <w:jc w:val="both"/>
    </w:pPr>
    <w:rPr>
      <w:rFonts w:ascii="Arial" w:hAnsi="Arial"/>
      <w:szCs w:val="20"/>
    </w:rPr>
  </w:style>
  <w:style w:type="paragraph" w:customStyle="1" w:styleId="Iauiueiniiaiieoaeno">
    <w:name w:val="Iau?iue.iniiaiie oaeno"/>
    <w:rsid w:val="00191946"/>
    <w:pPr>
      <w:suppressAutoHyphens/>
      <w:snapToGrid w:val="0"/>
    </w:pPr>
    <w:rPr>
      <w:rFonts w:eastAsia="Arial"/>
      <w:lang w:eastAsia="ar-SA"/>
    </w:rPr>
  </w:style>
  <w:style w:type="paragraph" w:customStyle="1" w:styleId="31">
    <w:name w:val="Основной текст 31"/>
    <w:basedOn w:val="a0"/>
    <w:rsid w:val="00191946"/>
    <w:pPr>
      <w:spacing w:after="120"/>
    </w:pPr>
    <w:rPr>
      <w:b/>
      <w:bCs/>
      <w:sz w:val="16"/>
      <w:szCs w:val="16"/>
    </w:rPr>
  </w:style>
  <w:style w:type="paragraph" w:customStyle="1" w:styleId="ae">
    <w:name w:val="Содержимое врезки"/>
    <w:basedOn w:val="a6"/>
    <w:rsid w:val="00191946"/>
  </w:style>
  <w:style w:type="paragraph" w:customStyle="1" w:styleId="af">
    <w:name w:val="Содержимое таблицы"/>
    <w:basedOn w:val="a0"/>
    <w:rsid w:val="00191946"/>
    <w:pPr>
      <w:suppressLineNumbers/>
    </w:pPr>
  </w:style>
  <w:style w:type="paragraph" w:customStyle="1" w:styleId="af0">
    <w:name w:val="Заголовок таблицы"/>
    <w:basedOn w:val="af"/>
    <w:rsid w:val="00191946"/>
    <w:pPr>
      <w:jc w:val="center"/>
    </w:pPr>
    <w:rPr>
      <w:b/>
      <w:bCs/>
    </w:rPr>
  </w:style>
  <w:style w:type="table" w:styleId="af1">
    <w:name w:val="Table Grid"/>
    <w:basedOn w:val="a2"/>
    <w:uiPriority w:val="59"/>
    <w:rsid w:val="00383DE8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6">
    <w:name w:val="toc 1"/>
    <w:basedOn w:val="a0"/>
    <w:next w:val="a0"/>
    <w:autoRedefine/>
    <w:uiPriority w:val="39"/>
    <w:rsid w:val="002663DD"/>
    <w:pPr>
      <w:widowControl w:val="0"/>
      <w:tabs>
        <w:tab w:val="left" w:pos="426"/>
        <w:tab w:val="right" w:leader="dot" w:pos="9639"/>
      </w:tabs>
      <w:suppressAutoHyphens w:val="0"/>
      <w:adjustRightInd w:val="0"/>
      <w:jc w:val="both"/>
      <w:textAlignment w:val="baseline"/>
    </w:pPr>
    <w:rPr>
      <w:rFonts w:eastAsia="GOST Type AU"/>
      <w:noProof/>
      <w:sz w:val="28"/>
      <w:szCs w:val="28"/>
      <w:lang w:eastAsia="ru-RU"/>
    </w:rPr>
  </w:style>
  <w:style w:type="paragraph" w:styleId="24">
    <w:name w:val="toc 2"/>
    <w:basedOn w:val="a0"/>
    <w:next w:val="a0"/>
    <w:autoRedefine/>
    <w:uiPriority w:val="39"/>
    <w:rsid w:val="00604972"/>
    <w:pPr>
      <w:widowControl w:val="0"/>
      <w:tabs>
        <w:tab w:val="left" w:pos="426"/>
        <w:tab w:val="right" w:leader="dot" w:pos="9627"/>
      </w:tabs>
      <w:suppressAutoHyphens w:val="0"/>
      <w:adjustRightInd w:val="0"/>
      <w:spacing w:line="360" w:lineRule="auto"/>
      <w:textAlignment w:val="baseline"/>
    </w:pPr>
    <w:rPr>
      <w:sz w:val="20"/>
      <w:szCs w:val="20"/>
      <w:lang w:eastAsia="ru-RU"/>
    </w:rPr>
  </w:style>
  <w:style w:type="character" w:styleId="af2">
    <w:name w:val="Hyperlink"/>
    <w:uiPriority w:val="99"/>
    <w:rsid w:val="00383DE8"/>
    <w:rPr>
      <w:color w:val="0000FF"/>
      <w:u w:val="single"/>
    </w:rPr>
  </w:style>
  <w:style w:type="paragraph" w:customStyle="1" w:styleId="27">
    <w:name w:val="Стиль27"/>
    <w:basedOn w:val="a0"/>
    <w:rsid w:val="00383DE8"/>
    <w:pPr>
      <w:widowControl w:val="0"/>
      <w:numPr>
        <w:numId w:val="1"/>
      </w:numPr>
      <w:autoSpaceDE w:val="0"/>
      <w:adjustRightInd w:val="0"/>
      <w:spacing w:line="360" w:lineRule="auto"/>
      <w:jc w:val="center"/>
      <w:textAlignment w:val="baseline"/>
      <w:outlineLvl w:val="0"/>
    </w:pPr>
    <w:rPr>
      <w:rFonts w:eastAsia="GOST Type AU"/>
      <w:b/>
      <w:color w:val="000000"/>
      <w:kern w:val="24"/>
      <w:sz w:val="28"/>
      <w:szCs w:val="28"/>
    </w:rPr>
  </w:style>
  <w:style w:type="paragraph" w:styleId="af3">
    <w:name w:val="Normal (Web)"/>
    <w:basedOn w:val="a0"/>
    <w:uiPriority w:val="99"/>
    <w:rsid w:val="002376CF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ts-hit">
    <w:name w:val="fts-hit"/>
    <w:rsid w:val="007E6CE3"/>
    <w:rPr>
      <w:shd w:val="clear" w:color="auto" w:fill="FFC0CB"/>
    </w:rPr>
  </w:style>
  <w:style w:type="paragraph" w:styleId="a">
    <w:name w:val="List Bullet"/>
    <w:basedOn w:val="a0"/>
    <w:rsid w:val="00A02079"/>
    <w:pPr>
      <w:numPr>
        <w:numId w:val="2"/>
      </w:numPr>
    </w:pPr>
  </w:style>
  <w:style w:type="paragraph" w:styleId="af4">
    <w:name w:val="Balloon Text"/>
    <w:basedOn w:val="a0"/>
    <w:link w:val="af5"/>
    <w:uiPriority w:val="99"/>
    <w:rsid w:val="0039571D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A33ED5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af6">
    <w:name w:val="основной"/>
    <w:basedOn w:val="a0"/>
    <w:rsid w:val="00A33ED5"/>
    <w:pPr>
      <w:keepNext/>
    </w:pPr>
    <w:rPr>
      <w:szCs w:val="20"/>
    </w:rPr>
  </w:style>
  <w:style w:type="paragraph" w:customStyle="1" w:styleId="Iauiue">
    <w:name w:val="Iau?iue"/>
    <w:rsid w:val="00BE4064"/>
    <w:pPr>
      <w:widowControl w:val="0"/>
      <w:suppressAutoHyphens/>
    </w:pPr>
    <w:rPr>
      <w:rFonts w:eastAsia="Arial"/>
      <w:lang w:eastAsia="ar-SA"/>
    </w:rPr>
  </w:style>
  <w:style w:type="paragraph" w:customStyle="1" w:styleId="nienie">
    <w:name w:val="nienie"/>
    <w:basedOn w:val="Iauiue"/>
    <w:rsid w:val="00BE4064"/>
    <w:pPr>
      <w:keepLines/>
      <w:tabs>
        <w:tab w:val="num" w:pos="851"/>
      </w:tabs>
      <w:ind w:left="709" w:hanging="284"/>
      <w:jc w:val="both"/>
    </w:pPr>
    <w:rPr>
      <w:rFonts w:ascii="Peterburg" w:hAnsi="Peterburg"/>
      <w:sz w:val="24"/>
    </w:rPr>
  </w:style>
  <w:style w:type="paragraph" w:customStyle="1" w:styleId="211">
    <w:name w:val="Основной текст с отступом 21"/>
    <w:basedOn w:val="a0"/>
    <w:rsid w:val="00BE4064"/>
    <w:pPr>
      <w:spacing w:after="120" w:line="480" w:lineRule="auto"/>
      <w:ind w:left="283"/>
    </w:pPr>
  </w:style>
  <w:style w:type="paragraph" w:customStyle="1" w:styleId="310">
    <w:name w:val="Основной текст с отступом 31"/>
    <w:basedOn w:val="a0"/>
    <w:rsid w:val="00BE4064"/>
    <w:pPr>
      <w:spacing w:after="120"/>
      <w:ind w:left="283"/>
    </w:pPr>
    <w:rPr>
      <w:sz w:val="16"/>
      <w:szCs w:val="16"/>
    </w:rPr>
  </w:style>
  <w:style w:type="paragraph" w:customStyle="1" w:styleId="25">
    <w:name w:val="Îñíîâíîé òåêñò 2"/>
    <w:basedOn w:val="a0"/>
    <w:rsid w:val="00BE4064"/>
    <w:pPr>
      <w:widowControl w:val="0"/>
      <w:ind w:firstLine="720"/>
      <w:jc w:val="both"/>
    </w:pPr>
    <w:rPr>
      <w:rFonts w:eastAsia="Arial"/>
      <w:b/>
      <w:color w:val="000000"/>
      <w:szCs w:val="20"/>
      <w:lang w:val="en-US"/>
    </w:rPr>
  </w:style>
  <w:style w:type="paragraph" w:styleId="af7">
    <w:name w:val="Body Text Indent"/>
    <w:basedOn w:val="a0"/>
    <w:link w:val="af8"/>
    <w:rsid w:val="00BE4064"/>
    <w:pPr>
      <w:spacing w:after="120"/>
      <w:ind w:left="283"/>
    </w:pPr>
  </w:style>
  <w:style w:type="character" w:styleId="af9">
    <w:name w:val="Strong"/>
    <w:uiPriority w:val="22"/>
    <w:qFormat/>
    <w:rsid w:val="001F51A3"/>
    <w:rPr>
      <w:b/>
      <w:bCs/>
    </w:rPr>
  </w:style>
  <w:style w:type="paragraph" w:customStyle="1" w:styleId="ConsTitle">
    <w:name w:val="ConsTitle"/>
    <w:rsid w:val="00606793"/>
    <w:pPr>
      <w:widowControl w:val="0"/>
      <w:suppressAutoHyphens/>
      <w:autoSpaceDE w:val="0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32">
    <w:name w:val="Îñíîâíîé òåêñò ñ îòñòóïîì 3"/>
    <w:basedOn w:val="a0"/>
    <w:rsid w:val="00E95399"/>
    <w:pPr>
      <w:widowControl w:val="0"/>
      <w:ind w:firstLine="567"/>
      <w:jc w:val="both"/>
    </w:pPr>
    <w:rPr>
      <w:rFonts w:ascii="Peterburg" w:eastAsia="Arial" w:hAnsi="Peterburg"/>
      <w:b/>
      <w:i/>
      <w:szCs w:val="20"/>
    </w:rPr>
  </w:style>
  <w:style w:type="paragraph" w:customStyle="1" w:styleId="afa">
    <w:name w:val="Îáû÷íûé"/>
    <w:rsid w:val="00B65D9A"/>
    <w:pPr>
      <w:widowControl w:val="0"/>
      <w:suppressAutoHyphens/>
    </w:pPr>
    <w:rPr>
      <w:rFonts w:eastAsia="Arial"/>
      <w:sz w:val="28"/>
      <w:lang w:eastAsia="ar-SA"/>
    </w:rPr>
  </w:style>
  <w:style w:type="paragraph" w:customStyle="1" w:styleId="Iniiaiieoaeno2">
    <w:name w:val="Iniiaiie oaeno 2"/>
    <w:basedOn w:val="a0"/>
    <w:rsid w:val="00B65D9A"/>
    <w:pPr>
      <w:widowControl w:val="0"/>
      <w:ind w:firstLine="567"/>
      <w:jc w:val="both"/>
    </w:pPr>
    <w:rPr>
      <w:b/>
      <w:color w:val="000000"/>
      <w:szCs w:val="20"/>
    </w:rPr>
  </w:style>
  <w:style w:type="paragraph" w:customStyle="1" w:styleId="-2">
    <w:name w:val="Нормальный-2"/>
    <w:basedOn w:val="a0"/>
    <w:link w:val="-20"/>
    <w:rsid w:val="00E14CAE"/>
    <w:pPr>
      <w:spacing w:before="120"/>
      <w:ind w:left="284" w:right="170" w:firstLine="851"/>
      <w:jc w:val="both"/>
    </w:pPr>
    <w:rPr>
      <w:sz w:val="26"/>
      <w:szCs w:val="20"/>
    </w:rPr>
  </w:style>
  <w:style w:type="character" w:customStyle="1" w:styleId="-20">
    <w:name w:val="Нормальный-2 Знак"/>
    <w:link w:val="-2"/>
    <w:rsid w:val="00E14CAE"/>
    <w:rPr>
      <w:sz w:val="26"/>
      <w:lang w:val="ru-RU" w:eastAsia="ar-SA" w:bidi="ar-SA"/>
    </w:rPr>
  </w:style>
  <w:style w:type="paragraph" w:customStyle="1" w:styleId="OEM">
    <w:name w:val="Нормальный (OEM)"/>
    <w:basedOn w:val="a0"/>
    <w:next w:val="a0"/>
    <w:uiPriority w:val="99"/>
    <w:rsid w:val="00385CC5"/>
    <w:pPr>
      <w:widowControl w:val="0"/>
      <w:suppressAutoHyphens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afb">
    <w:name w:val="Основной шрифт абзаца Знак"/>
    <w:aliases w:val="Знак Знак"/>
    <w:basedOn w:val="a0"/>
    <w:rsid w:val="00C81688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40">
    <w:name w:val="Заголовок 4 Знак"/>
    <w:link w:val="4"/>
    <w:rsid w:val="00D70550"/>
    <w:rPr>
      <w:b/>
      <w:bCs/>
      <w:i/>
      <w:sz w:val="28"/>
      <w:szCs w:val="28"/>
    </w:rPr>
  </w:style>
  <w:style w:type="character" w:customStyle="1" w:styleId="60">
    <w:name w:val="Заголовок 6 Знак"/>
    <w:link w:val="6"/>
    <w:rsid w:val="00D70550"/>
    <w:rPr>
      <w:b/>
      <w:bCs/>
      <w:sz w:val="22"/>
      <w:szCs w:val="22"/>
    </w:rPr>
  </w:style>
  <w:style w:type="paragraph" w:customStyle="1" w:styleId="afc">
    <w:name w:val="Стиль"/>
    <w:basedOn w:val="ab"/>
    <w:rsid w:val="00D70550"/>
    <w:pPr>
      <w:framePr w:hSpace="181" w:wrap="around" w:hAnchor="margin" w:xAlign="right" w:yAlign="bottom"/>
      <w:tabs>
        <w:tab w:val="clear" w:pos="4153"/>
        <w:tab w:val="clear" w:pos="8306"/>
        <w:tab w:val="center" w:pos="4677"/>
        <w:tab w:val="right" w:pos="9355"/>
      </w:tabs>
      <w:suppressAutoHyphens w:val="0"/>
      <w:spacing w:line="360" w:lineRule="auto"/>
      <w:ind w:left="284" w:right="284" w:firstLine="851"/>
      <w:suppressOverlap/>
      <w:jc w:val="center"/>
    </w:pPr>
    <w:rPr>
      <w:rFonts w:ascii="GOST type A" w:hAnsi="GOST type A"/>
      <w:szCs w:val="24"/>
      <w:lang w:eastAsia="ru-RU"/>
    </w:rPr>
  </w:style>
  <w:style w:type="character" w:customStyle="1" w:styleId="ac">
    <w:name w:val="Нижний колонтитул Знак"/>
    <w:link w:val="ab"/>
    <w:uiPriority w:val="99"/>
    <w:rsid w:val="00D70550"/>
    <w:rPr>
      <w:lang w:eastAsia="ar-SA"/>
    </w:rPr>
  </w:style>
  <w:style w:type="paragraph" w:customStyle="1" w:styleId="17">
    <w:name w:val="ПЗ1"/>
    <w:basedOn w:val="-2"/>
    <w:next w:val="-2"/>
    <w:rsid w:val="00D70550"/>
    <w:pPr>
      <w:keepNext/>
      <w:overflowPunct w:val="0"/>
      <w:autoSpaceDE w:val="0"/>
      <w:autoSpaceDN w:val="0"/>
      <w:adjustRightInd w:val="0"/>
      <w:spacing w:before="720" w:after="480"/>
      <w:textAlignment w:val="baseline"/>
    </w:pPr>
    <w:rPr>
      <w:b/>
      <w:caps/>
      <w:lang w:eastAsia="ru-RU"/>
    </w:rPr>
  </w:style>
  <w:style w:type="character" w:customStyle="1" w:styleId="a7">
    <w:name w:val="Основной текст Знак"/>
    <w:aliases w:val="Знак1 Знак Знак"/>
    <w:link w:val="a6"/>
    <w:rsid w:val="00D70550"/>
    <w:rPr>
      <w:sz w:val="24"/>
      <w:szCs w:val="24"/>
      <w:lang w:eastAsia="ar-SA"/>
    </w:rPr>
  </w:style>
  <w:style w:type="paragraph" w:styleId="26">
    <w:name w:val="Body Text Indent 2"/>
    <w:basedOn w:val="a0"/>
    <w:link w:val="28"/>
    <w:rsid w:val="00D70550"/>
    <w:pPr>
      <w:suppressAutoHyphens w:val="0"/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Arial" w:hAnsi="Arial"/>
      <w:sz w:val="20"/>
      <w:szCs w:val="20"/>
      <w:lang w:eastAsia="ru-RU"/>
    </w:rPr>
  </w:style>
  <w:style w:type="character" w:customStyle="1" w:styleId="28">
    <w:name w:val="Основной текст с отступом 2 Знак"/>
    <w:link w:val="26"/>
    <w:rsid w:val="00D70550"/>
    <w:rPr>
      <w:rFonts w:ascii="Arial" w:hAnsi="Arial"/>
    </w:rPr>
  </w:style>
  <w:style w:type="paragraph" w:styleId="33">
    <w:name w:val="Body Text 3"/>
    <w:basedOn w:val="a0"/>
    <w:link w:val="34"/>
    <w:rsid w:val="00D70550"/>
    <w:pPr>
      <w:suppressAutoHyphens w:val="0"/>
      <w:spacing w:after="120" w:line="360" w:lineRule="auto"/>
      <w:ind w:left="284" w:right="284" w:firstLine="851"/>
    </w:pPr>
    <w:rPr>
      <w:rFonts w:ascii="GOST type A" w:hAnsi="GOST type A"/>
      <w:i/>
      <w:sz w:val="16"/>
      <w:szCs w:val="16"/>
      <w:lang w:eastAsia="ru-RU"/>
    </w:rPr>
  </w:style>
  <w:style w:type="character" w:customStyle="1" w:styleId="34">
    <w:name w:val="Основной текст 3 Знак"/>
    <w:link w:val="33"/>
    <w:rsid w:val="00D70550"/>
    <w:rPr>
      <w:rFonts w:ascii="GOST type A" w:hAnsi="GOST type A"/>
      <w:i/>
      <w:sz w:val="16"/>
      <w:szCs w:val="16"/>
    </w:rPr>
  </w:style>
  <w:style w:type="paragraph" w:styleId="afd">
    <w:name w:val="List Paragraph"/>
    <w:basedOn w:val="a0"/>
    <w:link w:val="afe"/>
    <w:uiPriority w:val="34"/>
    <w:qFormat/>
    <w:rsid w:val="00D70550"/>
    <w:pPr>
      <w:suppressAutoHyphens w:val="0"/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18">
    <w:name w:val="Заголовок 1ПЗ"/>
    <w:basedOn w:val="a0"/>
    <w:next w:val="a0"/>
    <w:rsid w:val="00D70550"/>
    <w:pPr>
      <w:suppressAutoHyphens w:val="0"/>
      <w:overflowPunct w:val="0"/>
      <w:autoSpaceDE w:val="0"/>
      <w:autoSpaceDN w:val="0"/>
      <w:adjustRightInd w:val="0"/>
      <w:spacing w:after="840"/>
      <w:ind w:left="284" w:right="170" w:firstLine="851"/>
      <w:jc w:val="both"/>
      <w:textAlignment w:val="baseline"/>
    </w:pPr>
    <w:rPr>
      <w:b/>
      <w:caps/>
      <w:sz w:val="28"/>
      <w:szCs w:val="20"/>
      <w:lang w:eastAsia="ru-RU"/>
    </w:rPr>
  </w:style>
  <w:style w:type="paragraph" w:customStyle="1" w:styleId="29">
    <w:name w:val="ПЗ2"/>
    <w:basedOn w:val="-2"/>
    <w:next w:val="-2"/>
    <w:rsid w:val="00D70550"/>
    <w:pPr>
      <w:keepNext/>
      <w:suppressAutoHyphens w:val="0"/>
      <w:overflowPunct w:val="0"/>
      <w:autoSpaceDE w:val="0"/>
      <w:autoSpaceDN w:val="0"/>
      <w:adjustRightInd w:val="0"/>
      <w:spacing w:before="360" w:after="240"/>
      <w:textAlignment w:val="baseline"/>
    </w:pPr>
    <w:rPr>
      <w:b/>
      <w:lang w:eastAsia="ru-RU"/>
    </w:rPr>
  </w:style>
  <w:style w:type="paragraph" w:styleId="41">
    <w:name w:val="toc 4"/>
    <w:basedOn w:val="a0"/>
    <w:next w:val="a0"/>
    <w:uiPriority w:val="39"/>
    <w:rsid w:val="00D70550"/>
    <w:pPr>
      <w:tabs>
        <w:tab w:val="right" w:leader="dot" w:pos="10376"/>
      </w:tabs>
      <w:suppressAutoHyphens w:val="0"/>
      <w:overflowPunct w:val="0"/>
      <w:autoSpaceDE w:val="0"/>
      <w:autoSpaceDN w:val="0"/>
      <w:adjustRightInd w:val="0"/>
      <w:ind w:left="600"/>
      <w:textAlignment w:val="baseline"/>
    </w:pPr>
    <w:rPr>
      <w:rFonts w:ascii="Arial" w:hAnsi="Arial"/>
      <w:sz w:val="20"/>
      <w:szCs w:val="20"/>
      <w:lang w:eastAsia="ru-RU"/>
    </w:rPr>
  </w:style>
  <w:style w:type="paragraph" w:customStyle="1" w:styleId="Style10">
    <w:name w:val="Style10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paragraph" w:customStyle="1" w:styleId="Style12">
    <w:name w:val="Style12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character" w:customStyle="1" w:styleId="FontStyle20">
    <w:name w:val="Font Style20"/>
    <w:rsid w:val="00D70550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22">
    <w:name w:val="Font Style22"/>
    <w:rsid w:val="00D70550"/>
    <w:rPr>
      <w:rFonts w:ascii="Arial" w:hAnsi="Arial" w:cs="Arial"/>
      <w:sz w:val="22"/>
      <w:szCs w:val="22"/>
    </w:rPr>
  </w:style>
  <w:style w:type="paragraph" w:styleId="aff">
    <w:name w:val="Title"/>
    <w:basedOn w:val="a0"/>
    <w:link w:val="aff0"/>
    <w:qFormat/>
    <w:rsid w:val="00D70550"/>
    <w:pPr>
      <w:suppressAutoHyphens w:val="0"/>
      <w:jc w:val="center"/>
    </w:pPr>
    <w:rPr>
      <w:b/>
      <w:bCs/>
      <w:sz w:val="28"/>
      <w:lang w:eastAsia="ru-RU"/>
    </w:rPr>
  </w:style>
  <w:style w:type="character" w:customStyle="1" w:styleId="aff0">
    <w:name w:val="Заголовок Знак"/>
    <w:link w:val="aff"/>
    <w:rsid w:val="00D70550"/>
    <w:rPr>
      <w:b/>
      <w:bCs/>
      <w:sz w:val="28"/>
      <w:szCs w:val="24"/>
    </w:rPr>
  </w:style>
  <w:style w:type="character" w:styleId="aff1">
    <w:name w:val="line number"/>
    <w:basedOn w:val="a1"/>
    <w:rsid w:val="00F3765D"/>
  </w:style>
  <w:style w:type="character" w:styleId="aff2">
    <w:name w:val="annotation reference"/>
    <w:uiPriority w:val="99"/>
    <w:rsid w:val="00F3765D"/>
    <w:rPr>
      <w:sz w:val="16"/>
      <w:szCs w:val="16"/>
    </w:rPr>
  </w:style>
  <w:style w:type="paragraph" w:styleId="aff3">
    <w:name w:val="annotation text"/>
    <w:basedOn w:val="a0"/>
    <w:link w:val="aff4"/>
    <w:uiPriority w:val="99"/>
    <w:rsid w:val="00F3765D"/>
    <w:rPr>
      <w:sz w:val="20"/>
      <w:szCs w:val="20"/>
    </w:rPr>
  </w:style>
  <w:style w:type="character" w:customStyle="1" w:styleId="aff4">
    <w:name w:val="Текст примечания Знак"/>
    <w:link w:val="aff3"/>
    <w:uiPriority w:val="99"/>
    <w:rsid w:val="00F3765D"/>
    <w:rPr>
      <w:lang w:eastAsia="ar-SA"/>
    </w:rPr>
  </w:style>
  <w:style w:type="paragraph" w:styleId="aff5">
    <w:name w:val="annotation subject"/>
    <w:basedOn w:val="aff3"/>
    <w:next w:val="aff3"/>
    <w:link w:val="aff6"/>
    <w:rsid w:val="00F3765D"/>
    <w:rPr>
      <w:b/>
      <w:bCs/>
    </w:rPr>
  </w:style>
  <w:style w:type="character" w:customStyle="1" w:styleId="aff6">
    <w:name w:val="Тема примечания Знак"/>
    <w:link w:val="aff5"/>
    <w:rsid w:val="00F3765D"/>
    <w:rPr>
      <w:b/>
      <w:bCs/>
      <w:lang w:eastAsia="ar-SA"/>
    </w:rPr>
  </w:style>
  <w:style w:type="paragraph" w:customStyle="1" w:styleId="320">
    <w:name w:val="Основной текст 32"/>
    <w:basedOn w:val="a0"/>
    <w:rsid w:val="00DB15DB"/>
    <w:pPr>
      <w:tabs>
        <w:tab w:val="left" w:pos="5670"/>
        <w:tab w:val="left" w:pos="8931"/>
      </w:tabs>
      <w:suppressAutoHyphens w:val="0"/>
      <w:jc w:val="center"/>
    </w:pPr>
    <w:rPr>
      <w:szCs w:val="20"/>
    </w:rPr>
  </w:style>
  <w:style w:type="paragraph" w:customStyle="1" w:styleId="Style4">
    <w:name w:val="Style4"/>
    <w:basedOn w:val="a0"/>
    <w:rsid w:val="000A639B"/>
    <w:pPr>
      <w:widowControl w:val="0"/>
      <w:autoSpaceDE w:val="0"/>
      <w:spacing w:line="413" w:lineRule="exact"/>
      <w:ind w:firstLine="134"/>
      <w:jc w:val="both"/>
    </w:pPr>
    <w:rPr>
      <w:rFonts w:ascii="Arial" w:hAnsi="Arial" w:cs="Arial"/>
    </w:rPr>
  </w:style>
  <w:style w:type="paragraph" w:customStyle="1" w:styleId="Standard">
    <w:name w:val="Standard"/>
    <w:basedOn w:val="a0"/>
    <w:rsid w:val="008215CE"/>
    <w:pPr>
      <w:widowControl w:val="0"/>
      <w:suppressAutoHyphens w:val="0"/>
    </w:pPr>
    <w:rPr>
      <w:rFonts w:eastAsia="Lucida Sans Unicode" w:cs="Tahoma"/>
      <w:szCs w:val="20"/>
    </w:rPr>
  </w:style>
  <w:style w:type="paragraph" w:styleId="35">
    <w:name w:val="toc 3"/>
    <w:basedOn w:val="a0"/>
    <w:next w:val="a0"/>
    <w:autoRedefine/>
    <w:uiPriority w:val="39"/>
    <w:rsid w:val="004C1610"/>
    <w:pPr>
      <w:ind w:left="480"/>
    </w:pPr>
  </w:style>
  <w:style w:type="paragraph" w:customStyle="1" w:styleId="rvps5">
    <w:name w:val="rvps5"/>
    <w:basedOn w:val="a0"/>
    <w:rsid w:val="00AC0ECA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rvts6">
    <w:name w:val="rvts6"/>
    <w:basedOn w:val="a1"/>
    <w:rsid w:val="00AC0ECA"/>
  </w:style>
  <w:style w:type="table" w:styleId="19">
    <w:name w:val="Table Grid 1"/>
    <w:basedOn w:val="a2"/>
    <w:rsid w:val="00E43172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1"/>
    <w:rsid w:val="009C7BD7"/>
  </w:style>
  <w:style w:type="paragraph" w:customStyle="1" w:styleId="ConsPlusNormal">
    <w:name w:val="ConsPlusNormal"/>
    <w:link w:val="ConsPlusNormal0"/>
    <w:rsid w:val="00C3466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Bodytext">
    <w:name w:val="Body text_"/>
    <w:link w:val="1a"/>
    <w:locked/>
    <w:rsid w:val="00661E97"/>
    <w:rPr>
      <w:sz w:val="19"/>
      <w:szCs w:val="19"/>
      <w:shd w:val="clear" w:color="auto" w:fill="FFFFFF"/>
    </w:rPr>
  </w:style>
  <w:style w:type="paragraph" w:customStyle="1" w:styleId="1a">
    <w:name w:val="Основной текст1"/>
    <w:basedOn w:val="a0"/>
    <w:link w:val="Bodytext"/>
    <w:rsid w:val="00661E97"/>
    <w:pPr>
      <w:widowControl w:val="0"/>
      <w:shd w:val="clear" w:color="auto" w:fill="FFFFFF"/>
      <w:suppressAutoHyphens w:val="0"/>
      <w:spacing w:before="600" w:after="420" w:line="0" w:lineRule="atLeast"/>
    </w:pPr>
    <w:rPr>
      <w:sz w:val="19"/>
      <w:szCs w:val="19"/>
      <w:lang w:eastAsia="ru-RU"/>
    </w:rPr>
  </w:style>
  <w:style w:type="paragraph" w:customStyle="1" w:styleId="aff7">
    <w:name w:val="Знак"/>
    <w:basedOn w:val="a0"/>
    <w:rsid w:val="004C01CB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Default">
    <w:name w:val="Default"/>
    <w:rsid w:val="000E29A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e3">
    <w:name w:val="Style3"/>
    <w:basedOn w:val="a0"/>
    <w:rsid w:val="007D1BBA"/>
    <w:pPr>
      <w:widowControl w:val="0"/>
      <w:autoSpaceDE w:val="0"/>
      <w:spacing w:line="413" w:lineRule="exact"/>
    </w:pPr>
    <w:rPr>
      <w:rFonts w:ascii="Arial" w:hAnsi="Arial" w:cs="Arial"/>
    </w:rPr>
  </w:style>
  <w:style w:type="paragraph" w:customStyle="1" w:styleId="Style5">
    <w:name w:val="Style5"/>
    <w:basedOn w:val="a0"/>
    <w:rsid w:val="007D1BBA"/>
    <w:pPr>
      <w:widowControl w:val="0"/>
      <w:autoSpaceDE w:val="0"/>
      <w:spacing w:line="418" w:lineRule="exact"/>
      <w:jc w:val="both"/>
    </w:pPr>
    <w:rPr>
      <w:rFonts w:ascii="Arial" w:hAnsi="Arial" w:cs="Arial"/>
    </w:rPr>
  </w:style>
  <w:style w:type="paragraph" w:customStyle="1" w:styleId="Style15">
    <w:name w:val="Style15"/>
    <w:basedOn w:val="a0"/>
    <w:rsid w:val="007D1BBA"/>
    <w:pPr>
      <w:widowControl w:val="0"/>
      <w:autoSpaceDE w:val="0"/>
      <w:spacing w:line="274" w:lineRule="exact"/>
      <w:ind w:firstLine="701"/>
    </w:pPr>
    <w:rPr>
      <w:rFonts w:ascii="Arial" w:hAnsi="Arial" w:cs="Arial"/>
    </w:rPr>
  </w:style>
  <w:style w:type="character" w:customStyle="1" w:styleId="20">
    <w:name w:val="Заголовок 2 Знак"/>
    <w:link w:val="2"/>
    <w:rsid w:val="00056E40"/>
    <w:rPr>
      <w:rFonts w:ascii="Arial" w:hAnsi="Arial" w:cs="Arial"/>
      <w:b/>
      <w:bCs/>
      <w:i/>
      <w:iCs/>
      <w:sz w:val="28"/>
      <w:szCs w:val="28"/>
      <w:lang w:eastAsia="ar-SA"/>
    </w:rPr>
  </w:style>
  <w:style w:type="paragraph" w:customStyle="1" w:styleId="1b">
    <w:name w:val="Основной текст с отступом1"/>
    <w:basedOn w:val="a0"/>
    <w:rsid w:val="00C53EC5"/>
    <w:pPr>
      <w:suppressAutoHyphens w:val="0"/>
      <w:ind w:firstLine="567"/>
      <w:jc w:val="both"/>
    </w:pPr>
    <w:rPr>
      <w:szCs w:val="20"/>
      <w:lang w:eastAsia="ru-RU"/>
    </w:rPr>
  </w:style>
  <w:style w:type="character" w:customStyle="1" w:styleId="aa">
    <w:name w:val="Верхний колонтитул Знак"/>
    <w:aliases w:val="Верхний колонтитул Знак1 Знак Знак,Верхний колонтитул Знак Знак Знак Знак,Верхний колонтитул Знак1 Знак Знак Знак Знак,Верхний колонтитул Знак Знак Знак Знак Знак Знак,Знак Знак Знак Знак Знак Знак Знак,ВерхКолонтитул Знак"/>
    <w:link w:val="a9"/>
    <w:rsid w:val="004A0809"/>
    <w:rPr>
      <w:lang w:eastAsia="ar-SA"/>
    </w:rPr>
  </w:style>
  <w:style w:type="character" w:customStyle="1" w:styleId="aff8">
    <w:name w:val="Гипертекстовая ссылка"/>
    <w:uiPriority w:val="99"/>
    <w:rsid w:val="00EE4773"/>
    <w:rPr>
      <w:rFonts w:cs="Times New Roman"/>
      <w:b/>
      <w:color w:val="008000"/>
    </w:rPr>
  </w:style>
  <w:style w:type="paragraph" w:customStyle="1" w:styleId="ConsPlusNonformat">
    <w:name w:val="ConsPlusNonformat"/>
    <w:rsid w:val="00EE4773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customStyle="1" w:styleId="FORMATTEXT">
    <w:name w:val=".FORMATTEXT"/>
    <w:rsid w:val="00373453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HEADERTEXT">
    <w:name w:val=".HEADERTEXT"/>
    <w:rsid w:val="00373453"/>
    <w:pPr>
      <w:widowControl w:val="0"/>
      <w:autoSpaceDE w:val="0"/>
      <w:autoSpaceDN w:val="0"/>
      <w:adjustRightInd w:val="0"/>
    </w:pPr>
    <w:rPr>
      <w:rFonts w:ascii="Arial" w:hAnsi="Arial" w:cs="Arial"/>
      <w:color w:val="2B4279"/>
      <w:sz w:val="22"/>
      <w:szCs w:val="22"/>
    </w:rPr>
  </w:style>
  <w:style w:type="paragraph" w:customStyle="1" w:styleId="aff9">
    <w:name w:val="Заголовок статьи"/>
    <w:basedOn w:val="a0"/>
    <w:next w:val="a0"/>
    <w:uiPriority w:val="99"/>
    <w:rsid w:val="00E51883"/>
    <w:pPr>
      <w:widowControl w:val="0"/>
      <w:suppressAutoHyphens w:val="0"/>
      <w:autoSpaceDE w:val="0"/>
      <w:autoSpaceDN w:val="0"/>
      <w:adjustRightInd w:val="0"/>
      <w:ind w:left="1612" w:hanging="892"/>
      <w:jc w:val="both"/>
    </w:pPr>
    <w:rPr>
      <w:rFonts w:ascii="Arial" w:hAnsi="Arial"/>
      <w:lang w:eastAsia="ru-RU"/>
    </w:rPr>
  </w:style>
  <w:style w:type="character" w:customStyle="1" w:styleId="S">
    <w:name w:val="S_Обычный Знак"/>
    <w:link w:val="S0"/>
    <w:locked/>
    <w:rsid w:val="00F7471A"/>
    <w:rPr>
      <w:sz w:val="24"/>
      <w:szCs w:val="24"/>
    </w:rPr>
  </w:style>
  <w:style w:type="paragraph" w:customStyle="1" w:styleId="S0">
    <w:name w:val="S_Обычный"/>
    <w:basedOn w:val="a0"/>
    <w:link w:val="S"/>
    <w:qFormat/>
    <w:rsid w:val="00F7471A"/>
    <w:pPr>
      <w:suppressAutoHyphens w:val="0"/>
      <w:spacing w:line="360" w:lineRule="auto"/>
      <w:ind w:firstLine="709"/>
      <w:jc w:val="both"/>
    </w:pPr>
    <w:rPr>
      <w:lang w:eastAsia="ru-RU"/>
    </w:rPr>
  </w:style>
  <w:style w:type="numbering" w:customStyle="1" w:styleId="1c">
    <w:name w:val="Нет списка1"/>
    <w:next w:val="a3"/>
    <w:uiPriority w:val="99"/>
    <w:semiHidden/>
    <w:unhideWhenUsed/>
    <w:rsid w:val="00352FAF"/>
  </w:style>
  <w:style w:type="character" w:customStyle="1" w:styleId="11">
    <w:name w:val="Заголовок 1 Знак"/>
    <w:aliases w:val="q1 Знак"/>
    <w:link w:val="10"/>
    <w:rsid w:val="00352FAF"/>
    <w:rPr>
      <w:rFonts w:ascii="Arial" w:hAnsi="Arial" w:cs="Arial"/>
      <w:b/>
      <w:bCs/>
      <w:kern w:val="32"/>
      <w:sz w:val="32"/>
      <w:szCs w:val="32"/>
      <w:lang w:eastAsia="ar-SA"/>
    </w:rPr>
  </w:style>
  <w:style w:type="character" w:customStyle="1" w:styleId="70">
    <w:name w:val="Заголовок 7 Знак"/>
    <w:link w:val="7"/>
    <w:rsid w:val="00352FAF"/>
    <w:rPr>
      <w:sz w:val="24"/>
      <w:szCs w:val="24"/>
      <w:lang w:eastAsia="ar-SA"/>
    </w:rPr>
  </w:style>
  <w:style w:type="character" w:customStyle="1" w:styleId="af5">
    <w:name w:val="Текст выноски Знак"/>
    <w:link w:val="af4"/>
    <w:uiPriority w:val="99"/>
    <w:rsid w:val="00352FAF"/>
    <w:rPr>
      <w:rFonts w:ascii="Tahoma" w:hAnsi="Tahoma" w:cs="Tahoma"/>
      <w:sz w:val="16"/>
      <w:szCs w:val="16"/>
      <w:lang w:eastAsia="ar-SA"/>
    </w:rPr>
  </w:style>
  <w:style w:type="table" w:customStyle="1" w:styleId="1d">
    <w:name w:val="Сетка таблицы1"/>
    <w:basedOn w:val="a2"/>
    <w:next w:val="af1"/>
    <w:uiPriority w:val="59"/>
    <w:rsid w:val="00352FA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a">
    <w:name w:val="Document Map"/>
    <w:basedOn w:val="a0"/>
    <w:link w:val="affb"/>
    <w:uiPriority w:val="99"/>
    <w:unhideWhenUsed/>
    <w:rsid w:val="0006088C"/>
    <w:rPr>
      <w:rFonts w:ascii="Tahoma" w:hAnsi="Tahoma" w:cs="Tahoma"/>
      <w:sz w:val="16"/>
      <w:szCs w:val="16"/>
    </w:rPr>
  </w:style>
  <w:style w:type="character" w:customStyle="1" w:styleId="affb">
    <w:name w:val="Схема документа Знак"/>
    <w:basedOn w:val="a1"/>
    <w:link w:val="affa"/>
    <w:uiPriority w:val="99"/>
    <w:rsid w:val="0006088C"/>
    <w:rPr>
      <w:rFonts w:ascii="Tahoma" w:hAnsi="Tahoma" w:cs="Tahoma"/>
      <w:sz w:val="16"/>
      <w:szCs w:val="16"/>
      <w:lang w:eastAsia="ar-SA"/>
    </w:rPr>
  </w:style>
  <w:style w:type="numbering" w:customStyle="1" w:styleId="2a">
    <w:name w:val="Нет списка2"/>
    <w:next w:val="a3"/>
    <w:uiPriority w:val="99"/>
    <w:semiHidden/>
    <w:unhideWhenUsed/>
    <w:rsid w:val="009B21DD"/>
  </w:style>
  <w:style w:type="table" w:customStyle="1" w:styleId="2b">
    <w:name w:val="Сетка таблицы2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0">
    <w:name w:val="Нет списка11"/>
    <w:next w:val="a3"/>
    <w:uiPriority w:val="99"/>
    <w:semiHidden/>
    <w:unhideWhenUsed/>
    <w:rsid w:val="009B21DD"/>
  </w:style>
  <w:style w:type="table" w:customStyle="1" w:styleId="111">
    <w:name w:val="Сетка таблицы11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c">
    <w:name w:val="Note Heading"/>
    <w:basedOn w:val="a0"/>
    <w:next w:val="a0"/>
    <w:link w:val="affd"/>
    <w:rsid w:val="00AD2E69"/>
    <w:pPr>
      <w:suppressAutoHyphens w:val="0"/>
      <w:jc w:val="center"/>
    </w:pPr>
    <w:rPr>
      <w:rFonts w:ascii="Arial" w:hAnsi="Arial"/>
      <w:b/>
      <w:sz w:val="32"/>
      <w:lang w:eastAsia="ru-RU"/>
    </w:rPr>
  </w:style>
  <w:style w:type="character" w:customStyle="1" w:styleId="affd">
    <w:name w:val="Заголовок записки Знак"/>
    <w:basedOn w:val="a1"/>
    <w:link w:val="affc"/>
    <w:rsid w:val="00AD2E69"/>
    <w:rPr>
      <w:rFonts w:ascii="Arial" w:hAnsi="Arial"/>
      <w:b/>
      <w:sz w:val="32"/>
      <w:szCs w:val="24"/>
    </w:rPr>
  </w:style>
  <w:style w:type="table" w:customStyle="1" w:styleId="36">
    <w:name w:val="Сетка таблицы3"/>
    <w:basedOn w:val="a2"/>
    <w:next w:val="af1"/>
    <w:uiPriority w:val="3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">
    <w:name w:val="Сетка таблицы11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2"/>
    <w:next w:val="af1"/>
    <w:uiPriority w:val="3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2"/>
    <w:next w:val="af1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11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2"/>
    <w:next w:val="af1"/>
    <w:uiPriority w:val="3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11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BA7932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30">
    <w:name w:val="Заголовок 3 Знак"/>
    <w:basedOn w:val="a1"/>
    <w:link w:val="3"/>
    <w:rsid w:val="00662B9A"/>
    <w:rPr>
      <w:rFonts w:ascii="Arial" w:hAnsi="Arial" w:cs="Arial"/>
      <w:b/>
      <w:bCs/>
      <w:sz w:val="26"/>
      <w:szCs w:val="26"/>
      <w:lang w:eastAsia="ar-SA"/>
    </w:rPr>
  </w:style>
  <w:style w:type="character" w:customStyle="1" w:styleId="50">
    <w:name w:val="Заголовок 5 Знак"/>
    <w:basedOn w:val="a1"/>
    <w:link w:val="5"/>
    <w:rsid w:val="00662B9A"/>
    <w:rPr>
      <w:b/>
      <w:bCs/>
      <w:i/>
      <w:iCs/>
      <w:sz w:val="26"/>
      <w:szCs w:val="26"/>
      <w:lang w:eastAsia="ar-SA"/>
    </w:rPr>
  </w:style>
  <w:style w:type="character" w:customStyle="1" w:styleId="af8">
    <w:name w:val="Основной текст с отступом Знак"/>
    <w:basedOn w:val="a1"/>
    <w:link w:val="af7"/>
    <w:rsid w:val="00662B9A"/>
    <w:rPr>
      <w:sz w:val="24"/>
      <w:szCs w:val="24"/>
      <w:lang w:eastAsia="ar-SA"/>
    </w:rPr>
  </w:style>
  <w:style w:type="paragraph" w:styleId="2c">
    <w:name w:val="Body Text 2"/>
    <w:basedOn w:val="a0"/>
    <w:link w:val="2d"/>
    <w:semiHidden/>
    <w:unhideWhenUsed/>
    <w:rsid w:val="00D82561"/>
    <w:pPr>
      <w:spacing w:after="120" w:line="480" w:lineRule="auto"/>
    </w:pPr>
  </w:style>
  <w:style w:type="character" w:customStyle="1" w:styleId="2d">
    <w:name w:val="Основной текст 2 Знак"/>
    <w:basedOn w:val="a1"/>
    <w:link w:val="2c"/>
    <w:semiHidden/>
    <w:rsid w:val="00D82561"/>
    <w:rPr>
      <w:sz w:val="24"/>
      <w:szCs w:val="24"/>
      <w:lang w:eastAsia="ar-SA"/>
    </w:rPr>
  </w:style>
  <w:style w:type="paragraph" w:customStyle="1" w:styleId="affe">
    <w:name w:val="Базовый"/>
    <w:rsid w:val="00D82561"/>
    <w:pPr>
      <w:tabs>
        <w:tab w:val="left" w:pos="709"/>
      </w:tabs>
      <w:suppressAutoHyphens/>
      <w:spacing w:after="60" w:line="276" w:lineRule="auto"/>
      <w:jc w:val="both"/>
    </w:pPr>
    <w:rPr>
      <w:sz w:val="24"/>
      <w:szCs w:val="24"/>
      <w:lang w:eastAsia="ar-SA"/>
    </w:rPr>
  </w:style>
  <w:style w:type="character" w:styleId="afff">
    <w:name w:val="FollowedHyperlink"/>
    <w:basedOn w:val="a1"/>
    <w:uiPriority w:val="99"/>
    <w:semiHidden/>
    <w:unhideWhenUsed/>
    <w:rsid w:val="00BB46D2"/>
    <w:rPr>
      <w:color w:val="800080" w:themeColor="followedHyperlink"/>
      <w:u w:val="single"/>
    </w:rPr>
  </w:style>
  <w:style w:type="numbering" w:customStyle="1" w:styleId="37">
    <w:name w:val="Нет списка3"/>
    <w:next w:val="a3"/>
    <w:uiPriority w:val="99"/>
    <w:semiHidden/>
    <w:unhideWhenUsed/>
    <w:rsid w:val="008B3718"/>
  </w:style>
  <w:style w:type="numbering" w:customStyle="1" w:styleId="43">
    <w:name w:val="Нет списка4"/>
    <w:next w:val="a3"/>
    <w:uiPriority w:val="99"/>
    <w:semiHidden/>
    <w:unhideWhenUsed/>
    <w:rsid w:val="00A222B0"/>
  </w:style>
  <w:style w:type="numbering" w:customStyle="1" w:styleId="121">
    <w:name w:val="Нет списка12"/>
    <w:next w:val="a3"/>
    <w:uiPriority w:val="99"/>
    <w:semiHidden/>
    <w:unhideWhenUsed/>
    <w:rsid w:val="00A222B0"/>
  </w:style>
  <w:style w:type="table" w:customStyle="1" w:styleId="71">
    <w:name w:val="Сетка таблицы7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">
    <w:name w:val="Сетка таблицы 11"/>
    <w:basedOn w:val="a2"/>
    <w:next w:val="19"/>
    <w:rsid w:val="00A222B0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1">
    <w:name w:val="Нет списка111"/>
    <w:next w:val="a3"/>
    <w:uiPriority w:val="99"/>
    <w:semiHidden/>
    <w:unhideWhenUsed/>
    <w:rsid w:val="00A222B0"/>
  </w:style>
  <w:style w:type="table" w:customStyle="1" w:styleId="160">
    <w:name w:val="Сетка таблицы16"/>
    <w:basedOn w:val="a2"/>
    <w:next w:val="af1"/>
    <w:uiPriority w:val="59"/>
    <w:rsid w:val="00A222B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3">
    <w:name w:val="Нет списка21"/>
    <w:next w:val="a3"/>
    <w:uiPriority w:val="99"/>
    <w:semiHidden/>
    <w:unhideWhenUsed/>
    <w:rsid w:val="00A222B0"/>
  </w:style>
  <w:style w:type="table" w:customStyle="1" w:styleId="250">
    <w:name w:val="Сетка таблицы2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3"/>
    <w:uiPriority w:val="99"/>
    <w:semiHidden/>
    <w:unhideWhenUsed/>
    <w:rsid w:val="00A222B0"/>
  </w:style>
  <w:style w:type="table" w:customStyle="1" w:styleId="1150">
    <w:name w:val="Сетка таблицы11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">
    <w:name w:val="Сетка таблицы11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">
    <w:name w:val="Сетка таблицы2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Сетка таблицы1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">
    <w:name w:val="Нет списка31"/>
    <w:next w:val="a3"/>
    <w:uiPriority w:val="99"/>
    <w:semiHidden/>
    <w:unhideWhenUsed/>
    <w:rsid w:val="00A222B0"/>
  </w:style>
  <w:style w:type="paragraph" w:customStyle="1" w:styleId="14660">
    <w:name w:val="14660"/>
    <w:basedOn w:val="a0"/>
    <w:rsid w:val="00C039C4"/>
    <w:pPr>
      <w:suppressAutoHyphens w:val="0"/>
      <w:autoSpaceDE w:val="0"/>
      <w:autoSpaceDN w:val="0"/>
      <w:spacing w:before="120" w:after="120"/>
      <w:jc w:val="center"/>
    </w:pPr>
    <w:rPr>
      <w:b/>
      <w:bCs/>
      <w:color w:val="000000"/>
      <w:sz w:val="28"/>
      <w:szCs w:val="28"/>
      <w:lang w:eastAsia="ru-RU"/>
    </w:rPr>
  </w:style>
  <w:style w:type="table" w:customStyle="1" w:styleId="81">
    <w:name w:val="Сетка таблицы8"/>
    <w:basedOn w:val="a2"/>
    <w:next w:val="af1"/>
    <w:uiPriority w:val="59"/>
    <w:rsid w:val="00C039C4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2"/>
    <w:next w:val="af1"/>
    <w:uiPriority w:val="59"/>
    <w:rsid w:val="00055DD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3E3ED6"/>
    <w:rPr>
      <w:rFonts w:ascii="Arial" w:hAnsi="Arial" w:cs="Arial"/>
    </w:rPr>
  </w:style>
  <w:style w:type="paragraph" w:styleId="52">
    <w:name w:val="toc 5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2">
    <w:name w:val="toc 6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2">
    <w:name w:val="toc 7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2">
    <w:name w:val="toc 8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customStyle="1" w:styleId="ConsNonformat">
    <w:name w:val="ConsNonformat"/>
    <w:rsid w:val="003E3ED6"/>
    <w:pPr>
      <w:widowControl w:val="0"/>
      <w:numPr>
        <w:numId w:val="4"/>
      </w:numPr>
      <w:suppressAutoHyphens/>
      <w:autoSpaceDE w:val="0"/>
      <w:autoSpaceDN w:val="0"/>
      <w:ind w:right="19772"/>
      <w:textAlignment w:val="baseline"/>
    </w:pPr>
    <w:rPr>
      <w:rFonts w:ascii="Courier New" w:eastAsia="SimSun" w:hAnsi="Courier New" w:cs="Courier New"/>
      <w:kern w:val="3"/>
      <w:lang w:eastAsia="zh-CN"/>
    </w:rPr>
  </w:style>
  <w:style w:type="numbering" w:customStyle="1" w:styleId="WW8Num16">
    <w:name w:val="WW8Num16"/>
    <w:rsid w:val="003E3ED6"/>
  </w:style>
  <w:style w:type="character" w:customStyle="1" w:styleId="Calibri9pt">
    <w:name w:val="Основной текст + Calibri;9 pt"/>
    <w:basedOn w:val="a1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f0">
    <w:name w:val="Основной текст_"/>
    <w:basedOn w:val="a1"/>
    <w:rsid w:val="00B93AC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Calibri85pt">
    <w:name w:val="Основной текст + Calibri;8.5 pt"/>
    <w:basedOn w:val="afff0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fff1">
    <w:name w:val="Колонтитул_"/>
    <w:link w:val="afff2"/>
    <w:locked/>
    <w:rsid w:val="000A6511"/>
    <w:rPr>
      <w:shd w:val="clear" w:color="auto" w:fill="FFFFFF"/>
    </w:rPr>
  </w:style>
  <w:style w:type="character" w:customStyle="1" w:styleId="92">
    <w:name w:val="Колонтитул + 9"/>
    <w:aliases w:val="5 pt1"/>
    <w:rsid w:val="000A6511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afff2">
    <w:name w:val="Колонтитул"/>
    <w:basedOn w:val="a0"/>
    <w:link w:val="afff1"/>
    <w:rsid w:val="000A6511"/>
    <w:pPr>
      <w:shd w:val="clear" w:color="auto" w:fill="FFFFFF"/>
      <w:suppressAutoHyphens w:val="0"/>
    </w:pPr>
    <w:rPr>
      <w:sz w:val="20"/>
      <w:szCs w:val="20"/>
      <w:lang w:eastAsia="ru-RU"/>
    </w:rPr>
  </w:style>
  <w:style w:type="paragraph" w:styleId="afff3">
    <w:name w:val="No Spacing"/>
    <w:uiPriority w:val="1"/>
    <w:qFormat/>
    <w:rsid w:val="00CD7C25"/>
    <w:pPr>
      <w:widowControl w:val="0"/>
      <w:autoSpaceDE w:val="0"/>
      <w:autoSpaceDN w:val="0"/>
      <w:adjustRightInd w:val="0"/>
    </w:pPr>
  </w:style>
  <w:style w:type="paragraph" w:customStyle="1" w:styleId="44">
    <w:name w:val="Без интервала4"/>
    <w:rsid w:val="00CD7C25"/>
    <w:rPr>
      <w:rFonts w:ascii="Calibri" w:hAnsi="Calibri"/>
      <w:sz w:val="22"/>
      <w:szCs w:val="22"/>
      <w:lang w:eastAsia="en-US"/>
    </w:rPr>
  </w:style>
  <w:style w:type="character" w:customStyle="1" w:styleId="FontStyle12">
    <w:name w:val="Font Style12"/>
    <w:rsid w:val="00CD7C25"/>
    <w:rPr>
      <w:rFonts w:ascii="Times New Roman" w:hAnsi="Times New Roman"/>
      <w:b/>
      <w:spacing w:val="10"/>
      <w:sz w:val="24"/>
    </w:rPr>
  </w:style>
  <w:style w:type="paragraph" w:customStyle="1" w:styleId="afff4">
    <w:name w:val="Прижатый влево"/>
    <w:basedOn w:val="a0"/>
    <w:next w:val="a0"/>
    <w:uiPriority w:val="99"/>
    <w:rsid w:val="00DD0304"/>
    <w:pPr>
      <w:widowControl w:val="0"/>
      <w:suppressAutoHyphens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  <w:lang w:eastAsia="ru-RU"/>
    </w:rPr>
  </w:style>
  <w:style w:type="paragraph" w:customStyle="1" w:styleId="ConsPlusCell">
    <w:name w:val="ConsPlusCell"/>
    <w:uiPriority w:val="99"/>
    <w:rsid w:val="009B1A2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">
    <w:name w:val="Список маркированный 1"/>
    <w:basedOn w:val="a0"/>
    <w:rsid w:val="001B6E05"/>
    <w:pPr>
      <w:numPr>
        <w:numId w:val="3"/>
      </w:numPr>
      <w:tabs>
        <w:tab w:val="left" w:pos="1276"/>
      </w:tabs>
      <w:jc w:val="both"/>
    </w:pPr>
  </w:style>
  <w:style w:type="character" w:customStyle="1" w:styleId="b-message-headname">
    <w:name w:val="b-message-head__name"/>
    <w:basedOn w:val="a1"/>
    <w:rsid w:val="00A6539F"/>
  </w:style>
  <w:style w:type="character" w:customStyle="1" w:styleId="b-message-heademail">
    <w:name w:val="b-message-head__email"/>
    <w:basedOn w:val="a1"/>
    <w:rsid w:val="00A6539F"/>
  </w:style>
  <w:style w:type="paragraph" w:customStyle="1" w:styleId="afff5">
    <w:name w:val="Таблицы (моноширинный)"/>
    <w:basedOn w:val="a0"/>
    <w:next w:val="a0"/>
    <w:uiPriority w:val="99"/>
    <w:rsid w:val="00863337"/>
    <w:pPr>
      <w:widowControl w:val="0"/>
      <w:suppressAutoHyphens w:val="0"/>
      <w:autoSpaceDE w:val="0"/>
      <w:autoSpaceDN w:val="0"/>
      <w:adjustRightInd w:val="0"/>
    </w:pPr>
    <w:rPr>
      <w:rFonts w:ascii="Courier New" w:hAnsi="Courier New" w:cs="Courier New"/>
      <w:sz w:val="26"/>
      <w:szCs w:val="26"/>
      <w:lang w:eastAsia="ru-RU"/>
    </w:rPr>
  </w:style>
  <w:style w:type="character" w:customStyle="1" w:styleId="afe">
    <w:name w:val="Абзац списка Знак"/>
    <w:link w:val="afd"/>
    <w:uiPriority w:val="34"/>
    <w:locked/>
    <w:rsid w:val="00E53FB7"/>
    <w:rPr>
      <w:rFonts w:ascii="Calibri" w:eastAsia="Calibri" w:hAnsi="Calibri"/>
      <w:sz w:val="22"/>
      <w:szCs w:val="22"/>
      <w:lang w:eastAsia="ar-SA"/>
    </w:rPr>
  </w:style>
  <w:style w:type="paragraph" w:styleId="afff6">
    <w:name w:val="Plain Text"/>
    <w:basedOn w:val="a0"/>
    <w:link w:val="afff7"/>
    <w:uiPriority w:val="99"/>
    <w:unhideWhenUsed/>
    <w:rsid w:val="005852AD"/>
    <w:pPr>
      <w:suppressAutoHyphens w:val="0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fff7">
    <w:name w:val="Текст Знак"/>
    <w:basedOn w:val="a1"/>
    <w:link w:val="afff6"/>
    <w:uiPriority w:val="99"/>
    <w:rsid w:val="005852AD"/>
    <w:rPr>
      <w:rFonts w:ascii="Consolas" w:eastAsiaTheme="minorHAnsi" w:hAnsi="Consolas" w:cstheme="minorBidi"/>
      <w:sz w:val="21"/>
      <w:szCs w:val="21"/>
      <w:lang w:eastAsia="en-US"/>
    </w:rPr>
  </w:style>
  <w:style w:type="paragraph" w:customStyle="1" w:styleId="afff8">
    <w:name w:val="Нормальный (таблица)"/>
    <w:basedOn w:val="a0"/>
    <w:next w:val="a0"/>
    <w:uiPriority w:val="99"/>
    <w:rsid w:val="00743E0C"/>
    <w:pPr>
      <w:widowControl w:val="0"/>
      <w:suppressAutoHyphens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  <w:lang w:eastAsia="ru-RU"/>
    </w:rPr>
  </w:style>
  <w:style w:type="character" w:customStyle="1" w:styleId="116">
    <w:name w:val="Заголовок 1 Знак1"/>
    <w:aliases w:val="q1 Знак1"/>
    <w:basedOn w:val="a1"/>
    <w:rsid w:val="005F39F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ar-SA"/>
    </w:rPr>
  </w:style>
  <w:style w:type="table" w:customStyle="1" w:styleId="93">
    <w:name w:val="Сетка таблицы9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">
    <w:name w:val="Нет списка5"/>
    <w:next w:val="a3"/>
    <w:uiPriority w:val="99"/>
    <w:semiHidden/>
    <w:unhideWhenUsed/>
    <w:rsid w:val="00524FA3"/>
  </w:style>
  <w:style w:type="paragraph" w:customStyle="1" w:styleId="2e">
    <w:name w:val="Заголовок2"/>
    <w:basedOn w:val="a0"/>
    <w:next w:val="a6"/>
    <w:rsid w:val="00524FA3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table" w:customStyle="1" w:styleId="100">
    <w:name w:val="Сетка таблицы10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 12"/>
    <w:basedOn w:val="a2"/>
    <w:next w:val="19"/>
    <w:rsid w:val="00524FA3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33">
    <w:name w:val="Нет списка13"/>
    <w:next w:val="a3"/>
    <w:uiPriority w:val="99"/>
    <w:semiHidden/>
    <w:unhideWhenUsed/>
    <w:rsid w:val="00524FA3"/>
  </w:style>
  <w:style w:type="table" w:customStyle="1" w:styleId="170">
    <w:name w:val="Сетка таблицы17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2">
    <w:name w:val="Нет списка22"/>
    <w:next w:val="a3"/>
    <w:uiPriority w:val="99"/>
    <w:semiHidden/>
    <w:unhideWhenUsed/>
    <w:rsid w:val="00524FA3"/>
  </w:style>
  <w:style w:type="table" w:customStyle="1" w:styleId="260">
    <w:name w:val="Сетка таблицы2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0">
    <w:name w:val="Нет списка112"/>
    <w:next w:val="a3"/>
    <w:uiPriority w:val="99"/>
    <w:semiHidden/>
    <w:unhideWhenUsed/>
    <w:rsid w:val="00524FA3"/>
  </w:style>
  <w:style w:type="table" w:customStyle="1" w:styleId="1160">
    <w:name w:val="Сетка таблицы11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Сетка таблицы2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0">
    <w:name w:val="Сетка таблицы133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0">
    <w:name w:val="Сетка таблицы2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">
    <w:name w:val="Сетка таблицы1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Сетка таблицы52"/>
    <w:basedOn w:val="a2"/>
    <w:next w:val="af1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Сетка таблицы2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0">
    <w:name w:val="Сетка таблицы6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">
    <w:name w:val="Сетка таблицы1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2">
    <w:name w:val="Нет списка32"/>
    <w:next w:val="a3"/>
    <w:uiPriority w:val="99"/>
    <w:semiHidden/>
    <w:unhideWhenUsed/>
    <w:rsid w:val="00524FA3"/>
  </w:style>
  <w:style w:type="numbering" w:customStyle="1" w:styleId="411">
    <w:name w:val="Нет списка41"/>
    <w:next w:val="a3"/>
    <w:uiPriority w:val="99"/>
    <w:semiHidden/>
    <w:unhideWhenUsed/>
    <w:rsid w:val="00524FA3"/>
  </w:style>
  <w:style w:type="numbering" w:customStyle="1" w:styleId="1211">
    <w:name w:val="Нет списка121"/>
    <w:next w:val="a3"/>
    <w:uiPriority w:val="99"/>
    <w:semiHidden/>
    <w:unhideWhenUsed/>
    <w:rsid w:val="00524FA3"/>
  </w:style>
  <w:style w:type="table" w:customStyle="1" w:styleId="720">
    <w:name w:val="Сетка таблицы72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">
    <w:name w:val="Сетка таблицы 111"/>
    <w:basedOn w:val="a2"/>
    <w:next w:val="19"/>
    <w:rsid w:val="00524FA3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20">
    <w:name w:val="Нет списка1112"/>
    <w:next w:val="a3"/>
    <w:uiPriority w:val="99"/>
    <w:semiHidden/>
    <w:unhideWhenUsed/>
    <w:rsid w:val="00524FA3"/>
  </w:style>
  <w:style w:type="table" w:customStyle="1" w:styleId="161">
    <w:name w:val="Сетка таблицы16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11">
    <w:name w:val="Нет списка211"/>
    <w:next w:val="a3"/>
    <w:uiPriority w:val="99"/>
    <w:semiHidden/>
    <w:unhideWhenUsed/>
    <w:rsid w:val="00524FA3"/>
  </w:style>
  <w:style w:type="table" w:customStyle="1" w:styleId="251">
    <w:name w:val="Сетка таблицы2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0">
    <w:name w:val="Нет списка11111"/>
    <w:next w:val="a3"/>
    <w:uiPriority w:val="99"/>
    <w:semiHidden/>
    <w:unhideWhenUsed/>
    <w:rsid w:val="00524FA3"/>
  </w:style>
  <w:style w:type="table" w:customStyle="1" w:styleId="1151">
    <w:name w:val="Сетка таблицы11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">
    <w:name w:val="Сетка таблицы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">
    <w:name w:val="Сетка таблицы11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Сетка таблицы4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Сетка таблицы2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">
    <w:name w:val="Сетка таблицы1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">
    <w:name w:val="Сетка таблицы5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">
    <w:name w:val="Сетка таблицы2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">
    <w:name w:val="Сетка таблицы1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">
    <w:name w:val="Сетка таблицы1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">
    <w:name w:val="Нет списка311"/>
    <w:next w:val="a3"/>
    <w:uiPriority w:val="99"/>
    <w:semiHidden/>
    <w:unhideWhenUsed/>
    <w:rsid w:val="00524FA3"/>
  </w:style>
  <w:style w:type="table" w:customStyle="1" w:styleId="810">
    <w:name w:val="Сетка таблицы8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8">
    <w:name w:val="Заголовок3"/>
    <w:basedOn w:val="a0"/>
    <w:next w:val="a6"/>
    <w:rsid w:val="0062072E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xl65">
    <w:name w:val="xl65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66">
    <w:name w:val="xl66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67">
    <w:name w:val="xl67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C000"/>
      <w:lang w:eastAsia="ru-RU"/>
    </w:rPr>
  </w:style>
  <w:style w:type="paragraph" w:customStyle="1" w:styleId="xl68">
    <w:name w:val="xl68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69">
    <w:name w:val="xl69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B050"/>
      <w:lang w:eastAsia="ru-RU"/>
    </w:rPr>
  </w:style>
  <w:style w:type="paragraph" w:customStyle="1" w:styleId="xl70">
    <w:name w:val="xl70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1">
    <w:name w:val="xl71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7030A0"/>
      <w:lang w:eastAsia="ru-RU"/>
    </w:rPr>
  </w:style>
  <w:style w:type="paragraph" w:customStyle="1" w:styleId="xl72">
    <w:name w:val="xl72"/>
    <w:basedOn w:val="a0"/>
    <w:rsid w:val="0004704F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3">
    <w:name w:val="xl73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2060"/>
      <w:lang w:eastAsia="ru-RU"/>
    </w:rPr>
  </w:style>
  <w:style w:type="paragraph" w:customStyle="1" w:styleId="xl74">
    <w:name w:val="xl74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2060"/>
      <w:lang w:eastAsia="ru-RU"/>
    </w:rPr>
  </w:style>
  <w:style w:type="paragraph" w:customStyle="1" w:styleId="xl75">
    <w:name w:val="xl75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B050"/>
      <w:lang w:eastAsia="ru-RU"/>
    </w:rPr>
  </w:style>
  <w:style w:type="paragraph" w:customStyle="1" w:styleId="xl76">
    <w:name w:val="xl76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77">
    <w:name w:val="xl77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2060"/>
      <w:lang w:eastAsia="ru-RU"/>
    </w:rPr>
  </w:style>
  <w:style w:type="paragraph" w:customStyle="1" w:styleId="xl78">
    <w:name w:val="xl78"/>
    <w:basedOn w:val="a0"/>
    <w:rsid w:val="0004704F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79">
    <w:name w:val="xl79"/>
    <w:basedOn w:val="a0"/>
    <w:rsid w:val="0004704F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80">
    <w:name w:val="xl80"/>
    <w:basedOn w:val="a0"/>
    <w:rsid w:val="0004704F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45">
    <w:name w:val="Заголовок4"/>
    <w:basedOn w:val="a0"/>
    <w:next w:val="a6"/>
    <w:rsid w:val="00574E6D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numbering" w:customStyle="1" w:styleId="63">
    <w:name w:val="Нет списка6"/>
    <w:next w:val="a3"/>
    <w:uiPriority w:val="99"/>
    <w:semiHidden/>
    <w:unhideWhenUsed/>
    <w:rsid w:val="00E60471"/>
  </w:style>
  <w:style w:type="table" w:customStyle="1" w:styleId="180">
    <w:name w:val="Сетка таблицы18"/>
    <w:basedOn w:val="a2"/>
    <w:next w:val="af1"/>
    <w:uiPriority w:val="59"/>
    <w:rsid w:val="00E60471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 13"/>
    <w:basedOn w:val="a2"/>
    <w:next w:val="19"/>
    <w:rsid w:val="00E60471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43">
    <w:name w:val="Нет списка14"/>
    <w:next w:val="a3"/>
    <w:uiPriority w:val="99"/>
    <w:semiHidden/>
    <w:unhideWhenUsed/>
    <w:rsid w:val="00E60471"/>
  </w:style>
  <w:style w:type="paragraph" w:customStyle="1" w:styleId="formattext0">
    <w:name w:val="formattext"/>
    <w:rsid w:val="00E60471"/>
    <w:pPr>
      <w:widowControl w:val="0"/>
      <w:autoSpaceDE w:val="0"/>
      <w:autoSpaceDN w:val="0"/>
      <w:adjustRightInd w:val="0"/>
    </w:pPr>
    <w:rPr>
      <w:rFonts w:eastAsia="SimSun"/>
      <w:sz w:val="18"/>
      <w:szCs w:val="18"/>
    </w:rPr>
  </w:style>
  <w:style w:type="paragraph" w:styleId="39">
    <w:name w:val="Body Text Indent 3"/>
    <w:basedOn w:val="a0"/>
    <w:link w:val="3a"/>
    <w:rsid w:val="00E60471"/>
    <w:pPr>
      <w:spacing w:after="120"/>
      <w:ind w:left="283"/>
    </w:pPr>
    <w:rPr>
      <w:rFonts w:eastAsia="SimSun"/>
      <w:sz w:val="16"/>
      <w:szCs w:val="16"/>
    </w:rPr>
  </w:style>
  <w:style w:type="character" w:customStyle="1" w:styleId="3a">
    <w:name w:val="Основной текст с отступом 3 Знак"/>
    <w:basedOn w:val="a1"/>
    <w:link w:val="39"/>
    <w:rsid w:val="00E60471"/>
    <w:rPr>
      <w:rFonts w:eastAsia="SimSun"/>
      <w:sz w:val="16"/>
      <w:szCs w:val="16"/>
      <w:lang w:eastAsia="ar-SA"/>
    </w:rPr>
  </w:style>
  <w:style w:type="paragraph" w:customStyle="1" w:styleId="afff9">
    <w:name w:val="Комментарий"/>
    <w:basedOn w:val="a0"/>
    <w:next w:val="a0"/>
    <w:rsid w:val="00E60471"/>
    <w:pPr>
      <w:suppressAutoHyphens w:val="0"/>
      <w:autoSpaceDE w:val="0"/>
      <w:autoSpaceDN w:val="0"/>
      <w:adjustRightInd w:val="0"/>
      <w:ind w:left="170"/>
      <w:jc w:val="both"/>
    </w:pPr>
    <w:rPr>
      <w:rFonts w:ascii="Arial" w:eastAsia="SimSun" w:hAnsi="Arial"/>
      <w:i/>
      <w:iCs/>
      <w:color w:val="800080"/>
      <w:sz w:val="20"/>
      <w:szCs w:val="20"/>
      <w:lang w:eastAsia="ru-RU"/>
    </w:rPr>
  </w:style>
  <w:style w:type="paragraph" w:styleId="afffa">
    <w:name w:val="footnote text"/>
    <w:basedOn w:val="a0"/>
    <w:link w:val="afffb"/>
    <w:rsid w:val="00E60471"/>
    <w:pPr>
      <w:suppressAutoHyphens w:val="0"/>
    </w:pPr>
    <w:rPr>
      <w:rFonts w:eastAsia="SimSun"/>
      <w:sz w:val="20"/>
      <w:szCs w:val="20"/>
      <w:lang w:eastAsia="ru-RU"/>
    </w:rPr>
  </w:style>
  <w:style w:type="character" w:customStyle="1" w:styleId="afffb">
    <w:name w:val="Текст сноски Знак"/>
    <w:basedOn w:val="a1"/>
    <w:link w:val="afffa"/>
    <w:rsid w:val="00E60471"/>
    <w:rPr>
      <w:rFonts w:eastAsia="SimSun"/>
    </w:rPr>
  </w:style>
  <w:style w:type="character" w:styleId="afffc">
    <w:name w:val="footnote reference"/>
    <w:basedOn w:val="a1"/>
    <w:rsid w:val="00E60471"/>
    <w:rPr>
      <w:vertAlign w:val="superscript"/>
    </w:rPr>
  </w:style>
  <w:style w:type="numbering" w:customStyle="1" w:styleId="233">
    <w:name w:val="Нет списка23"/>
    <w:next w:val="a3"/>
    <w:uiPriority w:val="99"/>
    <w:semiHidden/>
    <w:unhideWhenUsed/>
    <w:rsid w:val="00E60471"/>
  </w:style>
  <w:style w:type="table" w:customStyle="1" w:styleId="270">
    <w:name w:val="Сетка таблицы27"/>
    <w:basedOn w:val="a2"/>
    <w:next w:val="af1"/>
    <w:uiPriority w:val="59"/>
    <w:rsid w:val="00E60471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">
    <w:name w:val="Сетка таблицы117"/>
    <w:basedOn w:val="a2"/>
    <w:next w:val="af1"/>
    <w:uiPriority w:val="59"/>
    <w:rsid w:val="00E60471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0">
    <w:name w:val="Нет списка33"/>
    <w:next w:val="a3"/>
    <w:uiPriority w:val="99"/>
    <w:semiHidden/>
    <w:unhideWhenUsed/>
    <w:rsid w:val="00E60471"/>
  </w:style>
  <w:style w:type="table" w:customStyle="1" w:styleId="331">
    <w:name w:val="Сетка таблицы33"/>
    <w:basedOn w:val="a2"/>
    <w:next w:val="af1"/>
    <w:uiPriority w:val="39"/>
    <w:rsid w:val="00E60471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e">
    <w:name w:val="Знак1"/>
    <w:basedOn w:val="a0"/>
    <w:rsid w:val="00E60471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character" w:customStyle="1" w:styleId="afffd">
    <w:name w:val="Цветовое выделение"/>
    <w:rsid w:val="00E60471"/>
    <w:rPr>
      <w:b/>
      <w:color w:val="000080"/>
    </w:rPr>
  </w:style>
  <w:style w:type="paragraph" w:customStyle="1" w:styleId="118">
    <w:name w:val="Знак11"/>
    <w:basedOn w:val="a0"/>
    <w:rsid w:val="00E60471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table" w:customStyle="1" w:styleId="3310">
    <w:name w:val="Сетка таблицы331"/>
    <w:basedOn w:val="a2"/>
    <w:next w:val="af1"/>
    <w:uiPriority w:val="59"/>
    <w:rsid w:val="00E60471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1">
    <w:name w:val="s_1"/>
    <w:basedOn w:val="a0"/>
    <w:rsid w:val="00E60471"/>
    <w:pPr>
      <w:suppressAutoHyphens w:val="0"/>
      <w:spacing w:before="100" w:beforeAutospacing="1" w:after="100" w:afterAutospacing="1"/>
    </w:pPr>
    <w:rPr>
      <w:rFonts w:eastAsia="SimSun"/>
      <w:lang w:eastAsia="ru-RU"/>
    </w:rPr>
  </w:style>
  <w:style w:type="table" w:customStyle="1" w:styleId="430">
    <w:name w:val="Сетка таблицы43"/>
    <w:basedOn w:val="a2"/>
    <w:next w:val="af1"/>
    <w:rsid w:val="00E60471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1">
    <w:name w:val="Нет списка42"/>
    <w:next w:val="a3"/>
    <w:uiPriority w:val="99"/>
    <w:semiHidden/>
    <w:unhideWhenUsed/>
    <w:rsid w:val="00E60471"/>
  </w:style>
  <w:style w:type="table" w:customStyle="1" w:styleId="530">
    <w:name w:val="Сетка таблицы53"/>
    <w:basedOn w:val="a2"/>
    <w:next w:val="af1"/>
    <w:rsid w:val="00E60471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e">
    <w:name w:val="Revision"/>
    <w:hidden/>
    <w:uiPriority w:val="99"/>
    <w:semiHidden/>
    <w:rsid w:val="00E60471"/>
    <w:rPr>
      <w:rFonts w:eastAsia="SimSun"/>
      <w:sz w:val="24"/>
      <w:szCs w:val="24"/>
      <w:lang w:eastAsia="ar-SA"/>
    </w:rPr>
  </w:style>
  <w:style w:type="character" w:customStyle="1" w:styleId="imlogmatch">
    <w:name w:val="im_log_match"/>
    <w:basedOn w:val="a1"/>
    <w:rsid w:val="00E60471"/>
  </w:style>
  <w:style w:type="character" w:customStyle="1" w:styleId="js-extracted-address">
    <w:name w:val="js-extracted-address"/>
    <w:basedOn w:val="a1"/>
    <w:rsid w:val="00E60471"/>
  </w:style>
  <w:style w:type="character" w:customStyle="1" w:styleId="mail-message-map-nobreak">
    <w:name w:val="mail-message-map-nobreak"/>
    <w:basedOn w:val="a1"/>
    <w:rsid w:val="00E60471"/>
  </w:style>
  <w:style w:type="character" w:customStyle="1" w:styleId="TimesNewRoman">
    <w:name w:val="Стиль Times New Roman"/>
    <w:basedOn w:val="a1"/>
    <w:rsid w:val="00E60471"/>
    <w:rPr>
      <w:rFonts w:ascii="Times New Roman" w:hAnsi="Times New Roman"/>
      <w:sz w:val="28"/>
    </w:rPr>
  </w:style>
  <w:style w:type="paragraph" w:customStyle="1" w:styleId="Normal1">
    <w:name w:val="Стиль Normal + Первая строка:  1 см Междустр.интервал:  полуторный"/>
    <w:basedOn w:val="a0"/>
    <w:rsid w:val="00E60471"/>
    <w:pPr>
      <w:widowControl w:val="0"/>
      <w:tabs>
        <w:tab w:val="right" w:pos="567"/>
      </w:tabs>
      <w:suppressAutoHyphens w:val="0"/>
      <w:spacing w:line="360" w:lineRule="auto"/>
      <w:ind w:firstLine="567"/>
      <w:jc w:val="both"/>
    </w:pPr>
    <w:rPr>
      <w:rFonts w:eastAsia="SimSun"/>
      <w:snapToGrid w:val="0"/>
      <w:sz w:val="28"/>
      <w:szCs w:val="20"/>
      <w:lang w:eastAsia="ru-RU"/>
    </w:rPr>
  </w:style>
  <w:style w:type="paragraph" w:customStyle="1" w:styleId="01">
    <w:name w:val="01 Основной текст"/>
    <w:basedOn w:val="ConsNormal"/>
    <w:qFormat/>
    <w:rsid w:val="00E60471"/>
    <w:pPr>
      <w:widowControl/>
      <w:suppressAutoHyphens w:val="0"/>
      <w:autoSpaceDN w:val="0"/>
      <w:adjustRightInd w:val="0"/>
      <w:ind w:right="0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">
    <w:name w:val="Информация об изменениях"/>
    <w:basedOn w:val="a0"/>
    <w:next w:val="a0"/>
    <w:uiPriority w:val="99"/>
    <w:rsid w:val="00E60471"/>
    <w:pPr>
      <w:widowControl w:val="0"/>
      <w:suppressAutoHyphens w:val="0"/>
      <w:autoSpaceDE w:val="0"/>
      <w:autoSpaceDN w:val="0"/>
      <w:adjustRightInd w:val="0"/>
      <w:spacing w:before="180"/>
      <w:ind w:left="360" w:right="360"/>
      <w:jc w:val="both"/>
    </w:pPr>
    <w:rPr>
      <w:rFonts w:ascii="Arial" w:eastAsiaTheme="minorEastAsia" w:hAnsi="Arial" w:cs="Arial"/>
      <w:color w:val="353842"/>
      <w:sz w:val="20"/>
      <w:szCs w:val="20"/>
      <w:shd w:val="clear" w:color="auto" w:fill="EAEFED"/>
      <w:lang w:eastAsia="ru-RU"/>
    </w:rPr>
  </w:style>
  <w:style w:type="paragraph" w:customStyle="1" w:styleId="affff0">
    <w:name w:val="Подзаголовок для информации об изменениях"/>
    <w:basedOn w:val="a0"/>
    <w:next w:val="a0"/>
    <w:uiPriority w:val="99"/>
    <w:rsid w:val="00E60471"/>
    <w:pPr>
      <w:widowControl w:val="0"/>
      <w:suppressAutoHyphens w:val="0"/>
      <w:autoSpaceDE w:val="0"/>
      <w:autoSpaceDN w:val="0"/>
      <w:adjustRightInd w:val="0"/>
      <w:ind w:firstLine="720"/>
      <w:jc w:val="both"/>
    </w:pPr>
    <w:rPr>
      <w:rFonts w:ascii="Arial" w:eastAsiaTheme="minorEastAsia" w:hAnsi="Arial" w:cs="Arial"/>
      <w:b/>
      <w:bCs/>
      <w:color w:val="353842"/>
      <w:sz w:val="20"/>
      <w:szCs w:val="20"/>
      <w:lang w:eastAsia="ru-RU"/>
    </w:rPr>
  </w:style>
  <w:style w:type="paragraph" w:customStyle="1" w:styleId="TimesNewRoman14">
    <w:name w:val="Стиль Times New Roman 14 пт Междустр.интервал:  полуторный"/>
    <w:basedOn w:val="a0"/>
    <w:link w:val="TimesNewRoman140"/>
    <w:rsid w:val="00E60471"/>
    <w:pPr>
      <w:suppressAutoHyphens w:val="0"/>
      <w:spacing w:before="100" w:beforeAutospacing="1" w:after="100" w:afterAutospacing="1" w:line="360" w:lineRule="auto"/>
      <w:ind w:firstLine="709"/>
      <w:jc w:val="both"/>
    </w:pPr>
    <w:rPr>
      <w:rFonts w:eastAsia="SimSun"/>
      <w:sz w:val="28"/>
      <w:szCs w:val="20"/>
      <w:lang w:eastAsia="ru-RU"/>
    </w:rPr>
  </w:style>
  <w:style w:type="character" w:customStyle="1" w:styleId="TimesNewRoman140">
    <w:name w:val="Стиль Times New Roman 14 пт Междустр.интервал:  полуторный Знак"/>
    <w:basedOn w:val="a1"/>
    <w:link w:val="TimesNewRoman14"/>
    <w:rsid w:val="00E60471"/>
    <w:rPr>
      <w:rFonts w:eastAsia="SimSun"/>
      <w:sz w:val="28"/>
    </w:rPr>
  </w:style>
  <w:style w:type="paragraph" w:customStyle="1" w:styleId="affff1">
    <w:name w:val="Информация о версии"/>
    <w:basedOn w:val="afff9"/>
    <w:next w:val="a0"/>
    <w:uiPriority w:val="99"/>
    <w:rsid w:val="00E60471"/>
    <w:pPr>
      <w:widowControl w:val="0"/>
      <w:spacing w:before="75"/>
    </w:pPr>
    <w:rPr>
      <w:rFonts w:eastAsiaTheme="minorEastAsia" w:cs="Arial"/>
      <w:color w:val="353842"/>
      <w:sz w:val="26"/>
      <w:szCs w:val="26"/>
      <w:shd w:val="clear" w:color="auto" w:fill="F0F0F0"/>
    </w:rPr>
  </w:style>
  <w:style w:type="character" w:customStyle="1" w:styleId="cardattributesattrsitem">
    <w:name w:val="cardattributes__attrsitem"/>
    <w:basedOn w:val="a1"/>
    <w:rsid w:val="00E60471"/>
  </w:style>
  <w:style w:type="table" w:customStyle="1" w:styleId="630">
    <w:name w:val="Сетка таблицы63"/>
    <w:basedOn w:val="a2"/>
    <w:next w:val="af1"/>
    <w:uiPriority w:val="39"/>
    <w:rsid w:val="00E60471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2">
    <w:name w:val="Нет списка51"/>
    <w:next w:val="a3"/>
    <w:uiPriority w:val="99"/>
    <w:semiHidden/>
    <w:unhideWhenUsed/>
    <w:rsid w:val="00E60471"/>
  </w:style>
  <w:style w:type="numbering" w:customStyle="1" w:styleId="1130">
    <w:name w:val="Нет списка113"/>
    <w:next w:val="a3"/>
    <w:uiPriority w:val="99"/>
    <w:semiHidden/>
    <w:unhideWhenUsed/>
    <w:rsid w:val="00E60471"/>
  </w:style>
  <w:style w:type="numbering" w:customStyle="1" w:styleId="2121">
    <w:name w:val="Нет списка212"/>
    <w:next w:val="a3"/>
    <w:uiPriority w:val="99"/>
    <w:semiHidden/>
    <w:unhideWhenUsed/>
    <w:rsid w:val="00E60471"/>
  </w:style>
  <w:style w:type="numbering" w:customStyle="1" w:styleId="3120">
    <w:name w:val="Нет списка312"/>
    <w:next w:val="a3"/>
    <w:uiPriority w:val="99"/>
    <w:semiHidden/>
    <w:unhideWhenUsed/>
    <w:rsid w:val="00E60471"/>
  </w:style>
  <w:style w:type="table" w:customStyle="1" w:styleId="3311">
    <w:name w:val="Сетка таблицы3311"/>
    <w:basedOn w:val="a2"/>
    <w:next w:val="af1"/>
    <w:uiPriority w:val="59"/>
    <w:rsid w:val="00E60471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">
    <w:name w:val="Сетка таблицы412"/>
    <w:basedOn w:val="a2"/>
    <w:next w:val="af1"/>
    <w:rsid w:val="00E604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1">
    <w:name w:val="Нет списка411"/>
    <w:next w:val="a3"/>
    <w:uiPriority w:val="99"/>
    <w:semiHidden/>
    <w:unhideWhenUsed/>
    <w:rsid w:val="00E60471"/>
  </w:style>
  <w:style w:type="table" w:customStyle="1" w:styleId="5120">
    <w:name w:val="Сетка таблицы512"/>
    <w:basedOn w:val="a2"/>
    <w:next w:val="af1"/>
    <w:rsid w:val="00E604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5">
    <w:name w:val="font5"/>
    <w:basedOn w:val="a0"/>
    <w:rsid w:val="00E60471"/>
    <w:pPr>
      <w:suppressAutoHyphens w:val="0"/>
      <w:spacing w:before="100" w:beforeAutospacing="1" w:after="100" w:afterAutospacing="1"/>
    </w:pPr>
    <w:rPr>
      <w:rFonts w:ascii="Arial" w:hAnsi="Arial" w:cs="Arial"/>
      <w:color w:val="FF0000"/>
      <w:sz w:val="22"/>
      <w:szCs w:val="22"/>
      <w:lang w:eastAsia="ru-RU"/>
    </w:rPr>
  </w:style>
  <w:style w:type="paragraph" w:customStyle="1" w:styleId="xl81">
    <w:name w:val="xl81"/>
    <w:basedOn w:val="a0"/>
    <w:rsid w:val="00E60471"/>
    <w:pP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C000"/>
      <w:lang w:eastAsia="ru-RU"/>
    </w:rPr>
  </w:style>
  <w:style w:type="paragraph" w:customStyle="1" w:styleId="xl82">
    <w:name w:val="xl82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963634"/>
      <w:lang w:eastAsia="ru-RU"/>
    </w:rPr>
  </w:style>
  <w:style w:type="paragraph" w:customStyle="1" w:styleId="xl83">
    <w:name w:val="xl83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4">
    <w:name w:val="xl84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5">
    <w:name w:val="xl85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6">
    <w:name w:val="xl86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87">
    <w:name w:val="xl87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8">
    <w:name w:val="xl88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FFFF"/>
      <w:lang w:eastAsia="ru-RU"/>
    </w:rPr>
  </w:style>
  <w:style w:type="paragraph" w:customStyle="1" w:styleId="xl89">
    <w:name w:val="xl89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538DD5"/>
      <w:lang w:eastAsia="ru-RU"/>
    </w:rPr>
  </w:style>
  <w:style w:type="paragraph" w:customStyle="1" w:styleId="xl90">
    <w:name w:val="xl90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DA9694"/>
      <w:lang w:eastAsia="ru-RU"/>
    </w:rPr>
  </w:style>
  <w:style w:type="paragraph" w:customStyle="1" w:styleId="xl91">
    <w:name w:val="xl91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2">
    <w:name w:val="xl92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3">
    <w:name w:val="xl93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lang w:eastAsia="ru-RU"/>
    </w:rPr>
  </w:style>
  <w:style w:type="paragraph" w:customStyle="1" w:styleId="xl94">
    <w:name w:val="xl94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5">
    <w:name w:val="xl95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2060"/>
      <w:lang w:eastAsia="ru-RU"/>
    </w:rPr>
  </w:style>
  <w:style w:type="paragraph" w:customStyle="1" w:styleId="xl96">
    <w:name w:val="xl96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16365C"/>
      <w:lang w:eastAsia="ru-RU"/>
    </w:rPr>
  </w:style>
  <w:style w:type="paragraph" w:customStyle="1" w:styleId="xl97">
    <w:name w:val="xl97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8">
    <w:name w:val="xl98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B0F0"/>
      <w:lang w:eastAsia="ru-RU"/>
    </w:rPr>
  </w:style>
  <w:style w:type="paragraph" w:customStyle="1" w:styleId="xl99">
    <w:name w:val="xl99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7030A0"/>
      <w:lang w:eastAsia="ru-RU"/>
    </w:rPr>
  </w:style>
  <w:style w:type="paragraph" w:customStyle="1" w:styleId="xl100">
    <w:name w:val="xl100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1">
    <w:name w:val="xl101"/>
    <w:basedOn w:val="a0"/>
    <w:rsid w:val="00E60471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2">
    <w:name w:val="xl102"/>
    <w:basedOn w:val="a0"/>
    <w:rsid w:val="00E60471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3">
    <w:name w:val="xl103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4">
    <w:name w:val="xl104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5">
    <w:name w:val="xl105"/>
    <w:basedOn w:val="a0"/>
    <w:rsid w:val="00E60471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6">
    <w:name w:val="xl106"/>
    <w:basedOn w:val="a0"/>
    <w:rsid w:val="00E60471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7">
    <w:name w:val="xl107"/>
    <w:basedOn w:val="a0"/>
    <w:rsid w:val="00E60471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8">
    <w:name w:val="xl108"/>
    <w:basedOn w:val="a0"/>
    <w:rsid w:val="00E60471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9">
    <w:name w:val="xl109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0">
    <w:name w:val="xl110"/>
    <w:basedOn w:val="a0"/>
    <w:rsid w:val="00E60471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1">
    <w:name w:val="xl111"/>
    <w:basedOn w:val="a0"/>
    <w:rsid w:val="00E60471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2">
    <w:name w:val="xl112"/>
    <w:basedOn w:val="a0"/>
    <w:rsid w:val="00E60471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3">
    <w:name w:val="xl113"/>
    <w:basedOn w:val="a0"/>
    <w:rsid w:val="00E60471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4">
    <w:name w:val="xl114"/>
    <w:basedOn w:val="a0"/>
    <w:rsid w:val="00E60471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5">
    <w:name w:val="xl115"/>
    <w:basedOn w:val="a0"/>
    <w:rsid w:val="00E60471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6">
    <w:name w:val="xl116"/>
    <w:basedOn w:val="a0"/>
    <w:rsid w:val="00E60471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rmchqcpvmsonormal">
    <w:name w:val="rmchqcpv msonormal"/>
    <w:basedOn w:val="a0"/>
    <w:rsid w:val="00E60471"/>
    <w:pPr>
      <w:suppressAutoHyphens w:val="0"/>
      <w:spacing w:before="100" w:beforeAutospacing="1" w:after="100" w:afterAutospacing="1"/>
    </w:pPr>
    <w:rPr>
      <w:lang w:eastAsia="ru-RU"/>
    </w:rPr>
  </w:style>
  <w:style w:type="numbering" w:customStyle="1" w:styleId="73">
    <w:name w:val="Нет списка7"/>
    <w:next w:val="a3"/>
    <w:uiPriority w:val="99"/>
    <w:semiHidden/>
    <w:unhideWhenUsed/>
    <w:rsid w:val="00E60471"/>
  </w:style>
  <w:style w:type="table" w:customStyle="1" w:styleId="190">
    <w:name w:val="Сетка таблицы19"/>
    <w:basedOn w:val="a2"/>
    <w:next w:val="af1"/>
    <w:uiPriority w:val="59"/>
    <w:rsid w:val="00E60471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 14"/>
    <w:basedOn w:val="a2"/>
    <w:next w:val="19"/>
    <w:rsid w:val="00E60471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53">
    <w:name w:val="Нет списка15"/>
    <w:next w:val="a3"/>
    <w:uiPriority w:val="99"/>
    <w:semiHidden/>
    <w:unhideWhenUsed/>
    <w:rsid w:val="00E60471"/>
  </w:style>
  <w:style w:type="numbering" w:customStyle="1" w:styleId="243">
    <w:name w:val="Нет списка24"/>
    <w:next w:val="a3"/>
    <w:uiPriority w:val="99"/>
    <w:semiHidden/>
    <w:unhideWhenUsed/>
    <w:rsid w:val="00E60471"/>
  </w:style>
  <w:style w:type="table" w:customStyle="1" w:styleId="280">
    <w:name w:val="Сетка таблицы28"/>
    <w:basedOn w:val="a2"/>
    <w:next w:val="af1"/>
    <w:uiPriority w:val="59"/>
    <w:rsid w:val="00E60471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0">
    <w:name w:val="Сетка таблицы118"/>
    <w:basedOn w:val="a2"/>
    <w:next w:val="af1"/>
    <w:uiPriority w:val="59"/>
    <w:rsid w:val="00E60471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0">
    <w:name w:val="Нет списка34"/>
    <w:next w:val="a3"/>
    <w:uiPriority w:val="99"/>
    <w:semiHidden/>
    <w:unhideWhenUsed/>
    <w:rsid w:val="00E60471"/>
  </w:style>
  <w:style w:type="table" w:customStyle="1" w:styleId="341">
    <w:name w:val="Сетка таблицы34"/>
    <w:basedOn w:val="a2"/>
    <w:next w:val="af1"/>
    <w:uiPriority w:val="39"/>
    <w:rsid w:val="00E60471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">
    <w:name w:val="Сетка таблицы332"/>
    <w:basedOn w:val="a2"/>
    <w:next w:val="af1"/>
    <w:uiPriority w:val="59"/>
    <w:rsid w:val="00E60471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0">
    <w:name w:val="Сетка таблицы44"/>
    <w:basedOn w:val="a2"/>
    <w:next w:val="af1"/>
    <w:rsid w:val="00E60471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1">
    <w:name w:val="Нет списка43"/>
    <w:next w:val="a3"/>
    <w:uiPriority w:val="99"/>
    <w:semiHidden/>
    <w:unhideWhenUsed/>
    <w:rsid w:val="00E60471"/>
  </w:style>
  <w:style w:type="table" w:customStyle="1" w:styleId="54">
    <w:name w:val="Сетка таблицы54"/>
    <w:basedOn w:val="a2"/>
    <w:next w:val="af1"/>
    <w:rsid w:val="00E60471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2"/>
    <w:next w:val="af1"/>
    <w:uiPriority w:val="39"/>
    <w:rsid w:val="00E60471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1">
    <w:name w:val="Нет списка52"/>
    <w:next w:val="a3"/>
    <w:uiPriority w:val="99"/>
    <w:semiHidden/>
    <w:unhideWhenUsed/>
    <w:rsid w:val="00E60471"/>
  </w:style>
  <w:style w:type="numbering" w:customStyle="1" w:styleId="1140">
    <w:name w:val="Нет списка114"/>
    <w:next w:val="a3"/>
    <w:uiPriority w:val="99"/>
    <w:semiHidden/>
    <w:unhideWhenUsed/>
    <w:rsid w:val="00E60471"/>
  </w:style>
  <w:style w:type="numbering" w:customStyle="1" w:styleId="2130">
    <w:name w:val="Нет списка213"/>
    <w:next w:val="a3"/>
    <w:uiPriority w:val="99"/>
    <w:semiHidden/>
    <w:unhideWhenUsed/>
    <w:rsid w:val="00E60471"/>
  </w:style>
  <w:style w:type="numbering" w:customStyle="1" w:styleId="313">
    <w:name w:val="Нет списка313"/>
    <w:next w:val="a3"/>
    <w:uiPriority w:val="99"/>
    <w:semiHidden/>
    <w:unhideWhenUsed/>
    <w:rsid w:val="00E60471"/>
  </w:style>
  <w:style w:type="table" w:customStyle="1" w:styleId="3312">
    <w:name w:val="Сетка таблицы3312"/>
    <w:basedOn w:val="a2"/>
    <w:next w:val="af1"/>
    <w:uiPriority w:val="59"/>
    <w:rsid w:val="00E60471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">
    <w:name w:val="Сетка таблицы413"/>
    <w:basedOn w:val="a2"/>
    <w:next w:val="af1"/>
    <w:rsid w:val="00E604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0">
    <w:name w:val="Нет списка412"/>
    <w:next w:val="a3"/>
    <w:uiPriority w:val="99"/>
    <w:semiHidden/>
    <w:unhideWhenUsed/>
    <w:rsid w:val="00E60471"/>
  </w:style>
  <w:style w:type="table" w:customStyle="1" w:styleId="513">
    <w:name w:val="Сетка таблицы513"/>
    <w:basedOn w:val="a2"/>
    <w:next w:val="af1"/>
    <w:rsid w:val="00E604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271">
    <w:name w:val="font271"/>
    <w:basedOn w:val="a1"/>
    <w:rsid w:val="00E60471"/>
    <w:rPr>
      <w:rFonts w:ascii="Arial" w:hAnsi="Arial" w:cs="Arial" w:hint="default"/>
      <w:b w:val="0"/>
      <w:bCs w:val="0"/>
      <w:i w:val="0"/>
      <w:iCs w:val="0"/>
      <w:strike w:val="0"/>
      <w:dstrike w:val="0"/>
      <w:color w:val="538DD5"/>
      <w:sz w:val="20"/>
      <w:szCs w:val="20"/>
      <w:u w:val="none"/>
      <w:effect w:val="none"/>
    </w:rPr>
  </w:style>
  <w:style w:type="character" w:customStyle="1" w:styleId="font51">
    <w:name w:val="font51"/>
    <w:basedOn w:val="a1"/>
    <w:rsid w:val="00E60471"/>
    <w:rPr>
      <w:rFonts w:ascii="Arial" w:hAnsi="Arial" w:cs="Arial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80">
    <w:name w:val="Заголовок 8 Знак"/>
    <w:basedOn w:val="a1"/>
    <w:link w:val="8"/>
    <w:rsid w:val="007F5039"/>
    <w:rPr>
      <w:sz w:val="28"/>
      <w:szCs w:val="24"/>
      <w:shd w:val="clear" w:color="auto" w:fill="FFFFFF"/>
      <w:lang w:eastAsia="ar-SA"/>
    </w:rPr>
  </w:style>
  <w:style w:type="character" w:customStyle="1" w:styleId="90">
    <w:name w:val="Заголовок 9 Знак"/>
    <w:basedOn w:val="a1"/>
    <w:link w:val="9"/>
    <w:rsid w:val="007F5039"/>
    <w:rPr>
      <w:b/>
      <w:sz w:val="24"/>
      <w:szCs w:val="24"/>
      <w:lang w:eastAsia="ar-SA"/>
    </w:rPr>
  </w:style>
  <w:style w:type="numbering" w:customStyle="1" w:styleId="WW8Num161">
    <w:name w:val="WW8Num161"/>
    <w:rsid w:val="007F5039"/>
    <w:pPr>
      <w:numPr>
        <w:numId w:val="4"/>
      </w:numPr>
    </w:pPr>
  </w:style>
  <w:style w:type="character" w:customStyle="1" w:styleId="83">
    <w:name w:val="Основной шрифт абзаца8"/>
    <w:rsid w:val="007F5039"/>
  </w:style>
  <w:style w:type="character" w:customStyle="1" w:styleId="WW8Num10z0">
    <w:name w:val="WW8Num10z0"/>
    <w:rsid w:val="007F5039"/>
    <w:rPr>
      <w:rFonts w:ascii="Symbol" w:eastAsia="Times New Roman" w:hAnsi="Symbol" w:cs="Times New Roman"/>
    </w:rPr>
  </w:style>
  <w:style w:type="character" w:customStyle="1" w:styleId="WW8Num10z1">
    <w:name w:val="WW8Num10z1"/>
    <w:rsid w:val="007F5039"/>
    <w:rPr>
      <w:rFonts w:ascii="Courier New" w:hAnsi="Courier New" w:cs="Courier New"/>
    </w:rPr>
  </w:style>
  <w:style w:type="character" w:customStyle="1" w:styleId="WW8Num10z2">
    <w:name w:val="WW8Num10z2"/>
    <w:rsid w:val="007F5039"/>
    <w:rPr>
      <w:rFonts w:ascii="Wingdings" w:hAnsi="Wingdings" w:cs="Wingdings"/>
    </w:rPr>
  </w:style>
  <w:style w:type="character" w:customStyle="1" w:styleId="WW8Num10z3">
    <w:name w:val="WW8Num10z3"/>
    <w:rsid w:val="007F5039"/>
    <w:rPr>
      <w:rFonts w:ascii="Symbol" w:hAnsi="Symbol" w:cs="Symbol"/>
    </w:rPr>
  </w:style>
  <w:style w:type="character" w:customStyle="1" w:styleId="WW8Num12z0">
    <w:name w:val="WW8Num12z0"/>
    <w:rsid w:val="007F5039"/>
    <w:rPr>
      <w:rFonts w:ascii="Symbol" w:eastAsia="Times New Roman" w:hAnsi="Symbol" w:cs="Times New Roman"/>
    </w:rPr>
  </w:style>
  <w:style w:type="character" w:customStyle="1" w:styleId="WW8Num14z0">
    <w:name w:val="WW8Num14z0"/>
    <w:rsid w:val="007F5039"/>
    <w:rPr>
      <w:b/>
    </w:rPr>
  </w:style>
  <w:style w:type="character" w:customStyle="1" w:styleId="74">
    <w:name w:val="Основной шрифт абзаца7"/>
    <w:rsid w:val="007F5039"/>
  </w:style>
  <w:style w:type="character" w:customStyle="1" w:styleId="WW8Num8z0">
    <w:name w:val="WW8Num8z0"/>
    <w:rsid w:val="007F5039"/>
    <w:rPr>
      <w:rFonts w:ascii="Symbol" w:hAnsi="Symbol" w:cs="Times New Roman"/>
    </w:rPr>
  </w:style>
  <w:style w:type="character" w:customStyle="1" w:styleId="WW8Num8z1">
    <w:name w:val="WW8Num8z1"/>
    <w:rsid w:val="007F5039"/>
    <w:rPr>
      <w:rFonts w:ascii="Courier New" w:hAnsi="Courier New"/>
    </w:rPr>
  </w:style>
  <w:style w:type="character" w:customStyle="1" w:styleId="WW8Num8z2">
    <w:name w:val="WW8Num8z2"/>
    <w:rsid w:val="007F5039"/>
    <w:rPr>
      <w:rFonts w:ascii="Wingdings" w:hAnsi="Wingdings"/>
    </w:rPr>
  </w:style>
  <w:style w:type="character" w:customStyle="1" w:styleId="WW8Num8z3">
    <w:name w:val="WW8Num8z3"/>
    <w:rsid w:val="007F5039"/>
    <w:rPr>
      <w:rFonts w:ascii="Symbol" w:hAnsi="Symbol"/>
    </w:rPr>
  </w:style>
  <w:style w:type="character" w:customStyle="1" w:styleId="65">
    <w:name w:val="Основной шрифт абзаца6"/>
    <w:rsid w:val="007F5039"/>
  </w:style>
  <w:style w:type="character" w:customStyle="1" w:styleId="55">
    <w:name w:val="Основной шрифт абзаца5"/>
    <w:rsid w:val="007F5039"/>
  </w:style>
  <w:style w:type="character" w:customStyle="1" w:styleId="WW8Num2z0">
    <w:name w:val="WW8Num2z0"/>
    <w:rsid w:val="007F5039"/>
  </w:style>
  <w:style w:type="character" w:customStyle="1" w:styleId="46">
    <w:name w:val="Основной шрифт абзаца4"/>
    <w:rsid w:val="007F5039"/>
  </w:style>
  <w:style w:type="character" w:customStyle="1" w:styleId="WW8Num1z1">
    <w:name w:val="WW8Num1z1"/>
    <w:rsid w:val="007F5039"/>
  </w:style>
  <w:style w:type="character" w:customStyle="1" w:styleId="WW8Num1z2">
    <w:name w:val="WW8Num1z2"/>
    <w:rsid w:val="007F5039"/>
  </w:style>
  <w:style w:type="character" w:customStyle="1" w:styleId="WW8Num1z3">
    <w:name w:val="WW8Num1z3"/>
    <w:rsid w:val="007F5039"/>
  </w:style>
  <w:style w:type="character" w:customStyle="1" w:styleId="WW8Num1z4">
    <w:name w:val="WW8Num1z4"/>
    <w:rsid w:val="007F5039"/>
  </w:style>
  <w:style w:type="character" w:customStyle="1" w:styleId="WW8Num1z5">
    <w:name w:val="WW8Num1z5"/>
    <w:rsid w:val="007F5039"/>
  </w:style>
  <w:style w:type="character" w:customStyle="1" w:styleId="WW8Num1z6">
    <w:name w:val="WW8Num1z6"/>
    <w:rsid w:val="007F5039"/>
  </w:style>
  <w:style w:type="character" w:customStyle="1" w:styleId="WW8Num1z7">
    <w:name w:val="WW8Num1z7"/>
    <w:rsid w:val="007F5039"/>
  </w:style>
  <w:style w:type="character" w:customStyle="1" w:styleId="WW8Num1z8">
    <w:name w:val="WW8Num1z8"/>
    <w:rsid w:val="007F5039"/>
  </w:style>
  <w:style w:type="character" w:customStyle="1" w:styleId="WW8Num3z0">
    <w:name w:val="WW8Num3z0"/>
    <w:rsid w:val="007F5039"/>
    <w:rPr>
      <w:rFonts w:ascii="Times New Roman" w:hAnsi="Times New Roman" w:cs="Times New Roman"/>
    </w:rPr>
  </w:style>
  <w:style w:type="character" w:customStyle="1" w:styleId="WW8Num4z0">
    <w:name w:val="WW8Num4z0"/>
    <w:rsid w:val="007F5039"/>
  </w:style>
  <w:style w:type="character" w:customStyle="1" w:styleId="WW8Num6z0">
    <w:name w:val="WW8Num6z0"/>
    <w:rsid w:val="007F5039"/>
    <w:rPr>
      <w:rFonts w:ascii="Times New Roman" w:hAnsi="Times New Roman" w:cs="Times New Roman"/>
      <w:b/>
    </w:rPr>
  </w:style>
  <w:style w:type="character" w:customStyle="1" w:styleId="3b">
    <w:name w:val="Основной шрифт абзаца3"/>
    <w:rsid w:val="007F5039"/>
  </w:style>
  <w:style w:type="character" w:customStyle="1" w:styleId="WW-Absatz-Standardschriftart11111111111111">
    <w:name w:val="WW-Absatz-Standardschriftart11111111111111"/>
    <w:rsid w:val="007F5039"/>
  </w:style>
  <w:style w:type="character" w:customStyle="1" w:styleId="WW-Absatz-Standardschriftart111111111111111">
    <w:name w:val="WW-Absatz-Standardschriftart111111111111111"/>
    <w:rsid w:val="007F5039"/>
  </w:style>
  <w:style w:type="character" w:customStyle="1" w:styleId="WW-Absatz-Standardschriftart1111111111111111">
    <w:name w:val="WW-Absatz-Standardschriftart1111111111111111"/>
    <w:rsid w:val="007F5039"/>
  </w:style>
  <w:style w:type="character" w:customStyle="1" w:styleId="WW-Absatz-Standardschriftart11111111111111111">
    <w:name w:val="WW-Absatz-Standardschriftart11111111111111111"/>
    <w:rsid w:val="007F5039"/>
  </w:style>
  <w:style w:type="character" w:customStyle="1" w:styleId="WW-Absatz-Standardschriftart111111111111111111">
    <w:name w:val="WW-Absatz-Standardschriftart111111111111111111"/>
    <w:rsid w:val="007F5039"/>
  </w:style>
  <w:style w:type="character" w:customStyle="1" w:styleId="WW-Absatz-Standardschriftart1111111111111111111">
    <w:name w:val="WW-Absatz-Standardschriftart1111111111111111111"/>
    <w:rsid w:val="007F5039"/>
  </w:style>
  <w:style w:type="character" w:customStyle="1" w:styleId="WW-Absatz-Standardschriftart11111111111111111111">
    <w:name w:val="WW-Absatz-Standardschriftart11111111111111111111"/>
    <w:rsid w:val="007F5039"/>
  </w:style>
  <w:style w:type="character" w:customStyle="1" w:styleId="WW-Absatz-Standardschriftart111111111111111111111">
    <w:name w:val="WW-Absatz-Standardschriftart111111111111111111111"/>
    <w:rsid w:val="007F5039"/>
  </w:style>
  <w:style w:type="character" w:customStyle="1" w:styleId="WW8Num12z1">
    <w:name w:val="WW8Num12z1"/>
    <w:rsid w:val="007F5039"/>
    <w:rPr>
      <w:rFonts w:ascii="Courier New" w:hAnsi="Courier New" w:cs="Courier New"/>
    </w:rPr>
  </w:style>
  <w:style w:type="character" w:customStyle="1" w:styleId="WW8Num12z2">
    <w:name w:val="WW8Num12z2"/>
    <w:rsid w:val="007F5039"/>
    <w:rPr>
      <w:rFonts w:ascii="Wingdings" w:hAnsi="Wingdings" w:cs="Wingdings"/>
    </w:rPr>
  </w:style>
  <w:style w:type="character" w:customStyle="1" w:styleId="WW8Num12z3">
    <w:name w:val="WW8Num12z3"/>
    <w:rsid w:val="007F5039"/>
    <w:rPr>
      <w:rFonts w:ascii="Symbol" w:hAnsi="Symbol" w:cs="Symbol"/>
    </w:rPr>
  </w:style>
  <w:style w:type="character" w:customStyle="1" w:styleId="WW8Num15z0">
    <w:name w:val="WW8Num15z0"/>
    <w:rsid w:val="007F5039"/>
    <w:rPr>
      <w:rFonts w:ascii="Times New Roman" w:eastAsia="Times New Roman" w:hAnsi="Times New Roman" w:cs="Times New Roman"/>
    </w:rPr>
  </w:style>
  <w:style w:type="character" w:customStyle="1" w:styleId="WW8Num15z1">
    <w:name w:val="WW8Num15z1"/>
    <w:rsid w:val="007F5039"/>
    <w:rPr>
      <w:rFonts w:ascii="Courier New" w:hAnsi="Courier New" w:cs="Courier New"/>
    </w:rPr>
  </w:style>
  <w:style w:type="character" w:customStyle="1" w:styleId="WW8Num15z2">
    <w:name w:val="WW8Num15z2"/>
    <w:rsid w:val="007F5039"/>
    <w:rPr>
      <w:rFonts w:ascii="Wingdings" w:hAnsi="Wingdings" w:cs="Wingdings"/>
    </w:rPr>
  </w:style>
  <w:style w:type="character" w:customStyle="1" w:styleId="WW8Num15z3">
    <w:name w:val="WW8Num15z3"/>
    <w:rsid w:val="007F5039"/>
    <w:rPr>
      <w:rFonts w:ascii="Symbol" w:hAnsi="Symbol" w:cs="Symbol"/>
    </w:rPr>
  </w:style>
  <w:style w:type="character" w:customStyle="1" w:styleId="WW8Num17z0">
    <w:name w:val="WW8Num17z0"/>
    <w:rsid w:val="007F5039"/>
    <w:rPr>
      <w:rFonts w:ascii="Times New Roman" w:eastAsia="Times New Roman" w:hAnsi="Times New Roman" w:cs="Times New Roman"/>
    </w:rPr>
  </w:style>
  <w:style w:type="character" w:customStyle="1" w:styleId="WW8Num17z1">
    <w:name w:val="WW8Num17z1"/>
    <w:rsid w:val="007F5039"/>
    <w:rPr>
      <w:rFonts w:ascii="Courier New" w:hAnsi="Courier New" w:cs="Courier New"/>
    </w:rPr>
  </w:style>
  <w:style w:type="character" w:customStyle="1" w:styleId="WW8Num17z2">
    <w:name w:val="WW8Num17z2"/>
    <w:rsid w:val="007F5039"/>
    <w:rPr>
      <w:rFonts w:ascii="Wingdings" w:hAnsi="Wingdings" w:cs="Wingdings"/>
    </w:rPr>
  </w:style>
  <w:style w:type="character" w:customStyle="1" w:styleId="WW8Num17z3">
    <w:name w:val="WW8Num17z3"/>
    <w:rsid w:val="007F5039"/>
    <w:rPr>
      <w:rFonts w:ascii="Symbol" w:hAnsi="Symbol" w:cs="Symbol"/>
    </w:rPr>
  </w:style>
  <w:style w:type="character" w:customStyle="1" w:styleId="WW8Num21z0">
    <w:name w:val="WW8Num21z0"/>
    <w:rsid w:val="007F5039"/>
    <w:rPr>
      <w:rFonts w:ascii="Symbol" w:eastAsia="Times New Roman" w:hAnsi="Symbol" w:cs="Times New Roman"/>
    </w:rPr>
  </w:style>
  <w:style w:type="character" w:customStyle="1" w:styleId="WW8Num21z1">
    <w:name w:val="WW8Num21z1"/>
    <w:rsid w:val="007F5039"/>
    <w:rPr>
      <w:rFonts w:ascii="Courier New" w:hAnsi="Courier New" w:cs="Courier New"/>
    </w:rPr>
  </w:style>
  <w:style w:type="character" w:customStyle="1" w:styleId="WW8Num21z2">
    <w:name w:val="WW8Num21z2"/>
    <w:rsid w:val="007F5039"/>
    <w:rPr>
      <w:rFonts w:ascii="Wingdings" w:hAnsi="Wingdings" w:cs="Wingdings"/>
    </w:rPr>
  </w:style>
  <w:style w:type="character" w:customStyle="1" w:styleId="WW8Num21z3">
    <w:name w:val="WW8Num21z3"/>
    <w:rsid w:val="007F5039"/>
    <w:rPr>
      <w:rFonts w:ascii="Symbol" w:hAnsi="Symbol" w:cs="Symbol"/>
    </w:rPr>
  </w:style>
  <w:style w:type="character" w:customStyle="1" w:styleId="WW8Num22z0">
    <w:name w:val="WW8Num22z0"/>
    <w:rsid w:val="007F5039"/>
    <w:rPr>
      <w:rFonts w:ascii="Times New Roman" w:eastAsia="Times New Roman" w:hAnsi="Times New Roman" w:cs="Times New Roman"/>
    </w:rPr>
  </w:style>
  <w:style w:type="character" w:customStyle="1" w:styleId="WW8Num22z1">
    <w:name w:val="WW8Num22z1"/>
    <w:rsid w:val="007F5039"/>
    <w:rPr>
      <w:rFonts w:ascii="Courier New" w:hAnsi="Courier New" w:cs="Courier New"/>
    </w:rPr>
  </w:style>
  <w:style w:type="character" w:customStyle="1" w:styleId="WW8Num22z2">
    <w:name w:val="WW8Num22z2"/>
    <w:rsid w:val="007F5039"/>
    <w:rPr>
      <w:rFonts w:ascii="Wingdings" w:hAnsi="Wingdings" w:cs="Wingdings"/>
    </w:rPr>
  </w:style>
  <w:style w:type="character" w:customStyle="1" w:styleId="WW8Num22z3">
    <w:name w:val="WW8Num22z3"/>
    <w:rsid w:val="007F5039"/>
    <w:rPr>
      <w:rFonts w:ascii="Symbol" w:hAnsi="Symbol" w:cs="Symbol"/>
    </w:rPr>
  </w:style>
  <w:style w:type="character" w:customStyle="1" w:styleId="WW8Num24z0">
    <w:name w:val="WW8Num24z0"/>
    <w:rsid w:val="007F5039"/>
    <w:rPr>
      <w:rFonts w:ascii="Times New Roman" w:eastAsia="Times New Roman" w:hAnsi="Times New Roman" w:cs="Times New Roman"/>
    </w:rPr>
  </w:style>
  <w:style w:type="character" w:customStyle="1" w:styleId="WW8Num24z1">
    <w:name w:val="WW8Num24z1"/>
    <w:rsid w:val="007F5039"/>
    <w:rPr>
      <w:rFonts w:ascii="Courier New" w:hAnsi="Courier New" w:cs="Courier New"/>
    </w:rPr>
  </w:style>
  <w:style w:type="character" w:customStyle="1" w:styleId="WW8Num24z2">
    <w:name w:val="WW8Num24z2"/>
    <w:rsid w:val="007F5039"/>
    <w:rPr>
      <w:rFonts w:ascii="Wingdings" w:hAnsi="Wingdings" w:cs="Wingdings"/>
    </w:rPr>
  </w:style>
  <w:style w:type="character" w:customStyle="1" w:styleId="WW8Num24z3">
    <w:name w:val="WW8Num24z3"/>
    <w:rsid w:val="007F5039"/>
    <w:rPr>
      <w:rFonts w:ascii="Symbol" w:hAnsi="Symbol" w:cs="Symbol"/>
    </w:rPr>
  </w:style>
  <w:style w:type="character" w:customStyle="1" w:styleId="WW8Num26z0">
    <w:name w:val="WW8Num26z0"/>
    <w:rsid w:val="007F5039"/>
    <w:rPr>
      <w:rFonts w:ascii="Times New Roman" w:eastAsia="Times New Roman" w:hAnsi="Times New Roman" w:cs="Times New Roman"/>
    </w:rPr>
  </w:style>
  <w:style w:type="character" w:customStyle="1" w:styleId="WW8Num26z1">
    <w:name w:val="WW8Num26z1"/>
    <w:rsid w:val="007F5039"/>
    <w:rPr>
      <w:rFonts w:ascii="Courier New" w:hAnsi="Courier New" w:cs="Courier New"/>
    </w:rPr>
  </w:style>
  <w:style w:type="character" w:customStyle="1" w:styleId="WW8Num26z2">
    <w:name w:val="WW8Num26z2"/>
    <w:rsid w:val="007F5039"/>
    <w:rPr>
      <w:rFonts w:ascii="Wingdings" w:hAnsi="Wingdings" w:cs="Wingdings"/>
    </w:rPr>
  </w:style>
  <w:style w:type="character" w:customStyle="1" w:styleId="WW8Num26z3">
    <w:name w:val="WW8Num26z3"/>
    <w:rsid w:val="007F5039"/>
    <w:rPr>
      <w:rFonts w:ascii="Symbol" w:hAnsi="Symbol" w:cs="Symbol"/>
    </w:rPr>
  </w:style>
  <w:style w:type="character" w:customStyle="1" w:styleId="WW8Num29z0">
    <w:name w:val="WW8Num29z0"/>
    <w:rsid w:val="007F5039"/>
    <w:rPr>
      <w:rFonts w:ascii="Times New Roman" w:eastAsia="Times New Roman" w:hAnsi="Times New Roman" w:cs="Times New Roman"/>
    </w:rPr>
  </w:style>
  <w:style w:type="character" w:customStyle="1" w:styleId="WW8Num29z1">
    <w:name w:val="WW8Num29z1"/>
    <w:rsid w:val="007F5039"/>
    <w:rPr>
      <w:rFonts w:ascii="Courier New" w:hAnsi="Courier New" w:cs="Courier New"/>
    </w:rPr>
  </w:style>
  <w:style w:type="character" w:customStyle="1" w:styleId="WW8Num29z2">
    <w:name w:val="WW8Num29z2"/>
    <w:rsid w:val="007F5039"/>
    <w:rPr>
      <w:rFonts w:ascii="Wingdings" w:hAnsi="Wingdings" w:cs="Wingdings"/>
    </w:rPr>
  </w:style>
  <w:style w:type="character" w:customStyle="1" w:styleId="WW8Num29z3">
    <w:name w:val="WW8Num29z3"/>
    <w:rsid w:val="007F5039"/>
    <w:rPr>
      <w:rFonts w:ascii="Symbol" w:hAnsi="Symbol" w:cs="Symbol"/>
    </w:rPr>
  </w:style>
  <w:style w:type="character" w:customStyle="1" w:styleId="WW8Num31z0">
    <w:name w:val="WW8Num31z0"/>
    <w:rsid w:val="007F5039"/>
    <w:rPr>
      <w:rFonts w:ascii="Times New Roman" w:eastAsia="Times New Roman" w:hAnsi="Times New Roman" w:cs="Times New Roman"/>
    </w:rPr>
  </w:style>
  <w:style w:type="character" w:customStyle="1" w:styleId="WW8Num31z1">
    <w:name w:val="WW8Num31z1"/>
    <w:rsid w:val="007F5039"/>
    <w:rPr>
      <w:rFonts w:ascii="Courier New" w:hAnsi="Courier New" w:cs="Courier New"/>
    </w:rPr>
  </w:style>
  <w:style w:type="character" w:customStyle="1" w:styleId="WW8Num31z2">
    <w:name w:val="WW8Num31z2"/>
    <w:rsid w:val="007F5039"/>
    <w:rPr>
      <w:rFonts w:ascii="Wingdings" w:hAnsi="Wingdings" w:cs="Wingdings"/>
    </w:rPr>
  </w:style>
  <w:style w:type="character" w:customStyle="1" w:styleId="WW8Num31z3">
    <w:name w:val="WW8Num31z3"/>
    <w:rsid w:val="007F5039"/>
    <w:rPr>
      <w:rFonts w:ascii="Symbol" w:hAnsi="Symbol" w:cs="Symbol"/>
    </w:rPr>
  </w:style>
  <w:style w:type="character" w:customStyle="1" w:styleId="WW8Num32z0">
    <w:name w:val="WW8Num32z0"/>
    <w:rsid w:val="007F5039"/>
    <w:rPr>
      <w:rFonts w:ascii="Symbol" w:eastAsia="Times New Roman" w:hAnsi="Symbol" w:cs="Times New Roman"/>
    </w:rPr>
  </w:style>
  <w:style w:type="character" w:customStyle="1" w:styleId="WW8Num32z1">
    <w:name w:val="WW8Num32z1"/>
    <w:rsid w:val="007F5039"/>
    <w:rPr>
      <w:rFonts w:ascii="Courier New" w:hAnsi="Courier New" w:cs="Courier New"/>
    </w:rPr>
  </w:style>
  <w:style w:type="character" w:customStyle="1" w:styleId="WW8Num32z2">
    <w:name w:val="WW8Num32z2"/>
    <w:rsid w:val="007F5039"/>
    <w:rPr>
      <w:rFonts w:ascii="Wingdings" w:hAnsi="Wingdings" w:cs="Wingdings"/>
    </w:rPr>
  </w:style>
  <w:style w:type="character" w:customStyle="1" w:styleId="WW8Num32z3">
    <w:name w:val="WW8Num32z3"/>
    <w:rsid w:val="007F5039"/>
    <w:rPr>
      <w:rFonts w:ascii="Symbol" w:hAnsi="Symbol" w:cs="Symbol"/>
    </w:rPr>
  </w:style>
  <w:style w:type="character" w:customStyle="1" w:styleId="WW8Num35z0">
    <w:name w:val="WW8Num35z0"/>
    <w:rsid w:val="007F5039"/>
    <w:rPr>
      <w:rFonts w:ascii="Times New Roman" w:eastAsia="Times New Roman" w:hAnsi="Times New Roman" w:cs="Times New Roman"/>
    </w:rPr>
  </w:style>
  <w:style w:type="character" w:customStyle="1" w:styleId="WW8Num35z1">
    <w:name w:val="WW8Num35z1"/>
    <w:rsid w:val="007F5039"/>
    <w:rPr>
      <w:rFonts w:ascii="Courier New" w:hAnsi="Courier New" w:cs="Courier New"/>
    </w:rPr>
  </w:style>
  <w:style w:type="character" w:customStyle="1" w:styleId="WW8Num35z2">
    <w:name w:val="WW8Num35z2"/>
    <w:rsid w:val="007F5039"/>
    <w:rPr>
      <w:rFonts w:ascii="Wingdings" w:hAnsi="Wingdings" w:cs="Wingdings"/>
    </w:rPr>
  </w:style>
  <w:style w:type="character" w:customStyle="1" w:styleId="WW8Num35z3">
    <w:name w:val="WW8Num35z3"/>
    <w:rsid w:val="007F5039"/>
    <w:rPr>
      <w:rFonts w:ascii="Symbol" w:hAnsi="Symbol" w:cs="Symbol"/>
    </w:rPr>
  </w:style>
  <w:style w:type="character" w:customStyle="1" w:styleId="WW8Num36z0">
    <w:name w:val="WW8Num36z0"/>
    <w:rsid w:val="007F5039"/>
    <w:rPr>
      <w:rFonts w:ascii="Times New Roman" w:eastAsia="Times New Roman" w:hAnsi="Times New Roman" w:cs="Times New Roman"/>
    </w:rPr>
  </w:style>
  <w:style w:type="character" w:customStyle="1" w:styleId="WW8Num36z2">
    <w:name w:val="WW8Num36z2"/>
    <w:rsid w:val="007F5039"/>
    <w:rPr>
      <w:rFonts w:ascii="Wingdings" w:hAnsi="Wingdings" w:cs="Wingdings"/>
    </w:rPr>
  </w:style>
  <w:style w:type="character" w:customStyle="1" w:styleId="WW8Num36z3">
    <w:name w:val="WW8Num36z3"/>
    <w:rsid w:val="007F5039"/>
    <w:rPr>
      <w:rFonts w:ascii="Symbol" w:hAnsi="Symbol" w:cs="Symbol"/>
    </w:rPr>
  </w:style>
  <w:style w:type="character" w:customStyle="1" w:styleId="WW8Num36z4">
    <w:name w:val="WW8Num36z4"/>
    <w:rsid w:val="007F5039"/>
    <w:rPr>
      <w:rFonts w:ascii="Courier New" w:hAnsi="Courier New" w:cs="Courier New"/>
    </w:rPr>
  </w:style>
  <w:style w:type="character" w:customStyle="1" w:styleId="WW8Num38z0">
    <w:name w:val="WW8Num38z0"/>
    <w:rsid w:val="007F5039"/>
    <w:rPr>
      <w:rFonts w:ascii="Times New Roman" w:eastAsia="Times New Roman" w:hAnsi="Times New Roman" w:cs="Times New Roman"/>
    </w:rPr>
  </w:style>
  <w:style w:type="character" w:customStyle="1" w:styleId="WW8Num38z3">
    <w:name w:val="WW8Num38z3"/>
    <w:rsid w:val="007F5039"/>
    <w:rPr>
      <w:rFonts w:ascii="Symbol" w:hAnsi="Symbol" w:cs="Symbol"/>
    </w:rPr>
  </w:style>
  <w:style w:type="character" w:customStyle="1" w:styleId="WW8Num38z4">
    <w:name w:val="WW8Num38z4"/>
    <w:rsid w:val="007F5039"/>
    <w:rPr>
      <w:rFonts w:ascii="Courier New" w:hAnsi="Courier New" w:cs="Courier New"/>
    </w:rPr>
  </w:style>
  <w:style w:type="character" w:customStyle="1" w:styleId="WW8Num38z5">
    <w:name w:val="WW8Num38z5"/>
    <w:rsid w:val="007F5039"/>
    <w:rPr>
      <w:rFonts w:ascii="Wingdings" w:hAnsi="Wingdings" w:cs="Wingdings"/>
    </w:rPr>
  </w:style>
  <w:style w:type="character" w:customStyle="1" w:styleId="WW8Num41z0">
    <w:name w:val="WW8Num41z0"/>
    <w:rsid w:val="007F5039"/>
    <w:rPr>
      <w:rFonts w:ascii="Times New Roman" w:eastAsia="Times New Roman" w:hAnsi="Times New Roman" w:cs="Times New Roman"/>
    </w:rPr>
  </w:style>
  <w:style w:type="character" w:customStyle="1" w:styleId="WW8Num41z1">
    <w:name w:val="WW8Num41z1"/>
    <w:rsid w:val="007F5039"/>
    <w:rPr>
      <w:rFonts w:ascii="Courier New" w:hAnsi="Courier New" w:cs="Courier New"/>
    </w:rPr>
  </w:style>
  <w:style w:type="character" w:customStyle="1" w:styleId="WW8Num41z2">
    <w:name w:val="WW8Num41z2"/>
    <w:rsid w:val="007F5039"/>
    <w:rPr>
      <w:rFonts w:ascii="Wingdings" w:hAnsi="Wingdings" w:cs="Wingdings"/>
    </w:rPr>
  </w:style>
  <w:style w:type="character" w:customStyle="1" w:styleId="WW8Num41z3">
    <w:name w:val="WW8Num41z3"/>
    <w:rsid w:val="007F5039"/>
    <w:rPr>
      <w:rFonts w:ascii="Symbol" w:hAnsi="Symbol" w:cs="Symbol"/>
    </w:rPr>
  </w:style>
  <w:style w:type="character" w:customStyle="1" w:styleId="WW8Num42z0">
    <w:name w:val="WW8Num42z0"/>
    <w:rsid w:val="007F5039"/>
    <w:rPr>
      <w:rFonts w:ascii="Times New Roman" w:eastAsia="Times New Roman" w:hAnsi="Times New Roman" w:cs="Times New Roman"/>
    </w:rPr>
  </w:style>
  <w:style w:type="character" w:customStyle="1" w:styleId="WW8Num42z1">
    <w:name w:val="WW8Num42z1"/>
    <w:rsid w:val="007F5039"/>
    <w:rPr>
      <w:rFonts w:ascii="Courier New" w:hAnsi="Courier New" w:cs="Courier New"/>
    </w:rPr>
  </w:style>
  <w:style w:type="character" w:customStyle="1" w:styleId="WW8Num42z2">
    <w:name w:val="WW8Num42z2"/>
    <w:rsid w:val="007F5039"/>
    <w:rPr>
      <w:rFonts w:ascii="Wingdings" w:hAnsi="Wingdings" w:cs="Wingdings"/>
    </w:rPr>
  </w:style>
  <w:style w:type="character" w:customStyle="1" w:styleId="WW8Num42z3">
    <w:name w:val="WW8Num42z3"/>
    <w:rsid w:val="007F5039"/>
    <w:rPr>
      <w:rFonts w:ascii="Symbol" w:hAnsi="Symbol" w:cs="Symbol"/>
    </w:rPr>
  </w:style>
  <w:style w:type="character" w:customStyle="1" w:styleId="WW8Num43z0">
    <w:name w:val="WW8Num43z0"/>
    <w:rsid w:val="007F5039"/>
    <w:rPr>
      <w:rFonts w:ascii="Times New Roman" w:eastAsia="Times New Roman" w:hAnsi="Times New Roman" w:cs="Times New Roman"/>
    </w:rPr>
  </w:style>
  <w:style w:type="character" w:customStyle="1" w:styleId="WW8Num43z1">
    <w:name w:val="WW8Num43z1"/>
    <w:rsid w:val="007F5039"/>
    <w:rPr>
      <w:rFonts w:ascii="Courier New" w:hAnsi="Courier New" w:cs="Courier New"/>
    </w:rPr>
  </w:style>
  <w:style w:type="character" w:customStyle="1" w:styleId="WW8Num43z2">
    <w:name w:val="WW8Num43z2"/>
    <w:rsid w:val="007F5039"/>
    <w:rPr>
      <w:rFonts w:ascii="Wingdings" w:hAnsi="Wingdings" w:cs="Wingdings"/>
    </w:rPr>
  </w:style>
  <w:style w:type="character" w:customStyle="1" w:styleId="WW8Num43z3">
    <w:name w:val="WW8Num43z3"/>
    <w:rsid w:val="007F5039"/>
    <w:rPr>
      <w:rFonts w:ascii="Symbol" w:hAnsi="Symbol" w:cs="Symbol"/>
    </w:rPr>
  </w:style>
  <w:style w:type="character" w:styleId="affff2">
    <w:name w:val="Emphasis"/>
    <w:qFormat/>
    <w:rsid w:val="007F5039"/>
    <w:rPr>
      <w:i/>
      <w:iCs/>
    </w:rPr>
  </w:style>
  <w:style w:type="character" w:customStyle="1" w:styleId="affff3">
    <w:name w:val="ГГЦТекст Знак"/>
    <w:rsid w:val="007F5039"/>
    <w:rPr>
      <w:sz w:val="24"/>
      <w:szCs w:val="24"/>
      <w:lang w:eastAsia="ar-SA" w:bidi="ar-SA"/>
    </w:rPr>
  </w:style>
  <w:style w:type="paragraph" w:customStyle="1" w:styleId="84">
    <w:name w:val="Название8"/>
    <w:basedOn w:val="a0"/>
    <w:rsid w:val="007F5039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85">
    <w:name w:val="Указатель8"/>
    <w:basedOn w:val="a0"/>
    <w:rsid w:val="007F5039"/>
    <w:pPr>
      <w:suppressLineNumbers/>
    </w:pPr>
    <w:rPr>
      <w:rFonts w:ascii="Arial" w:hAnsi="Arial" w:cs="Mangal"/>
    </w:rPr>
  </w:style>
  <w:style w:type="paragraph" w:customStyle="1" w:styleId="75">
    <w:name w:val="Название7"/>
    <w:basedOn w:val="a0"/>
    <w:rsid w:val="007F5039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6">
    <w:name w:val="Указатель7"/>
    <w:basedOn w:val="a0"/>
    <w:rsid w:val="007F5039"/>
    <w:pPr>
      <w:suppressLineNumbers/>
    </w:pPr>
    <w:rPr>
      <w:rFonts w:ascii="Arial" w:hAnsi="Arial" w:cs="Mangal"/>
    </w:rPr>
  </w:style>
  <w:style w:type="paragraph" w:customStyle="1" w:styleId="WW-7">
    <w:name w:val="WW-Заголовок 7"/>
    <w:basedOn w:val="a0"/>
    <w:next w:val="a0"/>
    <w:rsid w:val="007F5039"/>
    <w:pPr>
      <w:keepNext/>
      <w:tabs>
        <w:tab w:val="left" w:pos="0"/>
      </w:tabs>
      <w:ind w:left="-720"/>
      <w:jc w:val="both"/>
    </w:pPr>
    <w:rPr>
      <w:b/>
      <w:bCs/>
    </w:rPr>
  </w:style>
  <w:style w:type="paragraph" w:customStyle="1" w:styleId="66">
    <w:name w:val="Название6"/>
    <w:basedOn w:val="a0"/>
    <w:rsid w:val="007F5039"/>
    <w:pPr>
      <w:suppressLineNumbers/>
      <w:spacing w:before="120" w:after="120"/>
    </w:pPr>
    <w:rPr>
      <w:rFonts w:cs="Tahoma"/>
      <w:i/>
      <w:iCs/>
    </w:rPr>
  </w:style>
  <w:style w:type="paragraph" w:customStyle="1" w:styleId="67">
    <w:name w:val="Указатель6"/>
    <w:basedOn w:val="a0"/>
    <w:rsid w:val="007F5039"/>
    <w:pPr>
      <w:suppressLineNumbers/>
    </w:pPr>
    <w:rPr>
      <w:rFonts w:cs="Tahoma"/>
    </w:rPr>
  </w:style>
  <w:style w:type="paragraph" w:customStyle="1" w:styleId="56">
    <w:name w:val="Название5"/>
    <w:basedOn w:val="a0"/>
    <w:rsid w:val="007F5039"/>
    <w:pPr>
      <w:suppressLineNumbers/>
      <w:spacing w:before="120" w:after="120"/>
    </w:pPr>
    <w:rPr>
      <w:rFonts w:cs="Tahoma"/>
      <w:i/>
      <w:iCs/>
    </w:rPr>
  </w:style>
  <w:style w:type="paragraph" w:customStyle="1" w:styleId="57">
    <w:name w:val="Указатель5"/>
    <w:basedOn w:val="a0"/>
    <w:rsid w:val="007F5039"/>
    <w:pPr>
      <w:suppressLineNumbers/>
    </w:pPr>
    <w:rPr>
      <w:rFonts w:cs="Tahoma"/>
    </w:rPr>
  </w:style>
  <w:style w:type="paragraph" w:customStyle="1" w:styleId="47">
    <w:name w:val="Название4"/>
    <w:basedOn w:val="a0"/>
    <w:rsid w:val="007F5039"/>
    <w:pPr>
      <w:suppressLineNumbers/>
      <w:spacing w:before="120" w:after="120"/>
    </w:pPr>
    <w:rPr>
      <w:rFonts w:cs="Tahoma"/>
      <w:i/>
      <w:iCs/>
    </w:rPr>
  </w:style>
  <w:style w:type="paragraph" w:customStyle="1" w:styleId="48">
    <w:name w:val="Указатель4"/>
    <w:basedOn w:val="a0"/>
    <w:rsid w:val="007F5039"/>
    <w:pPr>
      <w:suppressLineNumbers/>
    </w:pPr>
    <w:rPr>
      <w:rFonts w:cs="Tahoma"/>
    </w:rPr>
  </w:style>
  <w:style w:type="paragraph" w:customStyle="1" w:styleId="3c">
    <w:name w:val="Название3"/>
    <w:basedOn w:val="a0"/>
    <w:rsid w:val="007F5039"/>
    <w:pPr>
      <w:suppressLineNumbers/>
      <w:spacing w:before="120" w:after="120"/>
    </w:pPr>
    <w:rPr>
      <w:rFonts w:cs="Tahoma"/>
      <w:i/>
      <w:iCs/>
    </w:rPr>
  </w:style>
  <w:style w:type="paragraph" w:customStyle="1" w:styleId="3d">
    <w:name w:val="Указатель3"/>
    <w:basedOn w:val="a0"/>
    <w:rsid w:val="007F5039"/>
    <w:pPr>
      <w:suppressLineNumbers/>
    </w:pPr>
    <w:rPr>
      <w:rFonts w:cs="Tahoma"/>
    </w:rPr>
  </w:style>
  <w:style w:type="character" w:customStyle="1" w:styleId="1f">
    <w:name w:val="Основной текст с отступом Знак1"/>
    <w:basedOn w:val="a1"/>
    <w:rsid w:val="007F5039"/>
    <w:rPr>
      <w:sz w:val="24"/>
      <w:szCs w:val="24"/>
      <w:lang w:eastAsia="ar-SA"/>
    </w:rPr>
  </w:style>
  <w:style w:type="paragraph" w:customStyle="1" w:styleId="1f0">
    <w:name w:val="Название объекта1"/>
    <w:basedOn w:val="a0"/>
    <w:next w:val="a0"/>
    <w:rsid w:val="007F5039"/>
    <w:pPr>
      <w:jc w:val="center"/>
    </w:pPr>
    <w:rPr>
      <w:b/>
      <w:bCs/>
      <w:u w:val="single"/>
    </w:rPr>
  </w:style>
  <w:style w:type="paragraph" w:customStyle="1" w:styleId="1f1">
    <w:name w:val="Цитата1"/>
    <w:basedOn w:val="a0"/>
    <w:rsid w:val="007F5039"/>
    <w:pPr>
      <w:ind w:left="113" w:right="113"/>
    </w:pPr>
  </w:style>
  <w:style w:type="paragraph" w:styleId="affff4">
    <w:name w:val="Subtitle"/>
    <w:basedOn w:val="38"/>
    <w:next w:val="a6"/>
    <w:link w:val="affff5"/>
    <w:qFormat/>
    <w:rsid w:val="007F5039"/>
    <w:pPr>
      <w:jc w:val="center"/>
    </w:pPr>
    <w:rPr>
      <w:i/>
      <w:iCs/>
    </w:rPr>
  </w:style>
  <w:style w:type="character" w:customStyle="1" w:styleId="affff5">
    <w:name w:val="Подзаголовок Знак"/>
    <w:basedOn w:val="a1"/>
    <w:link w:val="affff4"/>
    <w:rsid w:val="007F5039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affff6">
    <w:name w:val="Чертежный"/>
    <w:rsid w:val="007F5039"/>
    <w:pPr>
      <w:suppressAutoHyphens/>
      <w:jc w:val="both"/>
    </w:pPr>
    <w:rPr>
      <w:rFonts w:ascii="ISOCPEUR" w:eastAsia="Arial" w:hAnsi="ISOCPEUR"/>
      <w:i/>
      <w:sz w:val="28"/>
      <w:lang w:val="uk-UA" w:eastAsia="ar-SA"/>
    </w:rPr>
  </w:style>
  <w:style w:type="paragraph" w:customStyle="1" w:styleId="xl22">
    <w:name w:val="xl22"/>
    <w:basedOn w:val="a0"/>
    <w:rsid w:val="007F503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36"/>
      <w:szCs w:val="36"/>
    </w:rPr>
  </w:style>
  <w:style w:type="paragraph" w:customStyle="1" w:styleId="xl23">
    <w:name w:val="xl23"/>
    <w:basedOn w:val="a0"/>
    <w:rsid w:val="007F503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xl24">
    <w:name w:val="xl24"/>
    <w:basedOn w:val="a0"/>
    <w:rsid w:val="007F503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affff7">
    <w:name w:val="ГГЦТекст"/>
    <w:rsid w:val="007F5039"/>
    <w:pPr>
      <w:suppressAutoHyphens/>
      <w:spacing w:line="312" w:lineRule="auto"/>
      <w:ind w:left="170" w:right="170"/>
      <w:jc w:val="both"/>
    </w:pPr>
    <w:rPr>
      <w:rFonts w:eastAsia="Arial"/>
      <w:sz w:val="24"/>
      <w:szCs w:val="24"/>
      <w:lang w:eastAsia="ar-SA"/>
    </w:rPr>
  </w:style>
  <w:style w:type="paragraph" w:customStyle="1" w:styleId="58">
    <w:name w:val="Заголовок5"/>
    <w:basedOn w:val="a0"/>
    <w:next w:val="a6"/>
    <w:rsid w:val="009066A8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101">
    <w:name w:val="Табличный_слева_10"/>
    <w:basedOn w:val="a0"/>
    <w:qFormat/>
    <w:rsid w:val="00370CE0"/>
    <w:pPr>
      <w:suppressAutoHyphens w:val="0"/>
    </w:pPr>
    <w:rPr>
      <w:sz w:val="20"/>
      <w:lang w:eastAsia="ru-RU"/>
    </w:rPr>
  </w:style>
  <w:style w:type="paragraph" w:customStyle="1" w:styleId="68">
    <w:name w:val="Заголовок6"/>
    <w:basedOn w:val="a0"/>
    <w:next w:val="a6"/>
    <w:rsid w:val="00663BDF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affff8">
    <w:name w:val="текст таблица"/>
    <w:basedOn w:val="a0"/>
    <w:rsid w:val="00663BDF"/>
    <w:pPr>
      <w:suppressAutoHyphens w:val="0"/>
      <w:spacing w:before="120" w:after="120"/>
    </w:pPr>
    <w:rPr>
      <w:rFonts w:ascii="Arial" w:eastAsia="AG_Souvenir" w:hAnsi="Arial"/>
      <w:szCs w:val="20"/>
      <w:lang w:eastAsia="ru-RU"/>
    </w:rPr>
  </w:style>
  <w:style w:type="paragraph" w:customStyle="1" w:styleId="xl63">
    <w:name w:val="xl63"/>
    <w:basedOn w:val="a0"/>
    <w:rsid w:val="0068009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64">
    <w:name w:val="xl64"/>
    <w:basedOn w:val="a0"/>
    <w:rsid w:val="0068009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333333"/>
      <w:sz w:val="20"/>
      <w:szCs w:val="20"/>
      <w:lang w:eastAsia="ru-RU"/>
    </w:rPr>
  </w:style>
  <w:style w:type="paragraph" w:customStyle="1" w:styleId="77">
    <w:name w:val="Заголовок7"/>
    <w:basedOn w:val="a0"/>
    <w:next w:val="a6"/>
    <w:rsid w:val="00680099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character" w:customStyle="1" w:styleId="affff9">
    <w:name w:val="Основной текст + Не полужирный"/>
    <w:aliases w:val="Интервал 0 pt6"/>
    <w:basedOn w:val="a1"/>
    <w:uiPriority w:val="99"/>
    <w:rsid w:val="00680099"/>
    <w:rPr>
      <w:rFonts w:ascii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none"/>
      <w:lang w:val="ru-RU" w:eastAsia="ru-RU"/>
    </w:rPr>
  </w:style>
  <w:style w:type="character" w:customStyle="1" w:styleId="2f">
    <w:name w:val="Основной текст + Не полужирный2"/>
    <w:aliases w:val="Интервал 0 pt5"/>
    <w:basedOn w:val="a1"/>
    <w:uiPriority w:val="99"/>
    <w:rsid w:val="00680099"/>
    <w:rPr>
      <w:rFonts w:ascii="Times New Roman" w:hAnsi="Times New Roman" w:cs="Times New Roman"/>
      <w:b/>
      <w:bCs/>
      <w:color w:val="000000"/>
      <w:spacing w:val="2"/>
      <w:w w:val="100"/>
      <w:position w:val="0"/>
      <w:sz w:val="24"/>
      <w:szCs w:val="24"/>
      <w:u w:val="none"/>
      <w:lang w:val="ru-RU" w:eastAsia="ru-RU"/>
    </w:rPr>
  </w:style>
  <w:style w:type="character" w:customStyle="1" w:styleId="cardnamepart">
    <w:name w:val="card__namepart"/>
    <w:basedOn w:val="a1"/>
    <w:rsid w:val="00680099"/>
  </w:style>
  <w:style w:type="numbering" w:customStyle="1" w:styleId="WW8Num1611">
    <w:name w:val="WW8Num1611"/>
    <w:rsid w:val="00680099"/>
  </w:style>
  <w:style w:type="table" w:customStyle="1" w:styleId="123">
    <w:name w:val="Сетка таблицы12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Сетка таблицы21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Сетка таблицы111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0">
    <w:name w:val="Сетка таблицы134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">
    <w:name w:val="Сетка таблицы22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0">
    <w:name w:val="Сетка таблицы14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0">
    <w:name w:val="Сетка таблицы23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">
    <w:name w:val="Сетка таблицы113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0">
    <w:name w:val="Сетка таблицы15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0">
    <w:name w:val="Сетка таблицы24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Сетка таблицы1143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">
    <w:name w:val="Нет списка122"/>
    <w:next w:val="a3"/>
    <w:uiPriority w:val="99"/>
    <w:semiHidden/>
    <w:unhideWhenUsed/>
    <w:rsid w:val="00680099"/>
  </w:style>
  <w:style w:type="table" w:customStyle="1" w:styleId="730">
    <w:name w:val="Сетка таблицы73"/>
    <w:basedOn w:val="a2"/>
    <w:next w:val="af1"/>
    <w:uiPriority w:val="59"/>
    <w:rsid w:val="00680099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">
    <w:name w:val="Сетка таблицы 112"/>
    <w:basedOn w:val="a2"/>
    <w:next w:val="19"/>
    <w:rsid w:val="00680099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31">
    <w:name w:val="Нет списка1113"/>
    <w:next w:val="a3"/>
    <w:uiPriority w:val="99"/>
    <w:semiHidden/>
    <w:unhideWhenUsed/>
    <w:rsid w:val="00680099"/>
  </w:style>
  <w:style w:type="table" w:customStyle="1" w:styleId="162">
    <w:name w:val="Сетка таблицы162"/>
    <w:basedOn w:val="a2"/>
    <w:next w:val="af1"/>
    <w:uiPriority w:val="59"/>
    <w:rsid w:val="0068009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2">
    <w:name w:val="Сетка таблицы252"/>
    <w:basedOn w:val="a2"/>
    <w:next w:val="af1"/>
    <w:uiPriority w:val="59"/>
    <w:rsid w:val="00680099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2">
    <w:name w:val="Нет списка11112"/>
    <w:next w:val="a3"/>
    <w:uiPriority w:val="99"/>
    <w:semiHidden/>
    <w:unhideWhenUsed/>
    <w:rsid w:val="00680099"/>
  </w:style>
  <w:style w:type="table" w:customStyle="1" w:styleId="1152">
    <w:name w:val="Сетка таблицы1152"/>
    <w:basedOn w:val="a2"/>
    <w:next w:val="af1"/>
    <w:uiPriority w:val="59"/>
    <w:rsid w:val="00680099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">
    <w:name w:val="Сетка таблицы312"/>
    <w:basedOn w:val="a2"/>
    <w:next w:val="af1"/>
    <w:uiPriority w:val="3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0">
    <w:name w:val="Сетка таблицы111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">
    <w:name w:val="Сетка таблицы13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">
    <w:name w:val="Сетка таблицы22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">
    <w:name w:val="Сетка таблицы112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Сетка таблицы23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">
    <w:name w:val="Сетка таблицы113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2"/>
    <w:next w:val="af1"/>
    <w:uiPriority w:val="3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">
    <w:name w:val="Сетка таблицы11412"/>
    <w:basedOn w:val="a2"/>
    <w:uiPriority w:val="59"/>
    <w:rsid w:val="00680099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0">
    <w:name w:val="Сетка таблицы82"/>
    <w:basedOn w:val="a2"/>
    <w:next w:val="af1"/>
    <w:uiPriority w:val="59"/>
    <w:rsid w:val="0068009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">
    <w:name w:val="Сетка таблицы712"/>
    <w:basedOn w:val="a2"/>
    <w:next w:val="af1"/>
    <w:uiPriority w:val="59"/>
    <w:rsid w:val="0068009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86">
    <w:name w:val="Заголовок8"/>
    <w:basedOn w:val="a0"/>
    <w:next w:val="a6"/>
    <w:rsid w:val="009618B9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1f2">
    <w:name w:val="1"/>
    <w:basedOn w:val="a0"/>
    <w:next w:val="af3"/>
    <w:uiPriority w:val="99"/>
    <w:unhideWhenUsed/>
    <w:rsid w:val="0054063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4121">
    <w:name w:val="Знак4 Знак Знак Знак1 Знак Знак Знак Знак Знак2 Знак Знак Знак Знак"/>
    <w:basedOn w:val="a0"/>
    <w:rsid w:val="00CC03D7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numbering" w:customStyle="1" w:styleId="WW8Num162">
    <w:name w:val="WW8Num162"/>
    <w:rsid w:val="00CC03D7"/>
  </w:style>
  <w:style w:type="table" w:customStyle="1" w:styleId="181">
    <w:name w:val="Сетка таблицы18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0">
    <w:name w:val="Сетка таблицы 131"/>
    <w:basedOn w:val="a2"/>
    <w:next w:val="19"/>
    <w:rsid w:val="00CC03D7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71">
    <w:name w:val="Сетка таблицы271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">
    <w:name w:val="Сетка таблицы1171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">
    <w:name w:val="Сетка таблицы333"/>
    <w:basedOn w:val="a2"/>
    <w:next w:val="af1"/>
    <w:uiPriority w:val="3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0">
    <w:name w:val="Сетка таблицы431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">
    <w:name w:val="Сетка таблицы531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">
    <w:name w:val="Сетка таблицы631"/>
    <w:basedOn w:val="a2"/>
    <w:next w:val="af1"/>
    <w:uiPriority w:val="3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0">
    <w:name w:val="Сетка таблицы4121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1">
    <w:name w:val="Сетка таблицы5121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12">
    <w:name w:val="WW8Num1612"/>
    <w:rsid w:val="00CC03D7"/>
  </w:style>
  <w:style w:type="numbering" w:customStyle="1" w:styleId="WW8Num1621">
    <w:name w:val="WW8Num1621"/>
    <w:rsid w:val="00CC03D7"/>
    <w:pPr>
      <w:numPr>
        <w:numId w:val="50"/>
      </w:numPr>
    </w:pPr>
  </w:style>
  <w:style w:type="character" w:customStyle="1" w:styleId="Calibri">
    <w:name w:val="Основной текст + Calibri"/>
    <w:aliases w:val="9 pt"/>
    <w:basedOn w:val="afff0"/>
    <w:rsid w:val="00CC03D7"/>
    <w:rPr>
      <w:rFonts w:ascii="Calibri" w:eastAsia="Calibri" w:hAnsi="Calibri" w:cs="Calibri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7"/>
      <w:szCs w:val="17"/>
      <w:u w:val="none"/>
      <w:effect w:val="none"/>
      <w:shd w:val="clear" w:color="auto" w:fill="FFFFFF"/>
      <w:lang w:val="ru-RU"/>
    </w:rPr>
  </w:style>
  <w:style w:type="numbering" w:customStyle="1" w:styleId="87">
    <w:name w:val="Нет списка8"/>
    <w:next w:val="a3"/>
    <w:uiPriority w:val="99"/>
    <w:semiHidden/>
    <w:unhideWhenUsed/>
    <w:rsid w:val="00CC03D7"/>
  </w:style>
  <w:style w:type="table" w:customStyle="1" w:styleId="200">
    <w:name w:val="Сетка таблицы20"/>
    <w:basedOn w:val="a2"/>
    <w:next w:val="af1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 15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63">
    <w:name w:val="Нет списка16"/>
    <w:next w:val="a3"/>
    <w:uiPriority w:val="99"/>
    <w:semiHidden/>
    <w:unhideWhenUsed/>
    <w:rsid w:val="00CC03D7"/>
  </w:style>
  <w:style w:type="table" w:customStyle="1" w:styleId="1100">
    <w:name w:val="Сетка таблицы110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53">
    <w:name w:val="Нет списка25"/>
    <w:next w:val="a3"/>
    <w:uiPriority w:val="99"/>
    <w:semiHidden/>
    <w:unhideWhenUsed/>
    <w:rsid w:val="00CC03D7"/>
  </w:style>
  <w:style w:type="table" w:customStyle="1" w:styleId="290">
    <w:name w:val="Сетка таблицы29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53">
    <w:name w:val="Нет списка115"/>
    <w:next w:val="a3"/>
    <w:uiPriority w:val="99"/>
    <w:semiHidden/>
    <w:unhideWhenUsed/>
    <w:rsid w:val="00CC03D7"/>
  </w:style>
  <w:style w:type="table" w:customStyle="1" w:styleId="119">
    <w:name w:val="Сетка таблицы119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0">
    <w:name w:val="Сетка таблицы35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0">
    <w:name w:val="Сетка таблицы45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0">
    <w:name w:val="Сетка таблицы55"/>
    <w:basedOn w:val="a2"/>
    <w:next w:val="af1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0">
    <w:name w:val="Сетка таблицы65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1">
    <w:name w:val="Нет списка35"/>
    <w:next w:val="a3"/>
    <w:uiPriority w:val="99"/>
    <w:semiHidden/>
    <w:unhideWhenUsed/>
    <w:rsid w:val="00CC03D7"/>
  </w:style>
  <w:style w:type="numbering" w:customStyle="1" w:styleId="441">
    <w:name w:val="Нет списка44"/>
    <w:next w:val="a3"/>
    <w:uiPriority w:val="99"/>
    <w:semiHidden/>
    <w:unhideWhenUsed/>
    <w:rsid w:val="00CC03D7"/>
  </w:style>
  <w:style w:type="numbering" w:customStyle="1" w:styleId="214">
    <w:name w:val="Нет списка214"/>
    <w:next w:val="a3"/>
    <w:uiPriority w:val="99"/>
    <w:semiHidden/>
    <w:unhideWhenUsed/>
    <w:rsid w:val="00CC03D7"/>
  </w:style>
  <w:style w:type="table" w:customStyle="1" w:styleId="414">
    <w:name w:val="Сетка таблицы414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">
    <w:name w:val="Сетка таблицы514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4">
    <w:name w:val="Нет списка314"/>
    <w:next w:val="a3"/>
    <w:uiPriority w:val="99"/>
    <w:semiHidden/>
    <w:unhideWhenUsed/>
    <w:rsid w:val="00CC03D7"/>
  </w:style>
  <w:style w:type="numbering" w:customStyle="1" w:styleId="WW8Num163">
    <w:name w:val="WW8Num163"/>
    <w:rsid w:val="00CC03D7"/>
  </w:style>
  <w:style w:type="table" w:customStyle="1" w:styleId="910">
    <w:name w:val="Сетка таблицы91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Сетка таблицы1321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2">
    <w:name w:val="Нет списка53"/>
    <w:next w:val="a3"/>
    <w:uiPriority w:val="99"/>
    <w:semiHidden/>
    <w:unhideWhenUsed/>
    <w:rsid w:val="00CC03D7"/>
  </w:style>
  <w:style w:type="table" w:customStyle="1" w:styleId="1010">
    <w:name w:val="Сетка таблицы10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 121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313">
    <w:name w:val="Нет списка131"/>
    <w:next w:val="a3"/>
    <w:uiPriority w:val="99"/>
    <w:semiHidden/>
    <w:unhideWhenUsed/>
    <w:rsid w:val="00CC03D7"/>
  </w:style>
  <w:style w:type="table" w:customStyle="1" w:styleId="171">
    <w:name w:val="Сетка таблицы171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10">
    <w:name w:val="Нет списка221"/>
    <w:next w:val="a3"/>
    <w:uiPriority w:val="99"/>
    <w:semiHidden/>
    <w:unhideWhenUsed/>
    <w:rsid w:val="00CC03D7"/>
  </w:style>
  <w:style w:type="table" w:customStyle="1" w:styleId="261">
    <w:name w:val="Сетка таблицы26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0">
    <w:name w:val="Нет списка1121"/>
    <w:next w:val="a3"/>
    <w:uiPriority w:val="99"/>
    <w:semiHidden/>
    <w:unhideWhenUsed/>
    <w:rsid w:val="00CC03D7"/>
  </w:style>
  <w:style w:type="table" w:customStyle="1" w:styleId="1161">
    <w:name w:val="Сетка таблицы116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0">
    <w:name w:val="Сетка таблицы32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0">
    <w:name w:val="Сетка таблицы12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0">
    <w:name w:val="Сетка таблицы2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">
    <w:name w:val="Сетка таблицы11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0">
    <w:name w:val="Сетка таблицы42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">
    <w:name w:val="Сетка таблицы13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">
    <w:name w:val="Сетка таблицы22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">
    <w:name w:val="Сетка таблицы112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0">
    <w:name w:val="Сетка таблицы521"/>
    <w:basedOn w:val="a2"/>
    <w:next w:val="af1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">
    <w:name w:val="Сетка таблицы23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">
    <w:name w:val="Сетка таблицы113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">
    <w:name w:val="Сетка таблицы62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">
    <w:name w:val="Сетка таблицы114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11">
    <w:name w:val="Нет списка321"/>
    <w:next w:val="a3"/>
    <w:uiPriority w:val="99"/>
    <w:semiHidden/>
    <w:unhideWhenUsed/>
    <w:rsid w:val="00CC03D7"/>
  </w:style>
  <w:style w:type="numbering" w:customStyle="1" w:styleId="4130">
    <w:name w:val="Нет списка413"/>
    <w:next w:val="a3"/>
    <w:uiPriority w:val="99"/>
    <w:semiHidden/>
    <w:unhideWhenUsed/>
    <w:rsid w:val="00CC03D7"/>
  </w:style>
  <w:style w:type="numbering" w:customStyle="1" w:styleId="12111">
    <w:name w:val="Нет списка1211"/>
    <w:next w:val="a3"/>
    <w:uiPriority w:val="99"/>
    <w:semiHidden/>
    <w:unhideWhenUsed/>
    <w:rsid w:val="00CC03D7"/>
  </w:style>
  <w:style w:type="table" w:customStyle="1" w:styleId="721">
    <w:name w:val="Сетка таблицы72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">
    <w:name w:val="Сетка таблицы 1111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210">
    <w:name w:val="Нет списка11121"/>
    <w:next w:val="a3"/>
    <w:uiPriority w:val="99"/>
    <w:semiHidden/>
    <w:unhideWhenUsed/>
    <w:rsid w:val="00CC03D7"/>
  </w:style>
  <w:style w:type="table" w:customStyle="1" w:styleId="1611">
    <w:name w:val="Сетка таблицы1611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111">
    <w:name w:val="Нет списка2111"/>
    <w:next w:val="a3"/>
    <w:uiPriority w:val="99"/>
    <w:semiHidden/>
    <w:unhideWhenUsed/>
    <w:rsid w:val="00CC03D7"/>
  </w:style>
  <w:style w:type="table" w:customStyle="1" w:styleId="2511">
    <w:name w:val="Сетка таблицы251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0">
    <w:name w:val="Нет списка111111"/>
    <w:next w:val="a3"/>
    <w:uiPriority w:val="99"/>
    <w:semiHidden/>
    <w:unhideWhenUsed/>
    <w:rsid w:val="00CC03D7"/>
  </w:style>
  <w:style w:type="table" w:customStyle="1" w:styleId="11511">
    <w:name w:val="Сетка таблицы1151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0">
    <w:name w:val="Сетка таблицы311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0">
    <w:name w:val="Сетка таблицы12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0">
    <w:name w:val="Сетка таблицы21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1">
    <w:name w:val="Сетка таблицы111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0">
    <w:name w:val="Сетка таблицы411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">
    <w:name w:val="Сетка таблицы13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">
    <w:name w:val="Сетка таблицы22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">
    <w:name w:val="Сетка таблицы112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">
    <w:name w:val="Сетка таблицы511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">
    <w:name w:val="Сетка таблицы14111"/>
    <w:basedOn w:val="a2"/>
    <w:uiPriority w:val="59"/>
    <w:locked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1">
    <w:name w:val="Сетка таблицы23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">
    <w:name w:val="Сетка таблицы113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">
    <w:name w:val="Сетка таблицы611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">
    <w:name w:val="Сетка таблицы15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">
    <w:name w:val="Сетка таблицы24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">
    <w:name w:val="Сетка таблицы11411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1">
    <w:name w:val="Нет списка3111"/>
    <w:next w:val="a3"/>
    <w:uiPriority w:val="99"/>
    <w:semiHidden/>
    <w:unhideWhenUsed/>
    <w:rsid w:val="00CC03D7"/>
  </w:style>
  <w:style w:type="table" w:customStyle="1" w:styleId="811">
    <w:name w:val="Сетка таблицы811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">
    <w:name w:val="Сетка таблицы7111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121">
    <w:name w:val="WW8Num16121"/>
    <w:rsid w:val="00CC03D7"/>
  </w:style>
  <w:style w:type="numbering" w:customStyle="1" w:styleId="613">
    <w:name w:val="Нет списка61"/>
    <w:next w:val="a3"/>
    <w:uiPriority w:val="99"/>
    <w:semiHidden/>
    <w:unhideWhenUsed/>
    <w:rsid w:val="00CC03D7"/>
  </w:style>
  <w:style w:type="numbering" w:customStyle="1" w:styleId="1410">
    <w:name w:val="Нет списка141"/>
    <w:next w:val="a3"/>
    <w:uiPriority w:val="99"/>
    <w:semiHidden/>
    <w:unhideWhenUsed/>
    <w:rsid w:val="00CC03D7"/>
  </w:style>
  <w:style w:type="numbering" w:customStyle="1" w:styleId="2310">
    <w:name w:val="Нет списка231"/>
    <w:next w:val="a3"/>
    <w:uiPriority w:val="99"/>
    <w:semiHidden/>
    <w:unhideWhenUsed/>
    <w:rsid w:val="00CC03D7"/>
  </w:style>
  <w:style w:type="numbering" w:customStyle="1" w:styleId="3313">
    <w:name w:val="Нет списка331"/>
    <w:next w:val="a3"/>
    <w:uiPriority w:val="99"/>
    <w:semiHidden/>
    <w:unhideWhenUsed/>
    <w:rsid w:val="00CC03D7"/>
  </w:style>
  <w:style w:type="table" w:customStyle="1" w:styleId="33130">
    <w:name w:val="Сетка таблицы331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11">
    <w:name w:val="Нет списка421"/>
    <w:next w:val="a3"/>
    <w:uiPriority w:val="99"/>
    <w:semiHidden/>
    <w:unhideWhenUsed/>
    <w:rsid w:val="00CC03D7"/>
  </w:style>
  <w:style w:type="numbering" w:customStyle="1" w:styleId="5110">
    <w:name w:val="Нет списка511"/>
    <w:next w:val="a3"/>
    <w:uiPriority w:val="99"/>
    <w:semiHidden/>
    <w:unhideWhenUsed/>
    <w:rsid w:val="00CC03D7"/>
  </w:style>
  <w:style w:type="numbering" w:customStyle="1" w:styleId="11310">
    <w:name w:val="Нет списка1131"/>
    <w:next w:val="a3"/>
    <w:uiPriority w:val="99"/>
    <w:semiHidden/>
    <w:unhideWhenUsed/>
    <w:rsid w:val="00CC03D7"/>
  </w:style>
  <w:style w:type="numbering" w:customStyle="1" w:styleId="21211">
    <w:name w:val="Нет списка2121"/>
    <w:next w:val="a3"/>
    <w:uiPriority w:val="99"/>
    <w:semiHidden/>
    <w:unhideWhenUsed/>
    <w:rsid w:val="00CC03D7"/>
  </w:style>
  <w:style w:type="numbering" w:customStyle="1" w:styleId="31210">
    <w:name w:val="Нет списка3121"/>
    <w:next w:val="a3"/>
    <w:uiPriority w:val="99"/>
    <w:semiHidden/>
    <w:unhideWhenUsed/>
    <w:rsid w:val="00CC03D7"/>
  </w:style>
  <w:style w:type="table" w:customStyle="1" w:styleId="33111">
    <w:name w:val="Сетка таблицы3311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11">
    <w:name w:val="Нет списка4111"/>
    <w:next w:val="a3"/>
    <w:uiPriority w:val="99"/>
    <w:semiHidden/>
    <w:unhideWhenUsed/>
    <w:rsid w:val="00CC03D7"/>
  </w:style>
  <w:style w:type="numbering" w:customStyle="1" w:styleId="713">
    <w:name w:val="Нет списка71"/>
    <w:next w:val="a3"/>
    <w:uiPriority w:val="99"/>
    <w:semiHidden/>
    <w:unhideWhenUsed/>
    <w:rsid w:val="00CC03D7"/>
  </w:style>
  <w:style w:type="table" w:customStyle="1" w:styleId="1413">
    <w:name w:val="Сетка таблицы 141"/>
    <w:basedOn w:val="a2"/>
    <w:next w:val="19"/>
    <w:rsid w:val="00CC03D7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510">
    <w:name w:val="Нет списка151"/>
    <w:next w:val="a3"/>
    <w:uiPriority w:val="99"/>
    <w:semiHidden/>
    <w:unhideWhenUsed/>
    <w:rsid w:val="00CC03D7"/>
  </w:style>
  <w:style w:type="numbering" w:customStyle="1" w:styleId="2410">
    <w:name w:val="Нет списка241"/>
    <w:next w:val="a3"/>
    <w:uiPriority w:val="99"/>
    <w:semiHidden/>
    <w:unhideWhenUsed/>
    <w:rsid w:val="00CC03D7"/>
  </w:style>
  <w:style w:type="table" w:customStyle="1" w:styleId="281">
    <w:name w:val="Сетка таблицы281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">
    <w:name w:val="Сетка таблицы1181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10">
    <w:name w:val="Нет списка341"/>
    <w:next w:val="a3"/>
    <w:uiPriority w:val="99"/>
    <w:semiHidden/>
    <w:unhideWhenUsed/>
    <w:rsid w:val="00CC03D7"/>
  </w:style>
  <w:style w:type="table" w:customStyle="1" w:styleId="3411">
    <w:name w:val="Сетка таблицы341"/>
    <w:basedOn w:val="a2"/>
    <w:next w:val="af1"/>
    <w:uiPriority w:val="3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1">
    <w:name w:val="Сетка таблицы332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0">
    <w:name w:val="Сетка таблицы441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11">
    <w:name w:val="Нет списка431"/>
    <w:next w:val="a3"/>
    <w:uiPriority w:val="99"/>
    <w:semiHidden/>
    <w:unhideWhenUsed/>
    <w:rsid w:val="00CC03D7"/>
  </w:style>
  <w:style w:type="table" w:customStyle="1" w:styleId="541">
    <w:name w:val="Сетка таблицы541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">
    <w:name w:val="Сетка таблицы641"/>
    <w:basedOn w:val="a2"/>
    <w:next w:val="af1"/>
    <w:uiPriority w:val="3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11">
    <w:name w:val="Нет списка521"/>
    <w:next w:val="a3"/>
    <w:uiPriority w:val="99"/>
    <w:semiHidden/>
    <w:unhideWhenUsed/>
    <w:rsid w:val="00CC03D7"/>
  </w:style>
  <w:style w:type="numbering" w:customStyle="1" w:styleId="11410">
    <w:name w:val="Нет списка1141"/>
    <w:next w:val="a3"/>
    <w:uiPriority w:val="99"/>
    <w:semiHidden/>
    <w:unhideWhenUsed/>
    <w:rsid w:val="00CC03D7"/>
  </w:style>
  <w:style w:type="numbering" w:customStyle="1" w:styleId="21310">
    <w:name w:val="Нет списка2131"/>
    <w:next w:val="a3"/>
    <w:uiPriority w:val="99"/>
    <w:semiHidden/>
    <w:unhideWhenUsed/>
    <w:rsid w:val="00CC03D7"/>
  </w:style>
  <w:style w:type="numbering" w:customStyle="1" w:styleId="3131">
    <w:name w:val="Нет списка3131"/>
    <w:next w:val="a3"/>
    <w:uiPriority w:val="99"/>
    <w:semiHidden/>
    <w:unhideWhenUsed/>
    <w:rsid w:val="00CC03D7"/>
  </w:style>
  <w:style w:type="table" w:customStyle="1" w:styleId="33121">
    <w:name w:val="Сетка таблицы3312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">
    <w:name w:val="Сетка таблицы4131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11">
    <w:name w:val="Нет списка4121"/>
    <w:next w:val="a3"/>
    <w:uiPriority w:val="99"/>
    <w:semiHidden/>
    <w:unhideWhenUsed/>
    <w:rsid w:val="00CC03D7"/>
  </w:style>
  <w:style w:type="table" w:customStyle="1" w:styleId="5131">
    <w:name w:val="Сетка таблицы5131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111">
    <w:name w:val="WW8Num16111"/>
    <w:rsid w:val="00CC03D7"/>
  </w:style>
  <w:style w:type="numbering" w:customStyle="1" w:styleId="12211">
    <w:name w:val="Нет списка1221"/>
    <w:next w:val="a3"/>
    <w:uiPriority w:val="99"/>
    <w:semiHidden/>
    <w:unhideWhenUsed/>
    <w:rsid w:val="00CC03D7"/>
  </w:style>
  <w:style w:type="numbering" w:customStyle="1" w:styleId="111310">
    <w:name w:val="Нет списка11131"/>
    <w:next w:val="a3"/>
    <w:uiPriority w:val="99"/>
    <w:semiHidden/>
    <w:unhideWhenUsed/>
    <w:rsid w:val="00CC03D7"/>
  </w:style>
  <w:style w:type="numbering" w:customStyle="1" w:styleId="111121">
    <w:name w:val="Нет списка111121"/>
    <w:next w:val="a3"/>
    <w:uiPriority w:val="99"/>
    <w:semiHidden/>
    <w:unhideWhenUsed/>
    <w:rsid w:val="00CC03D7"/>
  </w:style>
  <w:style w:type="table" w:customStyle="1" w:styleId="821">
    <w:name w:val="Сетка таблицы821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">
    <w:name w:val="Сетка таблицы7121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94">
    <w:name w:val="Нет списка9"/>
    <w:next w:val="a3"/>
    <w:uiPriority w:val="99"/>
    <w:semiHidden/>
    <w:unhideWhenUsed/>
    <w:rsid w:val="00CC03D7"/>
  </w:style>
  <w:style w:type="table" w:customStyle="1" w:styleId="300">
    <w:name w:val="Сетка таблицы30"/>
    <w:basedOn w:val="a2"/>
    <w:next w:val="af1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">
    <w:name w:val="Сетка таблицы 16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72">
    <w:name w:val="Нет списка17"/>
    <w:next w:val="a3"/>
    <w:uiPriority w:val="99"/>
    <w:semiHidden/>
    <w:unhideWhenUsed/>
    <w:rsid w:val="00CC03D7"/>
  </w:style>
  <w:style w:type="table" w:customStyle="1" w:styleId="1200">
    <w:name w:val="Сетка таблицы120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62">
    <w:name w:val="Нет списка26"/>
    <w:next w:val="a3"/>
    <w:uiPriority w:val="99"/>
    <w:semiHidden/>
    <w:unhideWhenUsed/>
    <w:rsid w:val="00CC03D7"/>
  </w:style>
  <w:style w:type="table" w:customStyle="1" w:styleId="2100">
    <w:name w:val="Сетка таблицы210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62">
    <w:name w:val="Нет списка116"/>
    <w:next w:val="a3"/>
    <w:uiPriority w:val="99"/>
    <w:semiHidden/>
    <w:unhideWhenUsed/>
    <w:rsid w:val="00CC03D7"/>
  </w:style>
  <w:style w:type="table" w:customStyle="1" w:styleId="11100">
    <w:name w:val="Сетка таблицы1110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0">
    <w:name w:val="Сетка таблицы36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0">
    <w:name w:val="Сетка таблицы2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">
    <w:name w:val="Сетка таблицы11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0">
    <w:name w:val="Сетка таблицы46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">
    <w:name w:val="Сетка таблицы13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">
    <w:name w:val="Сетка таблицы22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0">
    <w:name w:val="Сетка таблицы112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0">
    <w:name w:val="Сетка таблицы56"/>
    <w:basedOn w:val="a2"/>
    <w:next w:val="af1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0">
    <w:name w:val="Сетка таблицы14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">
    <w:name w:val="Сетка таблицы23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">
    <w:name w:val="Сетка таблицы113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0">
    <w:name w:val="Сетка таблицы66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0">
    <w:name w:val="Сетка таблицы15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">
    <w:name w:val="Сетка таблицы24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">
    <w:name w:val="Сетка таблицы114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61">
    <w:name w:val="Нет списка36"/>
    <w:next w:val="a3"/>
    <w:uiPriority w:val="99"/>
    <w:semiHidden/>
    <w:unhideWhenUsed/>
    <w:rsid w:val="00CC03D7"/>
  </w:style>
  <w:style w:type="numbering" w:customStyle="1" w:styleId="451">
    <w:name w:val="Нет списка45"/>
    <w:next w:val="a3"/>
    <w:uiPriority w:val="99"/>
    <w:semiHidden/>
    <w:unhideWhenUsed/>
    <w:rsid w:val="00CC03D7"/>
  </w:style>
  <w:style w:type="numbering" w:customStyle="1" w:styleId="1230">
    <w:name w:val="Нет списка123"/>
    <w:next w:val="a3"/>
    <w:uiPriority w:val="99"/>
    <w:semiHidden/>
    <w:unhideWhenUsed/>
    <w:rsid w:val="00CC03D7"/>
  </w:style>
  <w:style w:type="table" w:customStyle="1" w:styleId="740">
    <w:name w:val="Сетка таблицы74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">
    <w:name w:val="Сетка таблицы 113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40">
    <w:name w:val="Нет списка1114"/>
    <w:next w:val="a3"/>
    <w:uiPriority w:val="99"/>
    <w:semiHidden/>
    <w:unhideWhenUsed/>
    <w:rsid w:val="00CC03D7"/>
  </w:style>
  <w:style w:type="table" w:customStyle="1" w:styleId="1630">
    <w:name w:val="Сетка таблицы163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5">
    <w:name w:val="Нет списка215"/>
    <w:next w:val="a3"/>
    <w:uiPriority w:val="99"/>
    <w:semiHidden/>
    <w:unhideWhenUsed/>
    <w:rsid w:val="00CC03D7"/>
  </w:style>
  <w:style w:type="table" w:customStyle="1" w:styleId="2530">
    <w:name w:val="Сетка таблицы25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30">
    <w:name w:val="Нет списка11113"/>
    <w:next w:val="a3"/>
    <w:uiPriority w:val="99"/>
    <w:semiHidden/>
    <w:unhideWhenUsed/>
    <w:rsid w:val="00CC03D7"/>
  </w:style>
  <w:style w:type="table" w:customStyle="1" w:styleId="11530">
    <w:name w:val="Сетка таблицы115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Сетка таблицы31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0">
    <w:name w:val="Сетка таблицы12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1">
    <w:name w:val="Сетка таблицы11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">
    <w:name w:val="Сетка таблицы415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0">
    <w:name w:val="Сетка таблицы13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">
    <w:name w:val="Сетка таблицы22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">
    <w:name w:val="Сетка таблицы112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5">
    <w:name w:val="Сетка таблицы515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0">
    <w:name w:val="Сетка таблицы14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3">
    <w:name w:val="Сетка таблицы23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">
    <w:name w:val="Сетка таблицы113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0">
    <w:name w:val="Сетка таблицы61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">
    <w:name w:val="Сетка таблицы15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3">
    <w:name w:val="Сетка таблицы24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">
    <w:name w:val="Сетка таблицы114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5">
    <w:name w:val="Нет списка315"/>
    <w:next w:val="a3"/>
    <w:uiPriority w:val="99"/>
    <w:semiHidden/>
    <w:unhideWhenUsed/>
    <w:rsid w:val="00CC03D7"/>
  </w:style>
  <w:style w:type="table" w:customStyle="1" w:styleId="830">
    <w:name w:val="Сетка таблицы83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0">
    <w:name w:val="Сетка таблицы713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4">
    <w:name w:val="WW8Num164"/>
    <w:rsid w:val="00CC03D7"/>
  </w:style>
  <w:style w:type="table" w:customStyle="1" w:styleId="920">
    <w:name w:val="Сетка таблицы92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">
    <w:name w:val="Сетка таблицы1322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40">
    <w:name w:val="Нет списка54"/>
    <w:next w:val="a3"/>
    <w:uiPriority w:val="99"/>
    <w:semiHidden/>
    <w:unhideWhenUsed/>
    <w:rsid w:val="00CC03D7"/>
  </w:style>
  <w:style w:type="table" w:customStyle="1" w:styleId="102">
    <w:name w:val="Сетка таблицы10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 122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320">
    <w:name w:val="Нет списка132"/>
    <w:next w:val="a3"/>
    <w:uiPriority w:val="99"/>
    <w:semiHidden/>
    <w:unhideWhenUsed/>
    <w:rsid w:val="00CC03D7"/>
  </w:style>
  <w:style w:type="table" w:customStyle="1" w:styleId="1720">
    <w:name w:val="Сетка таблицы172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22">
    <w:name w:val="Нет списка222"/>
    <w:next w:val="a3"/>
    <w:uiPriority w:val="99"/>
    <w:semiHidden/>
    <w:unhideWhenUsed/>
    <w:rsid w:val="00CC03D7"/>
  </w:style>
  <w:style w:type="table" w:customStyle="1" w:styleId="2620">
    <w:name w:val="Сетка таблицы26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20">
    <w:name w:val="Нет списка1122"/>
    <w:next w:val="a3"/>
    <w:uiPriority w:val="99"/>
    <w:semiHidden/>
    <w:unhideWhenUsed/>
    <w:rsid w:val="00CC03D7"/>
  </w:style>
  <w:style w:type="table" w:customStyle="1" w:styleId="11620">
    <w:name w:val="Сетка таблицы116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0">
    <w:name w:val="Сетка таблицы32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0">
    <w:name w:val="Сетка таблицы12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Сетка таблицы2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">
    <w:name w:val="Сетка таблицы11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Сетка таблицы42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2">
    <w:name w:val="Сетка таблицы13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20">
    <w:name w:val="Сетка таблицы22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">
    <w:name w:val="Сетка таблицы112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">
    <w:name w:val="Сетка таблицы522"/>
    <w:basedOn w:val="a2"/>
    <w:next w:val="af1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2">
    <w:name w:val="Сетка таблицы23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">
    <w:name w:val="Сетка таблицы113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2">
    <w:name w:val="Сетка таблицы62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">
    <w:name w:val="Сетка таблицы15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2">
    <w:name w:val="Сетка таблицы24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">
    <w:name w:val="Сетка таблицы114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21">
    <w:name w:val="Нет списка322"/>
    <w:next w:val="a3"/>
    <w:uiPriority w:val="99"/>
    <w:semiHidden/>
    <w:unhideWhenUsed/>
    <w:rsid w:val="00CC03D7"/>
  </w:style>
  <w:style w:type="numbering" w:customStyle="1" w:styleId="4140">
    <w:name w:val="Нет списка414"/>
    <w:next w:val="a3"/>
    <w:uiPriority w:val="99"/>
    <w:semiHidden/>
    <w:unhideWhenUsed/>
    <w:rsid w:val="00CC03D7"/>
  </w:style>
  <w:style w:type="numbering" w:customStyle="1" w:styleId="12120">
    <w:name w:val="Нет списка1212"/>
    <w:next w:val="a3"/>
    <w:uiPriority w:val="99"/>
    <w:semiHidden/>
    <w:unhideWhenUsed/>
    <w:rsid w:val="00CC03D7"/>
  </w:style>
  <w:style w:type="table" w:customStyle="1" w:styleId="722">
    <w:name w:val="Сетка таблицы72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3">
    <w:name w:val="Сетка таблицы 1112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220">
    <w:name w:val="Нет списка11122"/>
    <w:next w:val="a3"/>
    <w:uiPriority w:val="99"/>
    <w:semiHidden/>
    <w:unhideWhenUsed/>
    <w:rsid w:val="00CC03D7"/>
  </w:style>
  <w:style w:type="table" w:customStyle="1" w:styleId="1612">
    <w:name w:val="Сетка таблицы1612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120">
    <w:name w:val="Нет списка2112"/>
    <w:next w:val="a3"/>
    <w:uiPriority w:val="99"/>
    <w:semiHidden/>
    <w:unhideWhenUsed/>
    <w:rsid w:val="00CC03D7"/>
  </w:style>
  <w:style w:type="table" w:customStyle="1" w:styleId="2512">
    <w:name w:val="Сетка таблицы251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2">
    <w:name w:val="Нет списка111112"/>
    <w:next w:val="a3"/>
    <w:uiPriority w:val="99"/>
    <w:semiHidden/>
    <w:unhideWhenUsed/>
    <w:rsid w:val="00CC03D7"/>
  </w:style>
  <w:style w:type="table" w:customStyle="1" w:styleId="11512">
    <w:name w:val="Сетка таблицы1151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">
    <w:name w:val="Сетка таблицы311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">
    <w:name w:val="Сетка таблицы12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">
    <w:name w:val="Сетка таблицы21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0">
    <w:name w:val="Сетка таблицы111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Сетка таблицы411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">
    <w:name w:val="Сетка таблицы13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">
    <w:name w:val="Сетка таблицы22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">
    <w:name w:val="Сетка таблицы112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">
    <w:name w:val="Сетка таблицы511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">
    <w:name w:val="Сетка таблицы14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2">
    <w:name w:val="Сетка таблицы23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">
    <w:name w:val="Сетка таблицы113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">
    <w:name w:val="Сетка таблицы611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">
    <w:name w:val="Сетка таблицы15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2">
    <w:name w:val="Сетка таблицы24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">
    <w:name w:val="Сетка таблицы11411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20">
    <w:name w:val="Нет списка3112"/>
    <w:next w:val="a3"/>
    <w:uiPriority w:val="99"/>
    <w:semiHidden/>
    <w:unhideWhenUsed/>
    <w:rsid w:val="00CC03D7"/>
  </w:style>
  <w:style w:type="table" w:customStyle="1" w:styleId="812">
    <w:name w:val="Сетка таблицы812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">
    <w:name w:val="Сетка таблицы7112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13">
    <w:name w:val="WW8Num1613"/>
    <w:rsid w:val="00CC03D7"/>
  </w:style>
  <w:style w:type="numbering" w:customStyle="1" w:styleId="623">
    <w:name w:val="Нет списка62"/>
    <w:next w:val="a3"/>
    <w:uiPriority w:val="99"/>
    <w:semiHidden/>
    <w:unhideWhenUsed/>
    <w:rsid w:val="00CC03D7"/>
  </w:style>
  <w:style w:type="table" w:customStyle="1" w:styleId="182">
    <w:name w:val="Сетка таблицы18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3">
    <w:name w:val="Сетка таблицы 132"/>
    <w:basedOn w:val="a2"/>
    <w:next w:val="19"/>
    <w:rsid w:val="00CC03D7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420">
    <w:name w:val="Нет списка142"/>
    <w:next w:val="a3"/>
    <w:uiPriority w:val="99"/>
    <w:semiHidden/>
    <w:unhideWhenUsed/>
    <w:rsid w:val="00CC03D7"/>
  </w:style>
  <w:style w:type="numbering" w:customStyle="1" w:styleId="2320">
    <w:name w:val="Нет списка232"/>
    <w:next w:val="a3"/>
    <w:uiPriority w:val="99"/>
    <w:semiHidden/>
    <w:unhideWhenUsed/>
    <w:rsid w:val="00CC03D7"/>
  </w:style>
  <w:style w:type="table" w:customStyle="1" w:styleId="272">
    <w:name w:val="Сетка таблицы272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2">
    <w:name w:val="Сетка таблицы1172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20">
    <w:name w:val="Нет списка332"/>
    <w:next w:val="a3"/>
    <w:uiPriority w:val="99"/>
    <w:semiHidden/>
    <w:unhideWhenUsed/>
    <w:rsid w:val="00CC03D7"/>
  </w:style>
  <w:style w:type="table" w:customStyle="1" w:styleId="334">
    <w:name w:val="Сетка таблицы334"/>
    <w:basedOn w:val="a2"/>
    <w:next w:val="af1"/>
    <w:uiPriority w:val="3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4">
    <w:name w:val="Сетка таблицы3314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">
    <w:name w:val="Сетка таблицы432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20">
    <w:name w:val="Нет списка422"/>
    <w:next w:val="a3"/>
    <w:uiPriority w:val="99"/>
    <w:semiHidden/>
    <w:unhideWhenUsed/>
    <w:rsid w:val="00CC03D7"/>
  </w:style>
  <w:style w:type="table" w:customStyle="1" w:styleId="5320">
    <w:name w:val="Сетка таблицы532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2">
    <w:name w:val="Сетка таблицы632"/>
    <w:basedOn w:val="a2"/>
    <w:next w:val="af1"/>
    <w:uiPriority w:val="3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22">
    <w:name w:val="Нет списка512"/>
    <w:next w:val="a3"/>
    <w:uiPriority w:val="99"/>
    <w:semiHidden/>
    <w:unhideWhenUsed/>
    <w:rsid w:val="00CC03D7"/>
  </w:style>
  <w:style w:type="numbering" w:customStyle="1" w:styleId="11320">
    <w:name w:val="Нет списка1132"/>
    <w:next w:val="a3"/>
    <w:uiPriority w:val="99"/>
    <w:semiHidden/>
    <w:unhideWhenUsed/>
    <w:rsid w:val="00CC03D7"/>
  </w:style>
  <w:style w:type="numbering" w:customStyle="1" w:styleId="21220">
    <w:name w:val="Нет списка2122"/>
    <w:next w:val="a3"/>
    <w:uiPriority w:val="99"/>
    <w:semiHidden/>
    <w:unhideWhenUsed/>
    <w:rsid w:val="00CC03D7"/>
  </w:style>
  <w:style w:type="numbering" w:customStyle="1" w:styleId="3122">
    <w:name w:val="Нет списка3122"/>
    <w:next w:val="a3"/>
    <w:uiPriority w:val="99"/>
    <w:semiHidden/>
    <w:unhideWhenUsed/>
    <w:rsid w:val="00CC03D7"/>
  </w:style>
  <w:style w:type="table" w:customStyle="1" w:styleId="33112">
    <w:name w:val="Сетка таблицы3311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Сетка таблицы4122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20">
    <w:name w:val="Нет списка4112"/>
    <w:next w:val="a3"/>
    <w:uiPriority w:val="99"/>
    <w:semiHidden/>
    <w:unhideWhenUsed/>
    <w:rsid w:val="00CC03D7"/>
  </w:style>
  <w:style w:type="table" w:customStyle="1" w:styleId="51220">
    <w:name w:val="Сетка таблицы5122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3">
    <w:name w:val="Нет списка72"/>
    <w:next w:val="a3"/>
    <w:uiPriority w:val="99"/>
    <w:semiHidden/>
    <w:unhideWhenUsed/>
    <w:rsid w:val="00CC03D7"/>
  </w:style>
  <w:style w:type="table" w:customStyle="1" w:styleId="192">
    <w:name w:val="Сетка таблицы19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">
    <w:name w:val="Сетка таблицы 142"/>
    <w:basedOn w:val="a2"/>
    <w:next w:val="19"/>
    <w:rsid w:val="00CC03D7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520">
    <w:name w:val="Нет списка152"/>
    <w:next w:val="a3"/>
    <w:uiPriority w:val="99"/>
    <w:semiHidden/>
    <w:unhideWhenUsed/>
    <w:rsid w:val="00CC03D7"/>
  </w:style>
  <w:style w:type="numbering" w:customStyle="1" w:styleId="2420">
    <w:name w:val="Нет списка242"/>
    <w:next w:val="a3"/>
    <w:uiPriority w:val="99"/>
    <w:semiHidden/>
    <w:unhideWhenUsed/>
    <w:rsid w:val="00CC03D7"/>
  </w:style>
  <w:style w:type="table" w:customStyle="1" w:styleId="282">
    <w:name w:val="Сетка таблицы282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2">
    <w:name w:val="Сетка таблицы1182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2">
    <w:name w:val="Нет списка342"/>
    <w:next w:val="a3"/>
    <w:uiPriority w:val="99"/>
    <w:semiHidden/>
    <w:unhideWhenUsed/>
    <w:rsid w:val="00CC03D7"/>
  </w:style>
  <w:style w:type="table" w:customStyle="1" w:styleId="3420">
    <w:name w:val="Сетка таблицы342"/>
    <w:basedOn w:val="a2"/>
    <w:next w:val="af1"/>
    <w:uiPriority w:val="3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2">
    <w:name w:val="Сетка таблицы332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">
    <w:name w:val="Сетка таблицы442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20">
    <w:name w:val="Нет списка432"/>
    <w:next w:val="a3"/>
    <w:uiPriority w:val="99"/>
    <w:semiHidden/>
    <w:unhideWhenUsed/>
    <w:rsid w:val="00CC03D7"/>
  </w:style>
  <w:style w:type="table" w:customStyle="1" w:styleId="542">
    <w:name w:val="Сетка таблицы542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">
    <w:name w:val="Сетка таблицы642"/>
    <w:basedOn w:val="a2"/>
    <w:next w:val="af1"/>
    <w:uiPriority w:val="3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20">
    <w:name w:val="Нет списка522"/>
    <w:next w:val="a3"/>
    <w:uiPriority w:val="99"/>
    <w:semiHidden/>
    <w:unhideWhenUsed/>
    <w:rsid w:val="00CC03D7"/>
  </w:style>
  <w:style w:type="numbering" w:customStyle="1" w:styleId="11420">
    <w:name w:val="Нет списка1142"/>
    <w:next w:val="a3"/>
    <w:uiPriority w:val="99"/>
    <w:semiHidden/>
    <w:unhideWhenUsed/>
    <w:rsid w:val="00CC03D7"/>
  </w:style>
  <w:style w:type="numbering" w:customStyle="1" w:styleId="2132">
    <w:name w:val="Нет списка2132"/>
    <w:next w:val="a3"/>
    <w:uiPriority w:val="99"/>
    <w:semiHidden/>
    <w:unhideWhenUsed/>
    <w:rsid w:val="00CC03D7"/>
  </w:style>
  <w:style w:type="numbering" w:customStyle="1" w:styleId="3132">
    <w:name w:val="Нет списка3132"/>
    <w:next w:val="a3"/>
    <w:uiPriority w:val="99"/>
    <w:semiHidden/>
    <w:unhideWhenUsed/>
    <w:rsid w:val="00CC03D7"/>
  </w:style>
  <w:style w:type="table" w:customStyle="1" w:styleId="33122">
    <w:name w:val="Сетка таблицы3312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2">
    <w:name w:val="Сетка таблицы4132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20">
    <w:name w:val="Нет списка4122"/>
    <w:next w:val="a3"/>
    <w:uiPriority w:val="99"/>
    <w:semiHidden/>
    <w:unhideWhenUsed/>
    <w:rsid w:val="00CC03D7"/>
  </w:style>
  <w:style w:type="table" w:customStyle="1" w:styleId="5132">
    <w:name w:val="Сетка таблицы5132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112">
    <w:name w:val="WW8Num16112"/>
    <w:rsid w:val="00CC03D7"/>
  </w:style>
  <w:style w:type="table" w:customStyle="1" w:styleId="1231">
    <w:name w:val="Сетка таблицы12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1">
    <w:name w:val="Сетка таблицы21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1">
    <w:name w:val="Сетка таблицы111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">
    <w:name w:val="Сетка таблицы134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1">
    <w:name w:val="Сетка таблицы22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">
    <w:name w:val="Сетка таблицы112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Сетка таблицы14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1">
    <w:name w:val="Сетка таблицы23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1">
    <w:name w:val="Сетка таблицы113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">
    <w:name w:val="Сетка таблицы15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1">
    <w:name w:val="Сетка таблицы24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1">
    <w:name w:val="Сетка таблицы1143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21">
    <w:name w:val="Нет списка1222"/>
    <w:next w:val="a3"/>
    <w:uiPriority w:val="99"/>
    <w:semiHidden/>
    <w:unhideWhenUsed/>
    <w:rsid w:val="00CC03D7"/>
  </w:style>
  <w:style w:type="table" w:customStyle="1" w:styleId="731">
    <w:name w:val="Сетка таблицы73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">
    <w:name w:val="Сетка таблицы 1121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32">
    <w:name w:val="Нет списка11132"/>
    <w:next w:val="a3"/>
    <w:uiPriority w:val="99"/>
    <w:semiHidden/>
    <w:unhideWhenUsed/>
    <w:rsid w:val="00CC03D7"/>
  </w:style>
  <w:style w:type="table" w:customStyle="1" w:styleId="1621">
    <w:name w:val="Сетка таблицы1621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21">
    <w:name w:val="Сетка таблицы252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22">
    <w:name w:val="Нет списка111122"/>
    <w:next w:val="a3"/>
    <w:uiPriority w:val="99"/>
    <w:semiHidden/>
    <w:unhideWhenUsed/>
    <w:rsid w:val="00CC03D7"/>
  </w:style>
  <w:style w:type="table" w:customStyle="1" w:styleId="11521">
    <w:name w:val="Сетка таблицы11521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1">
    <w:name w:val="Сетка таблицы312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">
    <w:name w:val="Сетка таблицы12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1">
    <w:name w:val="Сетка таблицы21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10">
    <w:name w:val="Сетка таблицы111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1">
    <w:name w:val="Сетка таблицы13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1">
    <w:name w:val="Сетка таблицы22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1">
    <w:name w:val="Сетка таблицы112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">
    <w:name w:val="Сетка таблицы14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1">
    <w:name w:val="Сетка таблицы23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1">
    <w:name w:val="Сетка таблицы113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">
    <w:name w:val="Сетка таблицы6121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">
    <w:name w:val="Сетка таблицы15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1">
    <w:name w:val="Сетка таблицы24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1">
    <w:name w:val="Сетка таблицы114121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">
    <w:name w:val="Сетка таблицы7122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03">
    <w:name w:val="Нет списка10"/>
    <w:next w:val="a3"/>
    <w:uiPriority w:val="99"/>
    <w:semiHidden/>
    <w:unhideWhenUsed/>
    <w:rsid w:val="00CC03D7"/>
  </w:style>
  <w:style w:type="table" w:customStyle="1" w:styleId="370">
    <w:name w:val="Сетка таблицы37"/>
    <w:basedOn w:val="a2"/>
    <w:next w:val="af1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 17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83">
    <w:name w:val="Нет списка18"/>
    <w:next w:val="a3"/>
    <w:uiPriority w:val="99"/>
    <w:semiHidden/>
    <w:unhideWhenUsed/>
    <w:rsid w:val="00CC03D7"/>
  </w:style>
  <w:style w:type="table" w:customStyle="1" w:styleId="125">
    <w:name w:val="Сетка таблицы125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73">
    <w:name w:val="Нет списка27"/>
    <w:next w:val="a3"/>
    <w:uiPriority w:val="99"/>
    <w:semiHidden/>
    <w:unhideWhenUsed/>
    <w:rsid w:val="00CC03D7"/>
  </w:style>
  <w:style w:type="table" w:customStyle="1" w:styleId="2150">
    <w:name w:val="Сетка таблицы215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70">
    <w:name w:val="Нет списка117"/>
    <w:next w:val="a3"/>
    <w:uiPriority w:val="99"/>
    <w:semiHidden/>
    <w:unhideWhenUsed/>
    <w:rsid w:val="00CC03D7"/>
  </w:style>
  <w:style w:type="table" w:customStyle="1" w:styleId="1115">
    <w:name w:val="Сетка таблицы1115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0">
    <w:name w:val="Сетка таблицы38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">
    <w:name w:val="Сетка таблицы126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">
    <w:name w:val="Сетка таблицы216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">
    <w:name w:val="Сетка таблицы1116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0">
    <w:name w:val="Сетка таблицы47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">
    <w:name w:val="Сетка таблицы136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">
    <w:name w:val="Сетка таблицы22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">
    <w:name w:val="Сетка таблицы112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0">
    <w:name w:val="Сетка таблицы57"/>
    <w:basedOn w:val="a2"/>
    <w:next w:val="af1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">
    <w:name w:val="Сетка таблицы14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5">
    <w:name w:val="Сетка таблицы23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0">
    <w:name w:val="Сетка таблицы113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0">
    <w:name w:val="Сетка таблицы67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15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">
    <w:name w:val="Сетка таблицы1145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3"/>
    <w:uiPriority w:val="99"/>
    <w:semiHidden/>
    <w:unhideWhenUsed/>
    <w:rsid w:val="00CC03D7"/>
  </w:style>
  <w:style w:type="numbering" w:customStyle="1" w:styleId="461">
    <w:name w:val="Нет списка46"/>
    <w:next w:val="a3"/>
    <w:uiPriority w:val="99"/>
    <w:semiHidden/>
    <w:unhideWhenUsed/>
    <w:rsid w:val="00CC03D7"/>
  </w:style>
  <w:style w:type="numbering" w:customStyle="1" w:styleId="1240">
    <w:name w:val="Нет списка124"/>
    <w:next w:val="a3"/>
    <w:uiPriority w:val="99"/>
    <w:semiHidden/>
    <w:unhideWhenUsed/>
    <w:rsid w:val="00CC03D7"/>
  </w:style>
  <w:style w:type="table" w:customStyle="1" w:styleId="750">
    <w:name w:val="Сетка таблицы75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">
    <w:name w:val="Сетка таблицы 114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50">
    <w:name w:val="Нет списка1115"/>
    <w:next w:val="a3"/>
    <w:uiPriority w:val="99"/>
    <w:semiHidden/>
    <w:unhideWhenUsed/>
    <w:rsid w:val="00CC03D7"/>
  </w:style>
  <w:style w:type="table" w:customStyle="1" w:styleId="1640">
    <w:name w:val="Сетка таблицы164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60">
    <w:name w:val="Нет списка216"/>
    <w:next w:val="a3"/>
    <w:uiPriority w:val="99"/>
    <w:semiHidden/>
    <w:unhideWhenUsed/>
    <w:rsid w:val="00CC03D7"/>
  </w:style>
  <w:style w:type="table" w:customStyle="1" w:styleId="254">
    <w:name w:val="Сетка таблицы254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4">
    <w:name w:val="Нет списка11114"/>
    <w:next w:val="a3"/>
    <w:uiPriority w:val="99"/>
    <w:semiHidden/>
    <w:unhideWhenUsed/>
    <w:rsid w:val="00CC03D7"/>
  </w:style>
  <w:style w:type="table" w:customStyle="1" w:styleId="1154">
    <w:name w:val="Сетка таблицы1154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0">
    <w:name w:val="Сетка таблицы314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">
    <w:name w:val="Сетка таблицы12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">
    <w:name w:val="Сетка таблицы21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0">
    <w:name w:val="Сетка таблицы111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">
    <w:name w:val="Сетка таблицы416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">
    <w:name w:val="Сетка таблицы13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">
    <w:name w:val="Сетка таблицы22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0">
    <w:name w:val="Сетка таблицы112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6">
    <w:name w:val="Сетка таблицы516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">
    <w:name w:val="Сетка таблицы14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4">
    <w:name w:val="Сетка таблицы23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">
    <w:name w:val="Сетка таблицы113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">
    <w:name w:val="Сетка таблицы614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">
    <w:name w:val="Сетка таблицы15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">
    <w:name w:val="Сетка таблицы11414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6">
    <w:name w:val="Нет списка316"/>
    <w:next w:val="a3"/>
    <w:uiPriority w:val="99"/>
    <w:semiHidden/>
    <w:unhideWhenUsed/>
    <w:rsid w:val="00CC03D7"/>
  </w:style>
  <w:style w:type="table" w:customStyle="1" w:styleId="840">
    <w:name w:val="Сетка таблицы84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">
    <w:name w:val="Сетка таблицы714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5">
    <w:name w:val="WW8Num165"/>
    <w:rsid w:val="00CC03D7"/>
  </w:style>
  <w:style w:type="table" w:customStyle="1" w:styleId="930">
    <w:name w:val="Сетка таблицы93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30">
    <w:name w:val="Сетка таблицы1323"/>
    <w:basedOn w:val="a2"/>
    <w:next w:val="af1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51">
    <w:name w:val="Нет списка55"/>
    <w:next w:val="a3"/>
    <w:uiPriority w:val="99"/>
    <w:semiHidden/>
    <w:unhideWhenUsed/>
    <w:rsid w:val="00CC03D7"/>
  </w:style>
  <w:style w:type="table" w:customStyle="1" w:styleId="1030">
    <w:name w:val="Сетка таблицы10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 123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333">
    <w:name w:val="Нет списка133"/>
    <w:next w:val="a3"/>
    <w:uiPriority w:val="99"/>
    <w:semiHidden/>
    <w:unhideWhenUsed/>
    <w:rsid w:val="00CC03D7"/>
  </w:style>
  <w:style w:type="table" w:customStyle="1" w:styleId="1730">
    <w:name w:val="Сетка таблицы173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30">
    <w:name w:val="Нет списка223"/>
    <w:next w:val="a3"/>
    <w:uiPriority w:val="99"/>
    <w:semiHidden/>
    <w:unhideWhenUsed/>
    <w:rsid w:val="00CC03D7"/>
  </w:style>
  <w:style w:type="table" w:customStyle="1" w:styleId="263">
    <w:name w:val="Сетка таблицы26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0">
    <w:name w:val="Нет списка1123"/>
    <w:next w:val="a3"/>
    <w:uiPriority w:val="99"/>
    <w:semiHidden/>
    <w:unhideWhenUsed/>
    <w:rsid w:val="00CC03D7"/>
  </w:style>
  <w:style w:type="table" w:customStyle="1" w:styleId="1163">
    <w:name w:val="Сетка таблицы116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">
    <w:name w:val="Сетка таблицы32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">
    <w:name w:val="Сетка таблицы12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3">
    <w:name w:val="Сетка таблицы21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30">
    <w:name w:val="Сетка таблицы111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">
    <w:name w:val="Сетка таблицы42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30">
    <w:name w:val="Сетка таблицы133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3">
    <w:name w:val="Сетка таблицы22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3">
    <w:name w:val="Сетка таблицы112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">
    <w:name w:val="Сетка таблицы523"/>
    <w:basedOn w:val="a2"/>
    <w:next w:val="af1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0">
    <w:name w:val="Сетка таблицы14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3">
    <w:name w:val="Сетка таблицы23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">
    <w:name w:val="Сетка таблицы113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0">
    <w:name w:val="Сетка таблицы62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">
    <w:name w:val="Сетка таблицы15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3">
    <w:name w:val="Сетка таблицы24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">
    <w:name w:val="Сетка таблицы1142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30">
    <w:name w:val="Нет списка323"/>
    <w:next w:val="a3"/>
    <w:uiPriority w:val="99"/>
    <w:semiHidden/>
    <w:unhideWhenUsed/>
    <w:rsid w:val="00CC03D7"/>
  </w:style>
  <w:style w:type="numbering" w:customStyle="1" w:styleId="4150">
    <w:name w:val="Нет списка415"/>
    <w:next w:val="a3"/>
    <w:uiPriority w:val="99"/>
    <w:semiHidden/>
    <w:unhideWhenUsed/>
    <w:rsid w:val="00CC03D7"/>
  </w:style>
  <w:style w:type="numbering" w:customStyle="1" w:styleId="12131">
    <w:name w:val="Нет списка1213"/>
    <w:next w:val="a3"/>
    <w:uiPriority w:val="99"/>
    <w:semiHidden/>
    <w:unhideWhenUsed/>
    <w:rsid w:val="00CC03D7"/>
  </w:style>
  <w:style w:type="table" w:customStyle="1" w:styleId="7230">
    <w:name w:val="Сетка таблицы72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3">
    <w:name w:val="Сетка таблицы 1113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231">
    <w:name w:val="Нет списка11123"/>
    <w:next w:val="a3"/>
    <w:uiPriority w:val="99"/>
    <w:semiHidden/>
    <w:unhideWhenUsed/>
    <w:rsid w:val="00CC03D7"/>
  </w:style>
  <w:style w:type="table" w:customStyle="1" w:styleId="1613">
    <w:name w:val="Сетка таблицы1613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130">
    <w:name w:val="Нет списка2113"/>
    <w:next w:val="a3"/>
    <w:uiPriority w:val="99"/>
    <w:semiHidden/>
    <w:unhideWhenUsed/>
    <w:rsid w:val="00CC03D7"/>
  </w:style>
  <w:style w:type="table" w:customStyle="1" w:styleId="2513">
    <w:name w:val="Сетка таблицы251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3">
    <w:name w:val="Нет списка111113"/>
    <w:next w:val="a3"/>
    <w:uiPriority w:val="99"/>
    <w:semiHidden/>
    <w:unhideWhenUsed/>
    <w:rsid w:val="00CC03D7"/>
  </w:style>
  <w:style w:type="table" w:customStyle="1" w:styleId="11513">
    <w:name w:val="Сетка таблицы1151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3">
    <w:name w:val="Сетка таблицы311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3">
    <w:name w:val="Сетка таблицы12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3">
    <w:name w:val="Сетка таблицы21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30">
    <w:name w:val="Сетка таблицы111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Сетка таблицы411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3">
    <w:name w:val="Сетка таблицы13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3">
    <w:name w:val="Сетка таблицы22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3">
    <w:name w:val="Сетка таблицы112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3">
    <w:name w:val="Сетка таблицы511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">
    <w:name w:val="Сетка таблицы14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3">
    <w:name w:val="Сетка таблицы23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">
    <w:name w:val="Сетка таблицы113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">
    <w:name w:val="Сетка таблицы6113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">
    <w:name w:val="Сетка таблицы15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3">
    <w:name w:val="Сетка таблицы24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">
    <w:name w:val="Сетка таблицы114113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30">
    <w:name w:val="Нет списка3113"/>
    <w:next w:val="a3"/>
    <w:uiPriority w:val="99"/>
    <w:semiHidden/>
    <w:unhideWhenUsed/>
    <w:rsid w:val="00CC03D7"/>
  </w:style>
  <w:style w:type="table" w:customStyle="1" w:styleId="813">
    <w:name w:val="Сетка таблицы813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">
    <w:name w:val="Сетка таблицы7113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14">
    <w:name w:val="WW8Num1614"/>
    <w:rsid w:val="00CC03D7"/>
  </w:style>
  <w:style w:type="numbering" w:customStyle="1" w:styleId="633">
    <w:name w:val="Нет списка63"/>
    <w:next w:val="a3"/>
    <w:uiPriority w:val="99"/>
    <w:semiHidden/>
    <w:unhideWhenUsed/>
    <w:rsid w:val="00CC03D7"/>
  </w:style>
  <w:style w:type="table" w:customStyle="1" w:styleId="1830">
    <w:name w:val="Сетка таблицы18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 133"/>
    <w:basedOn w:val="a2"/>
    <w:next w:val="19"/>
    <w:rsid w:val="00CC03D7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432">
    <w:name w:val="Нет списка143"/>
    <w:next w:val="a3"/>
    <w:uiPriority w:val="99"/>
    <w:semiHidden/>
    <w:unhideWhenUsed/>
    <w:rsid w:val="00CC03D7"/>
  </w:style>
  <w:style w:type="numbering" w:customStyle="1" w:styleId="2332">
    <w:name w:val="Нет списка233"/>
    <w:next w:val="a3"/>
    <w:uiPriority w:val="99"/>
    <w:semiHidden/>
    <w:unhideWhenUsed/>
    <w:rsid w:val="00CC03D7"/>
  </w:style>
  <w:style w:type="table" w:customStyle="1" w:styleId="2730">
    <w:name w:val="Сетка таблицы273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3">
    <w:name w:val="Сетка таблицы1173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30">
    <w:name w:val="Нет списка333"/>
    <w:next w:val="a3"/>
    <w:uiPriority w:val="99"/>
    <w:semiHidden/>
    <w:unhideWhenUsed/>
    <w:rsid w:val="00CC03D7"/>
  </w:style>
  <w:style w:type="table" w:customStyle="1" w:styleId="335">
    <w:name w:val="Сетка таблицы335"/>
    <w:basedOn w:val="a2"/>
    <w:next w:val="af1"/>
    <w:uiPriority w:val="3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5">
    <w:name w:val="Сетка таблицы3315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Сетка таблицы433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30">
    <w:name w:val="Нет списка423"/>
    <w:next w:val="a3"/>
    <w:uiPriority w:val="99"/>
    <w:semiHidden/>
    <w:unhideWhenUsed/>
    <w:rsid w:val="00CC03D7"/>
  </w:style>
  <w:style w:type="table" w:customStyle="1" w:styleId="533">
    <w:name w:val="Сетка таблицы533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0">
    <w:name w:val="Сетка таблицы633"/>
    <w:basedOn w:val="a2"/>
    <w:next w:val="af1"/>
    <w:uiPriority w:val="3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30">
    <w:name w:val="Нет списка513"/>
    <w:next w:val="a3"/>
    <w:uiPriority w:val="99"/>
    <w:semiHidden/>
    <w:unhideWhenUsed/>
    <w:rsid w:val="00CC03D7"/>
  </w:style>
  <w:style w:type="numbering" w:customStyle="1" w:styleId="11330">
    <w:name w:val="Нет списка1133"/>
    <w:next w:val="a3"/>
    <w:uiPriority w:val="99"/>
    <w:semiHidden/>
    <w:unhideWhenUsed/>
    <w:rsid w:val="00CC03D7"/>
  </w:style>
  <w:style w:type="numbering" w:customStyle="1" w:styleId="21230">
    <w:name w:val="Нет списка2123"/>
    <w:next w:val="a3"/>
    <w:uiPriority w:val="99"/>
    <w:semiHidden/>
    <w:unhideWhenUsed/>
    <w:rsid w:val="00CC03D7"/>
  </w:style>
  <w:style w:type="numbering" w:customStyle="1" w:styleId="3123">
    <w:name w:val="Нет списка3123"/>
    <w:next w:val="a3"/>
    <w:uiPriority w:val="99"/>
    <w:semiHidden/>
    <w:unhideWhenUsed/>
    <w:rsid w:val="00CC03D7"/>
  </w:style>
  <w:style w:type="table" w:customStyle="1" w:styleId="33113">
    <w:name w:val="Сетка таблицы3311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3">
    <w:name w:val="Сетка таблицы4123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30">
    <w:name w:val="Нет списка4113"/>
    <w:next w:val="a3"/>
    <w:uiPriority w:val="99"/>
    <w:semiHidden/>
    <w:unhideWhenUsed/>
    <w:rsid w:val="00CC03D7"/>
  </w:style>
  <w:style w:type="table" w:customStyle="1" w:styleId="5123">
    <w:name w:val="Сетка таблицы5123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32">
    <w:name w:val="Нет списка73"/>
    <w:next w:val="a3"/>
    <w:uiPriority w:val="99"/>
    <w:semiHidden/>
    <w:unhideWhenUsed/>
    <w:rsid w:val="00CC03D7"/>
  </w:style>
  <w:style w:type="table" w:customStyle="1" w:styleId="193">
    <w:name w:val="Сетка таблицы19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3">
    <w:name w:val="Сетка таблицы 143"/>
    <w:basedOn w:val="a2"/>
    <w:next w:val="19"/>
    <w:rsid w:val="00CC03D7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532">
    <w:name w:val="Нет списка153"/>
    <w:next w:val="a3"/>
    <w:uiPriority w:val="99"/>
    <w:semiHidden/>
    <w:unhideWhenUsed/>
    <w:rsid w:val="00CC03D7"/>
  </w:style>
  <w:style w:type="numbering" w:customStyle="1" w:styleId="2432">
    <w:name w:val="Нет списка243"/>
    <w:next w:val="a3"/>
    <w:uiPriority w:val="99"/>
    <w:semiHidden/>
    <w:unhideWhenUsed/>
    <w:rsid w:val="00CC03D7"/>
  </w:style>
  <w:style w:type="table" w:customStyle="1" w:styleId="283">
    <w:name w:val="Сетка таблицы283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3">
    <w:name w:val="Сетка таблицы1183"/>
    <w:basedOn w:val="a2"/>
    <w:next w:val="af1"/>
    <w:uiPriority w:val="5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3">
    <w:name w:val="Нет списка343"/>
    <w:next w:val="a3"/>
    <w:uiPriority w:val="99"/>
    <w:semiHidden/>
    <w:unhideWhenUsed/>
    <w:rsid w:val="00CC03D7"/>
  </w:style>
  <w:style w:type="table" w:customStyle="1" w:styleId="3430">
    <w:name w:val="Сетка таблицы343"/>
    <w:basedOn w:val="a2"/>
    <w:next w:val="af1"/>
    <w:uiPriority w:val="3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3">
    <w:name w:val="Сетка таблицы332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3">
    <w:name w:val="Сетка таблицы443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30">
    <w:name w:val="Нет списка433"/>
    <w:next w:val="a3"/>
    <w:uiPriority w:val="99"/>
    <w:semiHidden/>
    <w:unhideWhenUsed/>
    <w:rsid w:val="00CC03D7"/>
  </w:style>
  <w:style w:type="table" w:customStyle="1" w:styleId="543">
    <w:name w:val="Сетка таблицы543"/>
    <w:basedOn w:val="a2"/>
    <w:next w:val="af1"/>
    <w:rsid w:val="00CC03D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3"/>
    <w:basedOn w:val="a2"/>
    <w:next w:val="af1"/>
    <w:uiPriority w:val="39"/>
    <w:rsid w:val="00CC03D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30">
    <w:name w:val="Нет списка523"/>
    <w:next w:val="a3"/>
    <w:uiPriority w:val="99"/>
    <w:semiHidden/>
    <w:unhideWhenUsed/>
    <w:rsid w:val="00CC03D7"/>
  </w:style>
  <w:style w:type="numbering" w:customStyle="1" w:styleId="11430">
    <w:name w:val="Нет списка1143"/>
    <w:next w:val="a3"/>
    <w:uiPriority w:val="99"/>
    <w:semiHidden/>
    <w:unhideWhenUsed/>
    <w:rsid w:val="00CC03D7"/>
  </w:style>
  <w:style w:type="numbering" w:customStyle="1" w:styleId="2133">
    <w:name w:val="Нет списка2133"/>
    <w:next w:val="a3"/>
    <w:uiPriority w:val="99"/>
    <w:semiHidden/>
    <w:unhideWhenUsed/>
    <w:rsid w:val="00CC03D7"/>
  </w:style>
  <w:style w:type="numbering" w:customStyle="1" w:styleId="3133">
    <w:name w:val="Нет списка3133"/>
    <w:next w:val="a3"/>
    <w:uiPriority w:val="99"/>
    <w:semiHidden/>
    <w:unhideWhenUsed/>
    <w:rsid w:val="00CC03D7"/>
  </w:style>
  <w:style w:type="table" w:customStyle="1" w:styleId="33123">
    <w:name w:val="Сетка таблицы33123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3">
    <w:name w:val="Сетка таблицы4133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30">
    <w:name w:val="Нет списка4123"/>
    <w:next w:val="a3"/>
    <w:uiPriority w:val="99"/>
    <w:semiHidden/>
    <w:unhideWhenUsed/>
    <w:rsid w:val="00CC03D7"/>
  </w:style>
  <w:style w:type="table" w:customStyle="1" w:styleId="5133">
    <w:name w:val="Сетка таблицы5133"/>
    <w:basedOn w:val="a2"/>
    <w:next w:val="af1"/>
    <w:rsid w:val="00CC0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6113">
    <w:name w:val="WW8Num16113"/>
    <w:rsid w:val="00CC03D7"/>
  </w:style>
  <w:style w:type="table" w:customStyle="1" w:styleId="12320">
    <w:name w:val="Сетка таблицы12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0">
    <w:name w:val="Сетка таблицы21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20">
    <w:name w:val="Сетка таблицы111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2">
    <w:name w:val="Сетка таблицы134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2">
    <w:name w:val="Сетка таблицы22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2">
    <w:name w:val="Сетка таблицы112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20">
    <w:name w:val="Сетка таблицы14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20">
    <w:name w:val="Сетка таблицы23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2">
    <w:name w:val="Сетка таблицы113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20">
    <w:name w:val="Сетка таблицы15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20">
    <w:name w:val="Сетка таблицы24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2">
    <w:name w:val="Сетка таблицы1143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30">
    <w:name w:val="Нет списка1223"/>
    <w:next w:val="a3"/>
    <w:uiPriority w:val="99"/>
    <w:semiHidden/>
    <w:unhideWhenUsed/>
    <w:rsid w:val="00CC03D7"/>
  </w:style>
  <w:style w:type="table" w:customStyle="1" w:styleId="7320">
    <w:name w:val="Сетка таблицы73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4">
    <w:name w:val="Сетка таблицы 1122"/>
    <w:basedOn w:val="a2"/>
    <w:next w:val="19"/>
    <w:rsid w:val="00CC03D7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330">
    <w:name w:val="Нет списка11133"/>
    <w:next w:val="a3"/>
    <w:uiPriority w:val="99"/>
    <w:semiHidden/>
    <w:unhideWhenUsed/>
    <w:rsid w:val="00CC03D7"/>
  </w:style>
  <w:style w:type="table" w:customStyle="1" w:styleId="1622">
    <w:name w:val="Сетка таблицы1622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22">
    <w:name w:val="Сетка таблицы252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23">
    <w:name w:val="Нет списка111123"/>
    <w:next w:val="a3"/>
    <w:uiPriority w:val="99"/>
    <w:semiHidden/>
    <w:unhideWhenUsed/>
    <w:rsid w:val="00CC03D7"/>
  </w:style>
  <w:style w:type="table" w:customStyle="1" w:styleId="11522">
    <w:name w:val="Сетка таблицы11522"/>
    <w:basedOn w:val="a2"/>
    <w:next w:val="af1"/>
    <w:uiPriority w:val="59"/>
    <w:rsid w:val="00CC03D7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0">
    <w:name w:val="Сетка таблицы312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2">
    <w:name w:val="Сетка таблицы12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2">
    <w:name w:val="Сетка таблицы21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20">
    <w:name w:val="Сетка таблицы111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2">
    <w:name w:val="Сетка таблицы13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2">
    <w:name w:val="Сетка таблицы22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2">
    <w:name w:val="Сетка таблицы112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2">
    <w:name w:val="Сетка таблицы14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2">
    <w:name w:val="Сетка таблицы23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2">
    <w:name w:val="Сетка таблицы113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">
    <w:name w:val="Сетка таблицы6122"/>
    <w:basedOn w:val="a2"/>
    <w:next w:val="af1"/>
    <w:uiPriority w:val="3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2">
    <w:name w:val="Сетка таблицы15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2">
    <w:name w:val="Сетка таблицы24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2">
    <w:name w:val="Сетка таблицы114122"/>
    <w:basedOn w:val="a2"/>
    <w:uiPriority w:val="59"/>
    <w:rsid w:val="00CC03D7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">
    <w:name w:val="Сетка таблицы823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3">
    <w:name w:val="Сетка таблицы7123"/>
    <w:basedOn w:val="a2"/>
    <w:next w:val="af1"/>
    <w:uiPriority w:val="59"/>
    <w:rsid w:val="00CC03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">
    <w:name w:val="Heading"/>
    <w:basedOn w:val="a0"/>
    <w:next w:val="a6"/>
    <w:qFormat/>
    <w:rsid w:val="003B5518"/>
    <w:pPr>
      <w:suppressAutoHyphens w:val="0"/>
      <w:jc w:val="center"/>
    </w:pPr>
    <w:rPr>
      <w:b/>
      <w:bCs/>
      <w:sz w:val="26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5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52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7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1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9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8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3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4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13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7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1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85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4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9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9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0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1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17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80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567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9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1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8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2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1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7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5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1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3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39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460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75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58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8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30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506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0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76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9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1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25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4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9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7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3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5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6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43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91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2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6499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53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9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9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0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6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7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6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8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9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1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5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8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2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3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8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0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1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490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69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88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67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33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0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A60018-715F-4499-ACDF-7663ADDBF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670</TotalTime>
  <Pages>14</Pages>
  <Words>3932</Words>
  <Characters>22414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ООО Архивариус</dc:creator>
  <cp:lastModifiedBy>Грицюк Марина Геннадьевна</cp:lastModifiedBy>
  <cp:revision>44</cp:revision>
  <cp:lastPrinted>2020-07-24T06:28:00Z</cp:lastPrinted>
  <dcterms:created xsi:type="dcterms:W3CDTF">2020-06-30T20:48:00Z</dcterms:created>
  <dcterms:modified xsi:type="dcterms:W3CDTF">2020-10-01T03:04:00Z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833501094</vt:i4>
  </property>
</Properties>
</file>